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C5EFE" w14:textId="57E1BD91" w:rsidR="00267E9C" w:rsidRPr="00267E9C" w:rsidRDefault="00267E9C" w:rsidP="00267E9C">
      <w:pPr>
        <w:pBdr>
          <w:top w:val="single" w:sz="4" w:space="1" w:color="auto"/>
          <w:left w:val="single" w:sz="4" w:space="4" w:color="auto"/>
          <w:bottom w:val="single" w:sz="4" w:space="1" w:color="auto"/>
          <w:right w:val="single" w:sz="4" w:space="4" w:color="auto"/>
        </w:pBdr>
        <w:shd w:val="clear" w:color="auto" w:fill="CC99FF"/>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V</w:t>
      </w:r>
      <w:r>
        <w:rPr>
          <w:rFonts w:ascii="Times New Roman" w:eastAsia="Times New Roman" w:hAnsi="Times New Roman" w:cs="Times New Roman"/>
          <w:b/>
          <w:lang w:eastAsia="sl-SI"/>
        </w:rPr>
        <w:t>I</w:t>
      </w:r>
      <w:r w:rsidRPr="00267E9C">
        <w:rPr>
          <w:rFonts w:ascii="Times New Roman" w:eastAsia="Times New Roman" w:hAnsi="Times New Roman" w:cs="Times New Roman"/>
          <w:b/>
          <w:lang w:eastAsia="sl-SI"/>
        </w:rPr>
        <w:t>. RAZPISNI OBRAZCI</w:t>
      </w:r>
    </w:p>
    <w:p w14:paraId="4C151D8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11A830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122A71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970487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398B86D"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4E7F41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18C86BA"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7195C0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2EC0C7A"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4A763F0"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4B1A9D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ECD1A5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D78136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128E5A2D"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A26237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42AC7F9"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1846632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F571594"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AE3A80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AB11503"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6800E7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9B71D1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0E3773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162130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A80283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194974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C7D81CC"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5E94FB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2A31864"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5EB54B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01D1C7C"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7DAC080"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E17C74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1454517"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197849B7"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6B0BA7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4EE178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D0AA8DC"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CFCC69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85B009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63399F8"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4A6A07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7682D6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2A3DA8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304749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CFAB4FA"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8FDC404"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A55CE8D"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8E1F62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FAD0479"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B91426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lastRenderedPageBreak/>
        <w:tab/>
      </w:r>
      <w:r w:rsidRPr="00267E9C">
        <w:rPr>
          <w:rFonts w:ascii="Times New Roman" w:eastAsia="Times New Roman" w:hAnsi="Times New Roman" w:cs="Times New Roman"/>
          <w:b/>
          <w:lang w:eastAsia="sl-SI"/>
        </w:rPr>
        <w:tab/>
      </w:r>
      <w:r w:rsidRPr="00267E9C">
        <w:rPr>
          <w:rFonts w:ascii="Times New Roman" w:eastAsia="Times New Roman" w:hAnsi="Times New Roman" w:cs="Times New Roman"/>
          <w:b/>
          <w:lang w:eastAsia="sl-SI"/>
        </w:rPr>
        <w:tab/>
        <w:t xml:space="preserve"> Razpisni obrazec št. 1</w:t>
      </w:r>
    </w:p>
    <w:p w14:paraId="0EACC528"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p>
    <w:p w14:paraId="1514464F"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p>
    <w:p w14:paraId="45D9EFB5"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PODATKI O PONUDNIKU</w:t>
      </w:r>
    </w:p>
    <w:p w14:paraId="54CDD6A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77AFE38F" w14:textId="647E0B1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Na osnovi javnega naročila: </w:t>
      </w:r>
      <w:bookmarkStart w:id="0" w:name="_Hlk98351435"/>
      <w:r w:rsidRPr="00267E9C">
        <w:rPr>
          <w:rFonts w:ascii="Times New Roman" w:eastAsia="Times New Roman" w:hAnsi="Times New Roman" w:cs="Times New Roman"/>
          <w:lang w:eastAsia="sl-SI"/>
        </w:rPr>
        <w:t>»</w:t>
      </w:r>
      <w:bookmarkEnd w:id="0"/>
      <w:r w:rsidR="00892446">
        <w:rPr>
          <w:rFonts w:ascii="Times New Roman" w:eastAsia="Times New Roman" w:hAnsi="Times New Roman" w:cs="Times New Roman"/>
          <w:lang w:eastAsia="sl-SI"/>
        </w:rPr>
        <w:t>Sukcesivni nakup računalniške opreme</w:t>
      </w:r>
      <w:r w:rsidRPr="00267E9C">
        <w:rPr>
          <w:rFonts w:ascii="Times New Roman" w:eastAsia="Times New Roman" w:hAnsi="Times New Roman" w:cs="Times New Roman"/>
          <w:lang w:eastAsia="sl-SI"/>
        </w:rPr>
        <w:t>« objavljen</w:t>
      </w:r>
      <w:r>
        <w:rPr>
          <w:rFonts w:ascii="Times New Roman" w:eastAsia="Times New Roman" w:hAnsi="Times New Roman" w:cs="Times New Roman"/>
          <w:lang w:eastAsia="sl-SI"/>
        </w:rPr>
        <w:t>im</w:t>
      </w:r>
      <w:r w:rsidRPr="00267E9C">
        <w:rPr>
          <w:rFonts w:ascii="Times New Roman" w:eastAsia="Times New Roman" w:hAnsi="Times New Roman" w:cs="Times New Roman"/>
          <w:lang w:eastAsia="sl-SI"/>
        </w:rPr>
        <w:t xml:space="preserve"> na portalu javnih naročil, dne, _____ pod številko objave ______, dajemo ponudbo kot sledi:</w:t>
      </w:r>
    </w:p>
    <w:p w14:paraId="31B9D591" w14:textId="77777777" w:rsidR="00267E9C" w:rsidRPr="00267E9C" w:rsidRDefault="00267E9C" w:rsidP="00267E9C">
      <w:pPr>
        <w:spacing w:after="0" w:line="240" w:lineRule="auto"/>
        <w:rPr>
          <w:rFonts w:ascii="Times New Roman" w:eastAsia="Times New Roman" w:hAnsi="Times New Roman" w:cs="Times New Roman"/>
          <w: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6"/>
        <w:gridCol w:w="4452"/>
      </w:tblGrid>
      <w:tr w:rsidR="00267E9C" w:rsidRPr="00267E9C" w14:paraId="7D3F6D13" w14:textId="77777777" w:rsidTr="003C604F">
        <w:tc>
          <w:tcPr>
            <w:tcW w:w="4531" w:type="dxa"/>
            <w:shd w:val="clear" w:color="auto" w:fill="auto"/>
          </w:tcPr>
          <w:p w14:paraId="4142F5D1"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Številka ponudbe:</w:t>
            </w:r>
          </w:p>
        </w:tc>
        <w:tc>
          <w:tcPr>
            <w:tcW w:w="4531" w:type="dxa"/>
            <w:shd w:val="clear" w:color="auto" w:fill="auto"/>
          </w:tcPr>
          <w:p w14:paraId="40DD1A1C" w14:textId="77777777" w:rsidR="00267E9C" w:rsidRPr="00267E9C" w:rsidRDefault="00267E9C" w:rsidP="00267E9C">
            <w:pPr>
              <w:spacing w:after="0" w:line="240" w:lineRule="auto"/>
              <w:rPr>
                <w:rFonts w:ascii="Times New Roman" w:eastAsia="Times New Roman" w:hAnsi="Times New Roman" w:cs="Times New Roman"/>
                <w:lang w:eastAsia="sl-SI"/>
              </w:rPr>
            </w:pPr>
          </w:p>
        </w:tc>
      </w:tr>
      <w:tr w:rsidR="00267E9C" w:rsidRPr="00267E9C" w14:paraId="79F73BD5" w14:textId="77777777" w:rsidTr="003C604F">
        <w:tc>
          <w:tcPr>
            <w:tcW w:w="4531" w:type="dxa"/>
            <w:shd w:val="clear" w:color="auto" w:fill="auto"/>
          </w:tcPr>
          <w:p w14:paraId="054867FE"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p>
        </w:tc>
        <w:tc>
          <w:tcPr>
            <w:tcW w:w="4531" w:type="dxa"/>
            <w:shd w:val="clear" w:color="auto" w:fill="auto"/>
          </w:tcPr>
          <w:p w14:paraId="45CA38F0" w14:textId="77777777" w:rsidR="00267E9C" w:rsidRPr="00267E9C" w:rsidRDefault="00267E9C" w:rsidP="00267E9C">
            <w:pPr>
              <w:spacing w:after="0" w:line="240" w:lineRule="auto"/>
              <w:rPr>
                <w:rFonts w:ascii="Times New Roman" w:eastAsia="Times New Roman" w:hAnsi="Times New Roman" w:cs="Times New Roman"/>
                <w:lang w:eastAsia="sl-SI"/>
              </w:rPr>
            </w:pPr>
          </w:p>
        </w:tc>
      </w:tr>
    </w:tbl>
    <w:p w14:paraId="1CBF42C2" w14:textId="77777777" w:rsidR="00267E9C" w:rsidRPr="00267E9C" w:rsidRDefault="00267E9C" w:rsidP="00267E9C">
      <w:pPr>
        <w:spacing w:after="0" w:line="240" w:lineRule="auto"/>
        <w:rPr>
          <w:rFonts w:ascii="Times New Roman" w:eastAsia="Times New Roman" w:hAnsi="Times New Roman" w:cs="Times New Roman"/>
          <w:b/>
          <w:bCs/>
          <w:iCs/>
          <w:lang w:eastAsia="sl-SI"/>
        </w:rPr>
      </w:pPr>
    </w:p>
    <w:p w14:paraId="7070C100" w14:textId="77777777" w:rsidR="00267E9C" w:rsidRPr="00267E9C" w:rsidRDefault="00267E9C" w:rsidP="00267E9C">
      <w:pPr>
        <w:spacing w:after="0" w:line="240" w:lineRule="auto"/>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Ponudbo oddajamo </w:t>
      </w:r>
      <w:r w:rsidRPr="00267E9C">
        <w:rPr>
          <w:rFonts w:ascii="Times New Roman" w:eastAsia="Times New Roman" w:hAnsi="Times New Roman" w:cs="Times New Roman"/>
          <w:b/>
          <w:i/>
          <w:lang w:eastAsia="sl-SI"/>
        </w:rPr>
        <w:t>(ponudnik ustrezno obkrož</w:t>
      </w:r>
      <w:r w:rsidRPr="00267E9C">
        <w:rPr>
          <w:rFonts w:ascii="Times New Roman" w:eastAsia="Times New Roman" w:hAnsi="Times New Roman" w:cs="Times New Roman"/>
          <w:b/>
          <w:lang w:eastAsia="sl-SI"/>
        </w:rPr>
        <w:t>i):</w:t>
      </w:r>
    </w:p>
    <w:p w14:paraId="30A90381"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5EF831EB"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samostojno                            v skupnem nastopu </w:t>
      </w:r>
      <w:r w:rsidRPr="00267E9C">
        <w:rPr>
          <w:rFonts w:ascii="Times New Roman" w:eastAsia="Times New Roman" w:hAnsi="Times New Roman" w:cs="Times New Roman"/>
          <w:b/>
          <w:vertAlign w:val="superscript"/>
          <w:lang w:eastAsia="sl-SI"/>
        </w:rPr>
        <w:footnoteReference w:id="1"/>
      </w:r>
      <w:r w:rsidRPr="00267E9C">
        <w:rPr>
          <w:rFonts w:ascii="Times New Roman" w:eastAsia="Times New Roman" w:hAnsi="Times New Roman" w:cs="Times New Roman"/>
          <w:b/>
          <w:lang w:eastAsia="sl-SI"/>
        </w:rPr>
        <w:t xml:space="preserve">                                  s podizvajalci</w:t>
      </w:r>
      <w:r w:rsidRPr="00267E9C">
        <w:rPr>
          <w:rFonts w:ascii="Times New Roman" w:eastAsia="Times New Roman" w:hAnsi="Times New Roman" w:cs="Times New Roman"/>
          <w:b/>
          <w:vertAlign w:val="superscript"/>
          <w:lang w:eastAsia="sl-SI"/>
        </w:rPr>
        <w:footnoteReference w:id="2"/>
      </w:r>
    </w:p>
    <w:p w14:paraId="729FFE34"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7EE7F810"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PONUDNIK  OZ. POSLOVODEČI (v primeru skupnega nastopa</w:t>
      </w:r>
      <w:r w:rsidRPr="00267E9C">
        <w:rPr>
          <w:rFonts w:ascii="Times New Roman" w:eastAsia="Times New Roman" w:hAnsi="Times New Roman" w:cs="Times New Roman"/>
          <w:b/>
          <w:vertAlign w:val="superscript"/>
          <w:lang w:eastAsia="sl-SI"/>
        </w:rPr>
        <w:footnoteReference w:id="3"/>
      </w:r>
      <w:r w:rsidRPr="00267E9C">
        <w:rPr>
          <w:rFonts w:ascii="Times New Roman" w:eastAsia="Times New Roman" w:hAnsi="Times New Roman" w:cs="Times New Roman"/>
          <w:b/>
          <w:lang w:eastAsia="sl-SI"/>
        </w:rPr>
        <w:t xml:space="preserve">):    </w:t>
      </w:r>
    </w:p>
    <w:p w14:paraId="242482AA"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67E9C" w:rsidRPr="00267E9C" w14:paraId="5564A824" w14:textId="77777777" w:rsidTr="003C604F">
        <w:trPr>
          <w:cantSplit/>
          <w:trHeight w:val="498"/>
        </w:trPr>
        <w:tc>
          <w:tcPr>
            <w:tcW w:w="4030" w:type="dxa"/>
          </w:tcPr>
          <w:p w14:paraId="27B5692F"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Naziv ponudnika</w:t>
            </w:r>
          </w:p>
        </w:tc>
        <w:tc>
          <w:tcPr>
            <w:tcW w:w="4829" w:type="dxa"/>
          </w:tcPr>
          <w:p w14:paraId="7590F71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078DCD03" w14:textId="77777777" w:rsidTr="003C604F">
        <w:trPr>
          <w:cantSplit/>
          <w:trHeight w:val="498"/>
        </w:trPr>
        <w:tc>
          <w:tcPr>
            <w:tcW w:w="4030" w:type="dxa"/>
          </w:tcPr>
          <w:p w14:paraId="1193451F"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Naslov in sedež ponudnika</w:t>
            </w:r>
          </w:p>
        </w:tc>
        <w:tc>
          <w:tcPr>
            <w:tcW w:w="4829" w:type="dxa"/>
          </w:tcPr>
          <w:p w14:paraId="59CF7A25"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700AEED9" w14:textId="77777777" w:rsidTr="003C604F">
        <w:trPr>
          <w:cantSplit/>
          <w:trHeight w:val="498"/>
        </w:trPr>
        <w:tc>
          <w:tcPr>
            <w:tcW w:w="4030" w:type="dxa"/>
          </w:tcPr>
          <w:p w14:paraId="65FEB152"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Vsi zakoniti zastopniki oz. pooblaščene </w:t>
            </w:r>
          </w:p>
          <w:p w14:paraId="76E590B2"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osebe</w:t>
            </w:r>
          </w:p>
        </w:tc>
        <w:tc>
          <w:tcPr>
            <w:tcW w:w="4829" w:type="dxa"/>
          </w:tcPr>
          <w:p w14:paraId="5FECEACF"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1EF8E1A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4CF50D45"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105BA98" w14:textId="77777777" w:rsidTr="003C604F">
        <w:trPr>
          <w:cantSplit/>
          <w:trHeight w:val="498"/>
        </w:trPr>
        <w:tc>
          <w:tcPr>
            <w:tcW w:w="4030" w:type="dxa"/>
          </w:tcPr>
          <w:p w14:paraId="6E79F26A"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Identifikacijska št.za DDV</w:t>
            </w:r>
          </w:p>
        </w:tc>
        <w:tc>
          <w:tcPr>
            <w:tcW w:w="4829" w:type="dxa"/>
          </w:tcPr>
          <w:p w14:paraId="5755C8D0"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F1E3A4D" w14:textId="77777777" w:rsidTr="003C604F">
        <w:trPr>
          <w:cantSplit/>
          <w:trHeight w:val="498"/>
        </w:trPr>
        <w:tc>
          <w:tcPr>
            <w:tcW w:w="4030" w:type="dxa"/>
          </w:tcPr>
          <w:p w14:paraId="23D40355"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Matična številka podjetja</w:t>
            </w:r>
          </w:p>
        </w:tc>
        <w:tc>
          <w:tcPr>
            <w:tcW w:w="4829" w:type="dxa"/>
          </w:tcPr>
          <w:p w14:paraId="17908A81"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B0BC27D" w14:textId="77777777" w:rsidTr="003C604F">
        <w:trPr>
          <w:cantSplit/>
          <w:trHeight w:val="498"/>
        </w:trPr>
        <w:tc>
          <w:tcPr>
            <w:tcW w:w="4030" w:type="dxa"/>
          </w:tcPr>
          <w:p w14:paraId="65AF61BB"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Transakcijski račun podjetja, banka</w:t>
            </w:r>
          </w:p>
        </w:tc>
        <w:tc>
          <w:tcPr>
            <w:tcW w:w="4829" w:type="dxa"/>
          </w:tcPr>
          <w:p w14:paraId="144520E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73A2BBA3" w14:textId="77777777" w:rsidTr="003C604F">
        <w:trPr>
          <w:cantSplit/>
          <w:trHeight w:val="498"/>
        </w:trPr>
        <w:tc>
          <w:tcPr>
            <w:tcW w:w="4030" w:type="dxa"/>
          </w:tcPr>
          <w:p w14:paraId="4D311252"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Kontaktna oseba</w:t>
            </w:r>
          </w:p>
        </w:tc>
        <w:tc>
          <w:tcPr>
            <w:tcW w:w="4829" w:type="dxa"/>
          </w:tcPr>
          <w:p w14:paraId="6E98B69E"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6D6A7E11" w14:textId="77777777" w:rsidTr="003C604F">
        <w:trPr>
          <w:cantSplit/>
          <w:trHeight w:val="498"/>
        </w:trPr>
        <w:tc>
          <w:tcPr>
            <w:tcW w:w="4030" w:type="dxa"/>
          </w:tcPr>
          <w:p w14:paraId="45056050"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E-mail (elektronska pošta)</w:t>
            </w:r>
          </w:p>
        </w:tc>
        <w:tc>
          <w:tcPr>
            <w:tcW w:w="4829" w:type="dxa"/>
          </w:tcPr>
          <w:p w14:paraId="7A4CBFE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98353EE" w14:textId="77777777" w:rsidTr="003C604F">
        <w:trPr>
          <w:cantSplit/>
          <w:trHeight w:val="498"/>
        </w:trPr>
        <w:tc>
          <w:tcPr>
            <w:tcW w:w="4030" w:type="dxa"/>
          </w:tcPr>
          <w:p w14:paraId="2973564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Telefon</w:t>
            </w:r>
          </w:p>
          <w:p w14:paraId="48C19E43"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c>
          <w:tcPr>
            <w:tcW w:w="4829" w:type="dxa"/>
          </w:tcPr>
          <w:p w14:paraId="46E13A38"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C072EA8" w14:textId="77777777" w:rsidTr="003C604F">
        <w:trPr>
          <w:cantSplit/>
          <w:trHeight w:val="498"/>
        </w:trPr>
        <w:tc>
          <w:tcPr>
            <w:tcW w:w="4030" w:type="dxa"/>
          </w:tcPr>
          <w:p w14:paraId="4E37A64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Pooblaščena oseba za podpis pogodbe</w:t>
            </w:r>
          </w:p>
        </w:tc>
        <w:tc>
          <w:tcPr>
            <w:tcW w:w="4829" w:type="dxa"/>
          </w:tcPr>
          <w:p w14:paraId="47F2E34F"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144948F" w14:textId="77777777" w:rsidTr="003C604F">
        <w:trPr>
          <w:cantSplit/>
          <w:trHeight w:val="498"/>
        </w:trPr>
        <w:tc>
          <w:tcPr>
            <w:tcW w:w="4030" w:type="dxa"/>
          </w:tcPr>
          <w:p w14:paraId="4A95BE85"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Ponudnik je MSP </w:t>
            </w:r>
            <w:r w:rsidRPr="00267E9C">
              <w:rPr>
                <w:rFonts w:ascii="Times New Roman" w:eastAsia="Times New Roman" w:hAnsi="Times New Roman" w:cs="Times New Roman"/>
                <w:sz w:val="18"/>
                <w:szCs w:val="18"/>
                <w:lang w:eastAsia="sl-SI"/>
              </w:rPr>
              <w:t>po Priporočilu Komisije 2003/361/ES</w:t>
            </w:r>
          </w:p>
        </w:tc>
        <w:tc>
          <w:tcPr>
            <w:tcW w:w="4829" w:type="dxa"/>
          </w:tcPr>
          <w:p w14:paraId="6DBAC5D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bl>
    <w:p w14:paraId="48C69BBF"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0651BD4A"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08D77DA1" w14:textId="77777777" w:rsidR="00267E9C" w:rsidRPr="00267E9C" w:rsidRDefault="00267E9C" w:rsidP="00267E9C">
      <w:pPr>
        <w:tabs>
          <w:tab w:val="left" w:pos="680"/>
        </w:tabs>
        <w:spacing w:after="0" w:line="0" w:lineRule="atLeast"/>
        <w:rPr>
          <w:rFonts w:ascii="Times New Roman" w:eastAsia="Arial Narrow" w:hAnsi="Times New Roman" w:cs="Times New Roman"/>
          <w:szCs w:val="20"/>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 xml:space="preserve">                                _____________________</w:t>
      </w:r>
    </w:p>
    <w:p w14:paraId="4DFB3060"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lastRenderedPageBreak/>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p>
    <w:p w14:paraId="387BB721"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Razpisni obrazec št. 1a</w:t>
      </w:r>
    </w:p>
    <w:p w14:paraId="7D2D482C"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4D36C25C"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48CB1F5C"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PODATKI O PONUDNIKIH V SKUPNEM  NASTOPU</w:t>
      </w:r>
    </w:p>
    <w:p w14:paraId="337EE164" w14:textId="77777777" w:rsidR="00267E9C" w:rsidRPr="00267E9C" w:rsidRDefault="00267E9C" w:rsidP="00267E9C">
      <w:pPr>
        <w:autoSpaceDE w:val="0"/>
        <w:autoSpaceDN w:val="0"/>
        <w:adjustRightInd w:val="0"/>
        <w:spacing w:after="0" w:line="240" w:lineRule="auto"/>
        <w:jc w:val="both"/>
        <w:rPr>
          <w:rFonts w:ascii="Times New Roman" w:eastAsia="Times New Roman" w:hAnsi="Times New Roman" w:cs="Times New Roman"/>
          <w:b/>
          <w:bCs/>
          <w:lang w:eastAsia="sl-SI"/>
        </w:rPr>
      </w:pPr>
      <w:r w:rsidRPr="00267E9C">
        <w:rPr>
          <w:rFonts w:ascii="Times New Roman" w:eastAsia="Times New Roman" w:hAnsi="Times New Roman" w:cs="Times New Roman"/>
          <w:i/>
          <w:lang w:eastAsia="sl-SI"/>
        </w:rPr>
        <w:t xml:space="preserve">(Navodilo: Obrazec se izpolni le v primeru, da ponudnik nastopa s ponudniki v skupnem nastopu. Obrazec je potrebno fotokopirati za potrebno število ponudnikov v skupnem nastopu). </w:t>
      </w:r>
    </w:p>
    <w:p w14:paraId="2599926B" w14:textId="77777777" w:rsidR="00267E9C" w:rsidRPr="00267E9C" w:rsidRDefault="00267E9C" w:rsidP="00267E9C">
      <w:pPr>
        <w:spacing w:after="0" w:line="240" w:lineRule="auto"/>
        <w:jc w:val="both"/>
        <w:rPr>
          <w:rFonts w:ascii="Times New Roman" w:eastAsia="Times New Roman" w:hAnsi="Times New Roman" w:cs="Times New Roman"/>
          <w:b/>
          <w:i/>
          <w:lang w:eastAsia="sl-SI"/>
        </w:rPr>
      </w:pPr>
    </w:p>
    <w:p w14:paraId="0F92EB9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b/>
          <w:i/>
          <w:lang w:eastAsia="sl-SI"/>
        </w:rPr>
        <w:t>Fotokopija pravnega akta o skupnem nastopu je priloga tega obrazca</w:t>
      </w:r>
      <w:r w:rsidRPr="00267E9C">
        <w:rPr>
          <w:rFonts w:ascii="Times New Roman" w:eastAsia="Times New Roman" w:hAnsi="Times New Roman" w:cs="Times New Roman"/>
          <w:i/>
          <w:lang w:eastAsia="sl-SI"/>
        </w:rPr>
        <w:t>!</w:t>
      </w:r>
    </w:p>
    <w:p w14:paraId="1264B5BB"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3C9C916A"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PRI IZVEDBI JAVNEGA NAROČILA BODO SODELOVALI PONUDNIKI V SKUPNEM NASTOPU:</w:t>
      </w:r>
    </w:p>
    <w:p w14:paraId="5D83581D"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67E9C" w:rsidRPr="00267E9C" w14:paraId="5DD6C3B3" w14:textId="77777777" w:rsidTr="003C604F">
        <w:trPr>
          <w:cantSplit/>
          <w:trHeight w:val="498"/>
        </w:trPr>
        <w:tc>
          <w:tcPr>
            <w:tcW w:w="4030" w:type="dxa"/>
          </w:tcPr>
          <w:p w14:paraId="12D82AC0"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Naziv ponudnika v skupnem nastopu</w:t>
            </w:r>
          </w:p>
        </w:tc>
        <w:tc>
          <w:tcPr>
            <w:tcW w:w="4829" w:type="dxa"/>
          </w:tcPr>
          <w:p w14:paraId="09ECD5E7"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25D8FE6A" w14:textId="77777777" w:rsidTr="003C604F">
        <w:trPr>
          <w:cantSplit/>
          <w:trHeight w:val="498"/>
        </w:trPr>
        <w:tc>
          <w:tcPr>
            <w:tcW w:w="4030" w:type="dxa"/>
          </w:tcPr>
          <w:p w14:paraId="131EA07E" w14:textId="77777777" w:rsidR="00267E9C" w:rsidRPr="00267E9C" w:rsidRDefault="00267E9C" w:rsidP="00267E9C">
            <w:pPr>
              <w:spacing w:after="0" w:line="240" w:lineRule="auto"/>
              <w:ind w:left="142" w:hanging="142"/>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Naslov in sedež ponudnika v skupnem  nastopu</w:t>
            </w:r>
          </w:p>
        </w:tc>
        <w:tc>
          <w:tcPr>
            <w:tcW w:w="4829" w:type="dxa"/>
          </w:tcPr>
          <w:p w14:paraId="18FFBBEC"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84BF547" w14:textId="77777777" w:rsidTr="003C604F">
        <w:trPr>
          <w:cantSplit/>
          <w:trHeight w:val="498"/>
        </w:trPr>
        <w:tc>
          <w:tcPr>
            <w:tcW w:w="4030" w:type="dxa"/>
          </w:tcPr>
          <w:p w14:paraId="10A4EC65"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Vsi zakoniti zastopniki oz. pooblaščene </w:t>
            </w:r>
          </w:p>
          <w:p w14:paraId="220DA7E6"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osebe</w:t>
            </w:r>
          </w:p>
        </w:tc>
        <w:tc>
          <w:tcPr>
            <w:tcW w:w="4829" w:type="dxa"/>
          </w:tcPr>
          <w:p w14:paraId="00EEE7CB"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683F03ED"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5486893E"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E0642A8" w14:textId="77777777" w:rsidTr="003C604F">
        <w:trPr>
          <w:cantSplit/>
          <w:trHeight w:val="498"/>
        </w:trPr>
        <w:tc>
          <w:tcPr>
            <w:tcW w:w="4030" w:type="dxa"/>
          </w:tcPr>
          <w:p w14:paraId="250D71E5"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Kontaktna oseba</w:t>
            </w:r>
          </w:p>
        </w:tc>
        <w:tc>
          <w:tcPr>
            <w:tcW w:w="4829" w:type="dxa"/>
          </w:tcPr>
          <w:p w14:paraId="0FD73483"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40CBAE3" w14:textId="77777777" w:rsidTr="003C604F">
        <w:trPr>
          <w:cantSplit/>
          <w:trHeight w:val="498"/>
        </w:trPr>
        <w:tc>
          <w:tcPr>
            <w:tcW w:w="4030" w:type="dxa"/>
          </w:tcPr>
          <w:p w14:paraId="6138024B"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Telefon</w:t>
            </w:r>
          </w:p>
        </w:tc>
        <w:tc>
          <w:tcPr>
            <w:tcW w:w="4829" w:type="dxa"/>
          </w:tcPr>
          <w:p w14:paraId="3CBCDA3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5017EAE" w14:textId="77777777" w:rsidTr="003C604F">
        <w:trPr>
          <w:cantSplit/>
          <w:trHeight w:val="498"/>
        </w:trPr>
        <w:tc>
          <w:tcPr>
            <w:tcW w:w="4030" w:type="dxa"/>
          </w:tcPr>
          <w:p w14:paraId="676A6BCE"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E-mail (elektronska pošta)</w:t>
            </w:r>
          </w:p>
        </w:tc>
        <w:tc>
          <w:tcPr>
            <w:tcW w:w="4829" w:type="dxa"/>
          </w:tcPr>
          <w:p w14:paraId="78B6B9C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5EB1F0B8" w14:textId="77777777" w:rsidTr="003C604F">
        <w:trPr>
          <w:cantSplit/>
          <w:trHeight w:val="498"/>
        </w:trPr>
        <w:tc>
          <w:tcPr>
            <w:tcW w:w="4030" w:type="dxa"/>
          </w:tcPr>
          <w:p w14:paraId="75659108"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Transakcijski račun podjetja</w:t>
            </w:r>
          </w:p>
        </w:tc>
        <w:tc>
          <w:tcPr>
            <w:tcW w:w="4829" w:type="dxa"/>
          </w:tcPr>
          <w:p w14:paraId="5479C61C"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567B9C97" w14:textId="77777777" w:rsidTr="003C604F">
        <w:trPr>
          <w:cantSplit/>
          <w:trHeight w:val="498"/>
        </w:trPr>
        <w:tc>
          <w:tcPr>
            <w:tcW w:w="4030" w:type="dxa"/>
          </w:tcPr>
          <w:p w14:paraId="6B6CA6CC"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Matična številka podjetja</w:t>
            </w:r>
          </w:p>
        </w:tc>
        <w:tc>
          <w:tcPr>
            <w:tcW w:w="4829" w:type="dxa"/>
          </w:tcPr>
          <w:p w14:paraId="4247C5C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3251F97" w14:textId="77777777" w:rsidTr="003C604F">
        <w:trPr>
          <w:cantSplit/>
          <w:trHeight w:val="498"/>
        </w:trPr>
        <w:tc>
          <w:tcPr>
            <w:tcW w:w="4030" w:type="dxa"/>
          </w:tcPr>
          <w:p w14:paraId="5F332E43"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Identifikacijska št.za DDV</w:t>
            </w:r>
          </w:p>
        </w:tc>
        <w:tc>
          <w:tcPr>
            <w:tcW w:w="4829" w:type="dxa"/>
          </w:tcPr>
          <w:p w14:paraId="49829F4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F75E559" w14:textId="77777777" w:rsidTr="003C604F">
        <w:trPr>
          <w:cantSplit/>
          <w:trHeight w:val="498"/>
        </w:trPr>
        <w:tc>
          <w:tcPr>
            <w:tcW w:w="4030" w:type="dxa"/>
          </w:tcPr>
          <w:p w14:paraId="3239B18F"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Vrsta del, ki jih bodo izvajali</w:t>
            </w:r>
          </w:p>
        </w:tc>
        <w:tc>
          <w:tcPr>
            <w:tcW w:w="4829" w:type="dxa"/>
          </w:tcPr>
          <w:p w14:paraId="6A5D7C49"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464F3F4" w14:textId="77777777" w:rsidTr="003C604F">
        <w:trPr>
          <w:cantSplit/>
          <w:trHeight w:val="498"/>
        </w:trPr>
        <w:tc>
          <w:tcPr>
            <w:tcW w:w="4030" w:type="dxa"/>
          </w:tcPr>
          <w:p w14:paraId="08EC3F3B"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Vrednost del, ki jih bodo izvajali (EUR brez DDV)</w:t>
            </w:r>
          </w:p>
        </w:tc>
        <w:tc>
          <w:tcPr>
            <w:tcW w:w="4829" w:type="dxa"/>
          </w:tcPr>
          <w:p w14:paraId="6A42813D"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bl>
    <w:p w14:paraId="7FEF959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254B3D77"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p>
    <w:p w14:paraId="5281D645" w14:textId="77777777" w:rsidR="00267E9C" w:rsidRPr="00267E9C" w:rsidRDefault="00267E9C" w:rsidP="00267E9C">
      <w:pPr>
        <w:autoSpaceDE w:val="0"/>
        <w:autoSpaceDN w:val="0"/>
        <w:adjustRightInd w:val="0"/>
        <w:spacing w:after="0" w:line="240" w:lineRule="auto"/>
        <w:jc w:val="center"/>
        <w:rPr>
          <w:rFonts w:ascii="Times New Roman" w:eastAsia="Times New Roman" w:hAnsi="Times New Roman" w:cs="Times New Roman"/>
          <w:sz w:val="18"/>
          <w:szCs w:val="18"/>
          <w:lang w:eastAsia="sl-SI"/>
        </w:rPr>
      </w:pPr>
    </w:p>
    <w:p w14:paraId="5A05FF50" w14:textId="77777777" w:rsidR="00267E9C" w:rsidRPr="00267E9C" w:rsidRDefault="00267E9C" w:rsidP="00267E9C">
      <w:pPr>
        <w:spacing w:after="0" w:line="240" w:lineRule="auto"/>
        <w:jc w:val="both"/>
        <w:rPr>
          <w:rFonts w:ascii="Times New Roman" w:eastAsia="Times New Roman" w:hAnsi="Times New Roman" w:cs="Times New Roman"/>
          <w:sz w:val="18"/>
          <w:szCs w:val="18"/>
          <w:lang w:eastAsia="sl-SI"/>
        </w:rPr>
      </w:pPr>
    </w:p>
    <w:p w14:paraId="33208FA2" w14:textId="77777777" w:rsidR="00267E9C" w:rsidRPr="00267E9C" w:rsidRDefault="00267E9C" w:rsidP="00267E9C">
      <w:pPr>
        <w:spacing w:after="0" w:line="240" w:lineRule="auto"/>
        <w:rPr>
          <w:rFonts w:ascii="Times New Roman" w:eastAsia="Times New Roman" w:hAnsi="Times New Roman" w:cs="Times New Roman"/>
          <w:lang w:eastAsia="sl-SI"/>
        </w:rPr>
      </w:pPr>
    </w:p>
    <w:p w14:paraId="0332FF17"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5670C289"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3EE3EFEB" w14:textId="77777777" w:rsidR="00267E9C" w:rsidRPr="00267E9C" w:rsidRDefault="00267E9C" w:rsidP="00267E9C">
      <w:pPr>
        <w:spacing w:after="0" w:line="240" w:lineRule="auto"/>
        <w:ind w:left="6372"/>
        <w:jc w:val="right"/>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br w:type="page"/>
      </w:r>
      <w:r w:rsidRPr="00267E9C">
        <w:rPr>
          <w:rFonts w:ascii="Times New Roman" w:eastAsia="Times New Roman" w:hAnsi="Times New Roman" w:cs="Times New Roman"/>
          <w:b/>
          <w:lang w:eastAsia="sl-SI"/>
        </w:rPr>
        <w:lastRenderedPageBreak/>
        <w:t>Razpisni obrazec št. 1b</w:t>
      </w:r>
    </w:p>
    <w:p w14:paraId="4977D54D" w14:textId="77777777" w:rsidR="00267E9C" w:rsidRPr="00267E9C" w:rsidRDefault="00267E9C" w:rsidP="00267E9C">
      <w:pPr>
        <w:spacing w:after="0" w:line="240" w:lineRule="auto"/>
        <w:rPr>
          <w:rFonts w:ascii="Times New Roman" w:eastAsia="Times New Roman" w:hAnsi="Times New Roman" w:cs="Times New Roman"/>
          <w:lang w:eastAsia="sl-SI"/>
        </w:rPr>
      </w:pPr>
    </w:p>
    <w:p w14:paraId="153EB707"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SEZNAM VSEH PODIZVAJALCEV IN PODATKI O PODIZVAJALCIH</w:t>
      </w:r>
    </w:p>
    <w:p w14:paraId="22004908" w14:textId="77777777" w:rsidR="00267E9C" w:rsidRPr="00267E9C" w:rsidRDefault="00267E9C" w:rsidP="00267E9C">
      <w:pPr>
        <w:autoSpaceDE w:val="0"/>
        <w:autoSpaceDN w:val="0"/>
        <w:adjustRightInd w:val="0"/>
        <w:spacing w:after="0" w:line="240" w:lineRule="auto"/>
        <w:jc w:val="both"/>
        <w:rPr>
          <w:rFonts w:ascii="Times New Roman" w:eastAsia="Times New Roman" w:hAnsi="Times New Roman" w:cs="Times New Roman"/>
          <w:i/>
          <w:lang w:eastAsia="sl-SI"/>
        </w:rPr>
      </w:pPr>
      <w:r w:rsidRPr="00267E9C">
        <w:rPr>
          <w:rFonts w:ascii="Times New Roman" w:eastAsia="Times New Roman" w:hAnsi="Times New Roman" w:cs="Times New Roman"/>
          <w:i/>
          <w:lang w:eastAsia="sl-SI"/>
        </w:rPr>
        <w:t xml:space="preserve">(Navodilo: Obrazec se izpolni le v primeru, da ponudnik nastopa s podizvajalci. Obrazec je potrebno fotokopirati za potrebno število podizvajalcev.) </w:t>
      </w:r>
    </w:p>
    <w:p w14:paraId="7FFE884D" w14:textId="77777777" w:rsidR="00267E9C" w:rsidRPr="00267E9C" w:rsidRDefault="00267E9C" w:rsidP="00267E9C">
      <w:pPr>
        <w:autoSpaceDE w:val="0"/>
        <w:autoSpaceDN w:val="0"/>
        <w:adjustRightInd w:val="0"/>
        <w:spacing w:after="0" w:line="240" w:lineRule="auto"/>
        <w:jc w:val="both"/>
        <w:rPr>
          <w:rFonts w:ascii="Times New Roman" w:eastAsia="Times New Roman" w:hAnsi="Times New Roman" w:cs="Times New Roman"/>
          <w:i/>
          <w:lang w:eastAsia="sl-SI"/>
        </w:rPr>
      </w:pPr>
    </w:p>
    <w:p w14:paraId="62BFEE5A" w14:textId="77777777" w:rsidR="00267E9C" w:rsidRPr="00267E9C" w:rsidRDefault="00267E9C" w:rsidP="00267E9C">
      <w:pPr>
        <w:tabs>
          <w:tab w:val="left" w:pos="1560"/>
        </w:tabs>
        <w:spacing w:after="0" w:line="240" w:lineRule="auto"/>
        <w:rPr>
          <w:rFonts w:ascii="Arial-BoldMT" w:eastAsia="Calibri" w:hAnsi="Arial-BoldMT" w:cs="Arial-BoldMT"/>
          <w:b/>
          <w:bCs/>
        </w:rPr>
      </w:pPr>
      <w:r w:rsidRPr="00267E9C">
        <w:rPr>
          <w:rFonts w:ascii="Arial-BoldMT" w:eastAsia="Calibri" w:hAnsi="Arial-BoldMT" w:cs="Arial-BoldMT"/>
          <w:b/>
          <w:bCs/>
        </w:rPr>
        <w:t>PRI IZVEDBI JAVNEGA NAROČILA BODO SODELOVALI PODIZVAJALCI:</w:t>
      </w:r>
    </w:p>
    <w:p w14:paraId="7827E09D" w14:textId="77777777" w:rsidR="00267E9C" w:rsidRPr="00267E9C" w:rsidRDefault="00267E9C" w:rsidP="00267E9C">
      <w:pPr>
        <w:tabs>
          <w:tab w:val="left" w:pos="1560"/>
        </w:tabs>
        <w:spacing w:after="0" w:line="240" w:lineRule="auto"/>
        <w:rPr>
          <w:rFonts w:ascii="Arial-BoldMT" w:eastAsia="Calibri" w:hAnsi="Arial-BoldMT" w:cs="Arial-BoldMT"/>
          <w:b/>
          <w:bCs/>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440"/>
        <w:gridCol w:w="4398"/>
      </w:tblGrid>
      <w:tr w:rsidR="00267E9C" w:rsidRPr="00267E9C" w14:paraId="36ABB438" w14:textId="77777777" w:rsidTr="003C604F">
        <w:tc>
          <w:tcPr>
            <w:tcW w:w="4532" w:type="dxa"/>
            <w:shd w:val="clear" w:color="auto" w:fill="auto"/>
          </w:tcPr>
          <w:p w14:paraId="2CE0D2C9"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Naziv podizvajalca</w:t>
            </w:r>
          </w:p>
        </w:tc>
        <w:tc>
          <w:tcPr>
            <w:tcW w:w="4533" w:type="dxa"/>
            <w:shd w:val="clear" w:color="auto" w:fill="auto"/>
          </w:tcPr>
          <w:p w14:paraId="4803244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3B93F85C"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3DB3F095" w14:textId="77777777" w:rsidTr="003C604F">
        <w:tc>
          <w:tcPr>
            <w:tcW w:w="4532" w:type="dxa"/>
            <w:shd w:val="clear" w:color="auto" w:fill="auto"/>
          </w:tcPr>
          <w:p w14:paraId="742D972A"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Naslov in sedež podizvajalca</w:t>
            </w:r>
          </w:p>
        </w:tc>
        <w:tc>
          <w:tcPr>
            <w:tcW w:w="4533" w:type="dxa"/>
            <w:shd w:val="clear" w:color="auto" w:fill="auto"/>
          </w:tcPr>
          <w:p w14:paraId="140D29C3"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5807C8EC"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43A0F379" w14:textId="77777777" w:rsidTr="003C604F">
        <w:tc>
          <w:tcPr>
            <w:tcW w:w="4532" w:type="dxa"/>
            <w:shd w:val="clear" w:color="auto" w:fill="auto"/>
          </w:tcPr>
          <w:p w14:paraId="3B215EB8"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Vsi zakoniti zastopniki oz. pooblaščene osebe</w:t>
            </w:r>
          </w:p>
        </w:tc>
        <w:tc>
          <w:tcPr>
            <w:tcW w:w="4533" w:type="dxa"/>
            <w:shd w:val="clear" w:color="auto" w:fill="auto"/>
          </w:tcPr>
          <w:p w14:paraId="0A3B837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282F8F80"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22492BFC" w14:textId="77777777" w:rsidTr="003C604F">
        <w:tc>
          <w:tcPr>
            <w:tcW w:w="4532" w:type="dxa"/>
            <w:shd w:val="clear" w:color="auto" w:fill="auto"/>
          </w:tcPr>
          <w:p w14:paraId="10A937DC"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Kontaktna oseba</w:t>
            </w:r>
          </w:p>
        </w:tc>
        <w:tc>
          <w:tcPr>
            <w:tcW w:w="4533" w:type="dxa"/>
            <w:shd w:val="clear" w:color="auto" w:fill="auto"/>
          </w:tcPr>
          <w:p w14:paraId="46D0B0A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4F163702"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367EFD71" w14:textId="77777777" w:rsidTr="003C604F">
        <w:tc>
          <w:tcPr>
            <w:tcW w:w="4532" w:type="dxa"/>
            <w:shd w:val="clear" w:color="auto" w:fill="auto"/>
          </w:tcPr>
          <w:p w14:paraId="6C29175E"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Telefon</w:t>
            </w:r>
          </w:p>
        </w:tc>
        <w:tc>
          <w:tcPr>
            <w:tcW w:w="4533" w:type="dxa"/>
            <w:shd w:val="clear" w:color="auto" w:fill="auto"/>
          </w:tcPr>
          <w:p w14:paraId="7F727385"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64C6B79D"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2DD5D5E2" w14:textId="77777777" w:rsidTr="003C604F">
        <w:tc>
          <w:tcPr>
            <w:tcW w:w="4532" w:type="dxa"/>
            <w:shd w:val="clear" w:color="auto" w:fill="auto"/>
          </w:tcPr>
          <w:p w14:paraId="40CDB81C"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E- mail</w:t>
            </w:r>
          </w:p>
        </w:tc>
        <w:tc>
          <w:tcPr>
            <w:tcW w:w="4533" w:type="dxa"/>
            <w:shd w:val="clear" w:color="auto" w:fill="auto"/>
          </w:tcPr>
          <w:p w14:paraId="2F1CDEC4"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019AE1D2"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1006FFC1" w14:textId="77777777" w:rsidTr="003C604F">
        <w:tc>
          <w:tcPr>
            <w:tcW w:w="4532" w:type="dxa"/>
            <w:shd w:val="clear" w:color="auto" w:fill="auto"/>
          </w:tcPr>
          <w:p w14:paraId="7F7B1976"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Transakcijski račun podjetja</w:t>
            </w:r>
          </w:p>
        </w:tc>
        <w:tc>
          <w:tcPr>
            <w:tcW w:w="4533" w:type="dxa"/>
            <w:shd w:val="clear" w:color="auto" w:fill="auto"/>
          </w:tcPr>
          <w:p w14:paraId="308CD1D2"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255A3098"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2439AE73" w14:textId="77777777" w:rsidTr="003C604F">
        <w:tc>
          <w:tcPr>
            <w:tcW w:w="4532" w:type="dxa"/>
            <w:shd w:val="clear" w:color="auto" w:fill="auto"/>
          </w:tcPr>
          <w:p w14:paraId="778E3BFE"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Matična številka podjetja</w:t>
            </w:r>
          </w:p>
        </w:tc>
        <w:tc>
          <w:tcPr>
            <w:tcW w:w="4533" w:type="dxa"/>
            <w:shd w:val="clear" w:color="auto" w:fill="auto"/>
          </w:tcPr>
          <w:p w14:paraId="26A077E9"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7524EA33"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53A9F1C7" w14:textId="77777777" w:rsidTr="003C604F">
        <w:tc>
          <w:tcPr>
            <w:tcW w:w="4532" w:type="dxa"/>
            <w:shd w:val="clear" w:color="auto" w:fill="auto"/>
          </w:tcPr>
          <w:p w14:paraId="53E6386F"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Identifikacijska številka za DDV</w:t>
            </w:r>
          </w:p>
        </w:tc>
        <w:tc>
          <w:tcPr>
            <w:tcW w:w="4533" w:type="dxa"/>
            <w:shd w:val="clear" w:color="auto" w:fill="auto"/>
          </w:tcPr>
          <w:p w14:paraId="420FDF2E"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75F1ADE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5A7D370D" w14:textId="77777777" w:rsidTr="003C604F">
        <w:tc>
          <w:tcPr>
            <w:tcW w:w="4532" w:type="dxa"/>
            <w:shd w:val="clear" w:color="auto" w:fill="auto"/>
          </w:tcPr>
          <w:p w14:paraId="39AD3E3A"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Vrsta del, ki jih bodo izvajali</w:t>
            </w:r>
          </w:p>
        </w:tc>
        <w:tc>
          <w:tcPr>
            <w:tcW w:w="4533" w:type="dxa"/>
            <w:shd w:val="clear" w:color="auto" w:fill="auto"/>
          </w:tcPr>
          <w:p w14:paraId="4639163B"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1716A323"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04564713" w14:textId="77777777" w:rsidTr="003C604F">
        <w:tc>
          <w:tcPr>
            <w:tcW w:w="4532" w:type="dxa"/>
            <w:shd w:val="clear" w:color="auto" w:fill="auto"/>
          </w:tcPr>
          <w:p w14:paraId="10B5D68D"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Vrednost del, ki jih bodo izvajali (v EUR brez DDV)</w:t>
            </w:r>
          </w:p>
        </w:tc>
        <w:tc>
          <w:tcPr>
            <w:tcW w:w="4533" w:type="dxa"/>
            <w:shd w:val="clear" w:color="auto" w:fill="auto"/>
          </w:tcPr>
          <w:p w14:paraId="2AF4971F"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bl>
    <w:p w14:paraId="7CF149F6" w14:textId="77777777" w:rsidR="00267E9C" w:rsidRPr="00267E9C" w:rsidRDefault="00267E9C" w:rsidP="00267E9C">
      <w:pPr>
        <w:tabs>
          <w:tab w:val="left" w:pos="1560"/>
        </w:tabs>
        <w:spacing w:after="0" w:line="240" w:lineRule="auto"/>
        <w:rPr>
          <w:rFonts w:ascii="Arial-BoldMT" w:eastAsia="Calibri" w:hAnsi="Arial-BoldMT" w:cs="Arial-BoldMT"/>
          <w:b/>
          <w:bCs/>
        </w:rPr>
      </w:pPr>
    </w:p>
    <w:p w14:paraId="4FAF6D0F" w14:textId="77777777" w:rsidR="00267E9C" w:rsidRPr="00267E9C" w:rsidRDefault="00267E9C" w:rsidP="00267E9C">
      <w:pPr>
        <w:tabs>
          <w:tab w:val="left" w:pos="1560"/>
        </w:tabs>
        <w:spacing w:after="0" w:line="240" w:lineRule="auto"/>
        <w:rPr>
          <w:rFonts w:ascii="Arial-BoldMT" w:eastAsia="Calibri" w:hAnsi="Arial-BoldMT" w:cs="Arial-BoldMT"/>
          <w:b/>
          <w:bCs/>
        </w:rPr>
      </w:pPr>
    </w:p>
    <w:p w14:paraId="17F7BAAF"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sz w:val="20"/>
          <w:szCs w:val="20"/>
          <w:lang w:eastAsia="sl-SI"/>
        </w:rPr>
      </w:pPr>
    </w:p>
    <w:p w14:paraId="15C18413"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p>
    <w:p w14:paraId="3BF47EBB"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p>
    <w:p w14:paraId="2DAE9DC2"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1EE6DC71"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19A3A109"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565A2C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7224AD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99EDE5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br w:type="page"/>
      </w:r>
    </w:p>
    <w:p w14:paraId="7EC3C80D"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lastRenderedPageBreak/>
        <w:t>Razpisni obrazec št. 1c</w:t>
      </w:r>
    </w:p>
    <w:p w14:paraId="37DE99E0"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71C209A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BF93F5C"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PODATKI  O ČLANIH UPRAVNIH, VODSTVENIH ALI NADZORNIH ORGANOV IN OSEBAH, KI IMAJO POOBLASTILO ZA ZASTOPANJE ALI ODLOČANJE ALI NADZOR V PONUDNIKU (poslovodečega in vseh ponudnikov v skupni ponudbi) oz. PODIZVAJALCIH</w:t>
      </w:r>
    </w:p>
    <w:p w14:paraId="64007147" w14:textId="77777777" w:rsidR="00267E9C" w:rsidRPr="00267E9C" w:rsidRDefault="00267E9C" w:rsidP="00267E9C">
      <w:pPr>
        <w:spacing w:after="0" w:line="240" w:lineRule="auto"/>
        <w:jc w:val="both"/>
        <w:rPr>
          <w:rFonts w:ascii="Times New Roman" w:eastAsia="Times New Roman" w:hAnsi="Times New Roman" w:cs="Times New Roman"/>
          <w:i/>
          <w:lang w:eastAsia="sl-SI"/>
        </w:rPr>
      </w:pPr>
      <w:r w:rsidRPr="00267E9C">
        <w:rPr>
          <w:rFonts w:ascii="Times New Roman" w:eastAsia="Times New Roman" w:hAnsi="Times New Roman" w:cs="Times New Roman"/>
          <w:i/>
          <w:lang w:eastAsia="sl-SI"/>
        </w:rPr>
        <w:t>(Navodilo: obrazec fotokopirajte za potrebno število vseh članov upravnega, vodstvenega ali nadzornega organa in oseb, ki imajo pooblastilo za zastopanje ali odločanje ali nadzor v njem)</w:t>
      </w:r>
    </w:p>
    <w:p w14:paraId="0006AE3A" w14:textId="77777777" w:rsidR="00267E9C" w:rsidRPr="00267E9C" w:rsidRDefault="00267E9C" w:rsidP="00267E9C">
      <w:pPr>
        <w:spacing w:after="0" w:line="240" w:lineRule="auto"/>
        <w:jc w:val="both"/>
        <w:rPr>
          <w:rFonts w:ascii="Times New Roman" w:eastAsia="Times New Roman" w:hAnsi="Times New Roman" w:cs="Times New Roman"/>
          <w:b/>
          <w:i/>
          <w:lang w:eastAsia="sl-SI"/>
        </w:rPr>
      </w:pPr>
      <w:r w:rsidRPr="00267E9C">
        <w:rPr>
          <w:rFonts w:ascii="Times New Roman" w:eastAsia="Times New Roman" w:hAnsi="Times New Roman" w:cs="Times New Roman"/>
          <w:b/>
          <w:i/>
          <w:lang w:eastAsia="sl-SI"/>
        </w:rPr>
        <w:t xml:space="preserve">    </w:t>
      </w:r>
    </w:p>
    <w:p w14:paraId="1B569D19" w14:textId="77777777" w:rsidR="00267E9C" w:rsidRPr="00267E9C" w:rsidRDefault="00267E9C" w:rsidP="00267E9C">
      <w:pPr>
        <w:spacing w:after="0" w:line="240" w:lineRule="auto"/>
        <w:jc w:val="both"/>
        <w:rPr>
          <w:rFonts w:ascii="Times New Roman" w:eastAsia="Times New Roman" w:hAnsi="Times New Roman" w:cs="Times New Roman"/>
          <w:b/>
          <w:i/>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67E9C" w:rsidRPr="00267E9C" w14:paraId="6B2D6FB0" w14:textId="77777777" w:rsidTr="003C604F">
        <w:trPr>
          <w:cantSplit/>
          <w:trHeight w:val="498"/>
        </w:trPr>
        <w:tc>
          <w:tcPr>
            <w:tcW w:w="4030" w:type="dxa"/>
          </w:tcPr>
          <w:p w14:paraId="64D57A22"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Ime in priimek</w:t>
            </w:r>
          </w:p>
        </w:tc>
        <w:tc>
          <w:tcPr>
            <w:tcW w:w="4829" w:type="dxa"/>
          </w:tcPr>
          <w:p w14:paraId="6CBB5EB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EB36233" w14:textId="77777777" w:rsidTr="003C604F">
        <w:trPr>
          <w:cantSplit/>
          <w:trHeight w:val="498"/>
        </w:trPr>
        <w:tc>
          <w:tcPr>
            <w:tcW w:w="4030" w:type="dxa"/>
          </w:tcPr>
          <w:p w14:paraId="4922B1A4"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Datum rojstva</w:t>
            </w:r>
          </w:p>
        </w:tc>
        <w:tc>
          <w:tcPr>
            <w:tcW w:w="4829" w:type="dxa"/>
          </w:tcPr>
          <w:p w14:paraId="5305C069"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5325DA92" w14:textId="77777777" w:rsidTr="003C604F">
        <w:trPr>
          <w:cantSplit/>
          <w:trHeight w:val="498"/>
        </w:trPr>
        <w:tc>
          <w:tcPr>
            <w:tcW w:w="4030" w:type="dxa"/>
          </w:tcPr>
          <w:p w14:paraId="62CB0123"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EMŠO</w:t>
            </w:r>
          </w:p>
        </w:tc>
        <w:tc>
          <w:tcPr>
            <w:tcW w:w="4829" w:type="dxa"/>
          </w:tcPr>
          <w:p w14:paraId="20F787E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B55871B" w14:textId="77777777" w:rsidTr="003C604F">
        <w:trPr>
          <w:cantSplit/>
          <w:trHeight w:val="498"/>
        </w:trPr>
        <w:tc>
          <w:tcPr>
            <w:tcW w:w="4030" w:type="dxa"/>
          </w:tcPr>
          <w:p w14:paraId="6E3F0693"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Kraj rojstva</w:t>
            </w:r>
          </w:p>
        </w:tc>
        <w:tc>
          <w:tcPr>
            <w:tcW w:w="4829" w:type="dxa"/>
          </w:tcPr>
          <w:p w14:paraId="02EC390E"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D42EAB7" w14:textId="77777777" w:rsidTr="003C604F">
        <w:trPr>
          <w:cantSplit/>
          <w:trHeight w:val="498"/>
        </w:trPr>
        <w:tc>
          <w:tcPr>
            <w:tcW w:w="4030" w:type="dxa"/>
          </w:tcPr>
          <w:p w14:paraId="5B2CF96A"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Občina rojstva</w:t>
            </w:r>
          </w:p>
        </w:tc>
        <w:tc>
          <w:tcPr>
            <w:tcW w:w="4829" w:type="dxa"/>
          </w:tcPr>
          <w:p w14:paraId="676949D9"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07238106" w14:textId="77777777" w:rsidTr="003C604F">
        <w:trPr>
          <w:cantSplit/>
          <w:trHeight w:val="498"/>
        </w:trPr>
        <w:tc>
          <w:tcPr>
            <w:tcW w:w="4030" w:type="dxa"/>
          </w:tcPr>
          <w:p w14:paraId="1B334301"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Država rojstva</w:t>
            </w:r>
          </w:p>
        </w:tc>
        <w:tc>
          <w:tcPr>
            <w:tcW w:w="4829" w:type="dxa"/>
          </w:tcPr>
          <w:p w14:paraId="189E2CA5"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A519290" w14:textId="77777777" w:rsidTr="003C604F">
        <w:trPr>
          <w:cantSplit/>
          <w:trHeight w:val="498"/>
        </w:trPr>
        <w:tc>
          <w:tcPr>
            <w:tcW w:w="4030" w:type="dxa"/>
          </w:tcPr>
          <w:p w14:paraId="781976CD"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Naslov stalnega/začasnega bivališča (ulica in hišna številka, pošta in poštna številka)</w:t>
            </w:r>
          </w:p>
        </w:tc>
        <w:tc>
          <w:tcPr>
            <w:tcW w:w="4829" w:type="dxa"/>
          </w:tcPr>
          <w:p w14:paraId="03EF9C73"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F0EB45A" w14:textId="77777777" w:rsidTr="003C604F">
        <w:trPr>
          <w:cantSplit/>
          <w:trHeight w:val="498"/>
        </w:trPr>
        <w:tc>
          <w:tcPr>
            <w:tcW w:w="4030" w:type="dxa"/>
          </w:tcPr>
          <w:p w14:paraId="46706D49"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Državljanstvo </w:t>
            </w:r>
          </w:p>
        </w:tc>
        <w:tc>
          <w:tcPr>
            <w:tcW w:w="4829" w:type="dxa"/>
          </w:tcPr>
          <w:p w14:paraId="621D7497"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B4DEFAD" w14:textId="77777777" w:rsidTr="003C604F">
        <w:trPr>
          <w:cantSplit/>
          <w:trHeight w:val="498"/>
        </w:trPr>
        <w:tc>
          <w:tcPr>
            <w:tcW w:w="4030" w:type="dxa"/>
          </w:tcPr>
          <w:p w14:paraId="12299EF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Prejšnje osebno ime</w:t>
            </w:r>
          </w:p>
        </w:tc>
        <w:tc>
          <w:tcPr>
            <w:tcW w:w="4829" w:type="dxa"/>
          </w:tcPr>
          <w:p w14:paraId="61C41B08"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00CE56CA" w14:textId="77777777" w:rsidTr="003C604F">
        <w:trPr>
          <w:cantSplit/>
          <w:trHeight w:val="498"/>
        </w:trPr>
        <w:tc>
          <w:tcPr>
            <w:tcW w:w="4030" w:type="dxa"/>
          </w:tcPr>
          <w:p w14:paraId="37F09DA9"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Podpis zakonitega zastopnika</w:t>
            </w:r>
          </w:p>
          <w:p w14:paraId="24DD1FC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c>
          <w:tcPr>
            <w:tcW w:w="4829" w:type="dxa"/>
          </w:tcPr>
          <w:p w14:paraId="5218144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bl>
    <w:p w14:paraId="06E42DF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7AC356FB"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p>
    <w:p w14:paraId="32ECDE1F" w14:textId="77777777" w:rsidR="00267E9C" w:rsidRPr="00267E9C" w:rsidRDefault="00267E9C" w:rsidP="00267E9C">
      <w:pPr>
        <w:spacing w:after="0" w:line="240" w:lineRule="auto"/>
        <w:jc w:val="both"/>
        <w:rPr>
          <w:rFonts w:ascii="Times New Roman" w:eastAsia="Times New Roman" w:hAnsi="Times New Roman" w:cs="Times New Roman"/>
          <w:b/>
          <w:sz w:val="18"/>
          <w:szCs w:val="18"/>
          <w:lang w:eastAsia="sl-SI"/>
        </w:rPr>
      </w:pPr>
      <w:r w:rsidRPr="00267E9C">
        <w:rPr>
          <w:rFonts w:ascii="Helvetica" w:eastAsia="Times New Roman" w:hAnsi="Helvetica" w:cs="Times New Roman"/>
          <w:color w:val="333333"/>
          <w:sz w:val="18"/>
          <w:szCs w:val="18"/>
          <w:shd w:val="clear" w:color="auto" w:fill="FFFFFF"/>
          <w:lang w:eastAsia="sl-SI"/>
        </w:rPr>
        <w:t> </w:t>
      </w:r>
      <w:bookmarkStart w:id="1" w:name="_Hlk56859349"/>
    </w:p>
    <w:p w14:paraId="441221F4"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p>
    <w:p w14:paraId="06AD6D8D"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bookmarkStart w:id="2" w:name="_Hlk33463020"/>
    </w:p>
    <w:p w14:paraId="465080E1"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196D1C98"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bookmarkEnd w:id="2"/>
    <w:p w14:paraId="09EEB96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64C6C02"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bookmarkEnd w:id="1"/>
    <w:p w14:paraId="5CD8414C"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F4DDFC4"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98E5645"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0490567C"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052761D"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668A10AC"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59AE8407"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70BEFD0"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FFBCE49"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A25AA8D"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520CA981"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4ACFA23D"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A8FD8FA"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B83A7FE"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24D08574"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C6C792E" w14:textId="77777777" w:rsidR="008000EA" w:rsidRDefault="008000EA" w:rsidP="00267E9C">
      <w:pPr>
        <w:spacing w:after="0" w:line="240" w:lineRule="auto"/>
        <w:rPr>
          <w:rFonts w:ascii="Times New Roman" w:eastAsia="Times New Roman" w:hAnsi="Times New Roman" w:cs="Times New Roman"/>
          <w:sz w:val="24"/>
          <w:szCs w:val="20"/>
          <w:lang w:eastAsia="sl-SI"/>
        </w:rPr>
        <w:sectPr w:rsidR="008000EA" w:rsidSect="00C92CB8">
          <w:pgSz w:w="11900" w:h="16838"/>
          <w:pgMar w:top="1185" w:right="1552" w:bottom="1440" w:left="1420" w:header="0" w:footer="0" w:gutter="0"/>
          <w:cols w:space="0" w:equalWidth="0">
            <w:col w:w="9060"/>
          </w:cols>
          <w:docGrid w:linePitch="360"/>
        </w:sectPr>
      </w:pPr>
    </w:p>
    <w:p w14:paraId="562B58D0" w14:textId="0997C8A3" w:rsidR="00DB41CA" w:rsidRDefault="00DB41CA" w:rsidP="00EE232A">
      <w:pPr>
        <w:tabs>
          <w:tab w:val="left" w:pos="8647"/>
          <w:tab w:val="left" w:pos="13467"/>
          <w:tab w:val="left" w:pos="14034"/>
        </w:tabs>
        <w:spacing w:after="0" w:line="240" w:lineRule="auto"/>
        <w:ind w:right="423"/>
        <w:jc w:val="right"/>
        <w:rPr>
          <w:rFonts w:ascii="Times New Roman" w:eastAsia="Times New Roman" w:hAnsi="Times New Roman" w:cs="Times New Roman"/>
          <w:b/>
          <w:lang w:eastAsia="sl-SI"/>
        </w:rPr>
      </w:pPr>
      <w:r>
        <w:rPr>
          <w:rFonts w:ascii="Times New Roman" w:eastAsia="Times New Roman" w:hAnsi="Times New Roman" w:cs="Times New Roman"/>
          <w:b/>
          <w:lang w:eastAsia="sl-SI"/>
        </w:rPr>
        <w:lastRenderedPageBreak/>
        <w:t xml:space="preserve">    </w:t>
      </w:r>
      <w:r w:rsidR="00AE4165">
        <w:rPr>
          <w:rFonts w:ascii="Times New Roman" w:eastAsia="Times New Roman" w:hAnsi="Times New Roman" w:cs="Times New Roman"/>
          <w:b/>
          <w:lang w:eastAsia="sl-SI"/>
        </w:rPr>
        <w:t>Razpisni obrazec št. 2</w:t>
      </w:r>
      <w:r>
        <w:rPr>
          <w:rFonts w:ascii="Times New Roman" w:eastAsia="Times New Roman" w:hAnsi="Times New Roman" w:cs="Times New Roman"/>
          <w:b/>
          <w:lang w:eastAsia="sl-SI"/>
        </w:rPr>
        <w:t xml:space="preserve">                                                                                   </w:t>
      </w:r>
    </w:p>
    <w:p w14:paraId="1C7D975D" w14:textId="77777777" w:rsidR="003C3BD8" w:rsidRDefault="00AE4165" w:rsidP="008D20DA">
      <w:pPr>
        <w:spacing w:after="0" w:line="240" w:lineRule="auto"/>
        <w:rPr>
          <w:rFonts w:ascii="Times New Roman" w:eastAsia="Times New Roman" w:hAnsi="Times New Roman" w:cs="Times New Roman"/>
          <w:b/>
          <w:bCs/>
          <w:kern w:val="3"/>
          <w:sz w:val="23"/>
          <w:szCs w:val="23"/>
          <w:lang w:eastAsia="zh-CN"/>
        </w:rPr>
      </w:pPr>
      <w:r>
        <w:rPr>
          <w:rFonts w:ascii="Times New Roman" w:eastAsia="Times New Roman" w:hAnsi="Times New Roman" w:cs="Times New Roman"/>
          <w:b/>
          <w:lang w:eastAsia="sl-SI"/>
        </w:rPr>
        <w:t xml:space="preserve">  </w:t>
      </w:r>
      <w:r w:rsidR="00DB41CA">
        <w:rPr>
          <w:rFonts w:ascii="Times New Roman" w:eastAsia="Times New Roman" w:hAnsi="Times New Roman" w:cs="Times New Roman"/>
          <w:b/>
          <w:bCs/>
          <w:kern w:val="3"/>
          <w:sz w:val="23"/>
          <w:szCs w:val="23"/>
          <w:lang w:eastAsia="zh-CN"/>
        </w:rPr>
        <w:t xml:space="preserve">                                                              </w:t>
      </w:r>
    </w:p>
    <w:p w14:paraId="3B30AD68" w14:textId="2763032D" w:rsidR="00267E9C" w:rsidRPr="008C01BC" w:rsidRDefault="00267E9C" w:rsidP="00A92976">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bCs/>
          <w:kern w:val="3"/>
          <w:sz w:val="23"/>
          <w:szCs w:val="23"/>
          <w:lang w:eastAsia="zh-CN"/>
        </w:rPr>
        <w:t>PREDRAČUN</w:t>
      </w:r>
      <w:r w:rsidRPr="00267E9C">
        <w:rPr>
          <w:rFonts w:ascii="Times New Roman" w:eastAsia="Times New Roman" w:hAnsi="Times New Roman" w:cs="Times New Roman"/>
          <w:b/>
          <w:bCs/>
          <w:kern w:val="3"/>
          <w:sz w:val="23"/>
          <w:szCs w:val="23"/>
          <w:vertAlign w:val="superscript"/>
          <w:lang w:eastAsia="zh-CN"/>
        </w:rPr>
        <w:footnoteReference w:id="4"/>
      </w:r>
    </w:p>
    <w:p w14:paraId="557947CC" w14:textId="77777777" w:rsidR="00267E9C" w:rsidRPr="00267E9C" w:rsidRDefault="00267E9C" w:rsidP="00267E9C">
      <w:pPr>
        <w:widowControl w:val="0"/>
        <w:tabs>
          <w:tab w:val="left" w:pos="1560"/>
          <w:tab w:val="right" w:pos="2556"/>
          <w:tab w:val="right" w:pos="5609"/>
        </w:tabs>
        <w:suppressAutoHyphens/>
        <w:spacing w:after="0" w:line="240" w:lineRule="auto"/>
        <w:jc w:val="center"/>
        <w:textAlignment w:val="baseline"/>
        <w:rPr>
          <w:rFonts w:ascii="Times New Roman" w:eastAsia="Times New Roman" w:hAnsi="Times New Roman" w:cs="Times New Roman"/>
          <w:kern w:val="3"/>
          <w:sz w:val="23"/>
          <w:szCs w:val="23"/>
          <w:lang w:eastAsia="zh-CN"/>
        </w:rPr>
      </w:pPr>
    </w:p>
    <w:p w14:paraId="28C42EDC" w14:textId="77777777" w:rsidR="00267E9C" w:rsidRPr="00267E9C" w:rsidRDefault="00267E9C" w:rsidP="00267E9C">
      <w:pPr>
        <w:widowControl w:val="0"/>
        <w:tabs>
          <w:tab w:val="left" w:pos="1560"/>
          <w:tab w:val="right" w:pos="2556"/>
          <w:tab w:val="right" w:pos="5609"/>
        </w:tabs>
        <w:suppressAutoHyphens/>
        <w:spacing w:after="0" w:line="240" w:lineRule="auto"/>
        <w:textAlignment w:val="baseline"/>
        <w:rPr>
          <w:rFonts w:ascii="Times New Roman" w:eastAsia="Times New Roman" w:hAnsi="Times New Roman" w:cs="Times New Roman"/>
          <w:kern w:val="3"/>
          <w:sz w:val="23"/>
          <w:szCs w:val="23"/>
          <w:lang w:eastAsia="zh-CN"/>
        </w:rPr>
      </w:pPr>
      <w:r w:rsidRPr="00267E9C">
        <w:rPr>
          <w:rFonts w:ascii="Times New Roman" w:eastAsia="Times New Roman" w:hAnsi="Times New Roman" w:cs="Times New Roman"/>
          <w:kern w:val="3"/>
          <w:sz w:val="23"/>
          <w:szCs w:val="23"/>
          <w:lang w:eastAsia="zh-CN"/>
        </w:rPr>
        <w:t>Ponudnik____________________________________________________ dajemo ponudbo:</w:t>
      </w:r>
    </w:p>
    <w:p w14:paraId="094667EC" w14:textId="77777777" w:rsidR="00267E9C" w:rsidRPr="00267E9C" w:rsidRDefault="00267E9C" w:rsidP="00267E9C">
      <w:pPr>
        <w:spacing w:after="0" w:line="240" w:lineRule="auto"/>
        <w:rPr>
          <w:rFonts w:ascii="Times New Roman" w:eastAsia="Times New Roman" w:hAnsi="Times New Roman" w:cs="Times New Roman"/>
          <w:i/>
          <w:lang w:eastAsia="sl-SI"/>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825"/>
      </w:tblGrid>
      <w:tr w:rsidR="00267E9C" w:rsidRPr="00267E9C" w14:paraId="2EA6143C" w14:textId="77777777" w:rsidTr="00EE232A">
        <w:trPr>
          <w:trHeight w:val="316"/>
        </w:trPr>
        <w:tc>
          <w:tcPr>
            <w:tcW w:w="4673" w:type="dxa"/>
            <w:shd w:val="clear" w:color="auto" w:fill="auto"/>
          </w:tcPr>
          <w:p w14:paraId="6D0D6C79"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Številka ponudbe:</w:t>
            </w:r>
          </w:p>
        </w:tc>
        <w:tc>
          <w:tcPr>
            <w:tcW w:w="4825" w:type="dxa"/>
            <w:shd w:val="clear" w:color="auto" w:fill="auto"/>
          </w:tcPr>
          <w:p w14:paraId="37075073" w14:textId="77777777" w:rsidR="00267E9C" w:rsidRPr="00267E9C" w:rsidRDefault="00267E9C" w:rsidP="00267E9C">
            <w:pPr>
              <w:spacing w:after="0" w:line="240" w:lineRule="auto"/>
              <w:rPr>
                <w:rFonts w:ascii="Times New Roman" w:eastAsia="Times New Roman" w:hAnsi="Times New Roman" w:cs="Times New Roman"/>
                <w:lang w:eastAsia="sl-SI"/>
              </w:rPr>
            </w:pPr>
          </w:p>
        </w:tc>
      </w:tr>
      <w:tr w:rsidR="00267E9C" w:rsidRPr="00267E9C" w14:paraId="78E0B8A4" w14:textId="77777777" w:rsidTr="00EE232A">
        <w:tc>
          <w:tcPr>
            <w:tcW w:w="4673" w:type="dxa"/>
            <w:shd w:val="clear" w:color="auto" w:fill="auto"/>
          </w:tcPr>
          <w:p w14:paraId="34630E13"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p>
        </w:tc>
        <w:tc>
          <w:tcPr>
            <w:tcW w:w="4825" w:type="dxa"/>
            <w:shd w:val="clear" w:color="auto" w:fill="auto"/>
          </w:tcPr>
          <w:p w14:paraId="571FC54B" w14:textId="77777777" w:rsidR="00267E9C" w:rsidRPr="00267E9C" w:rsidRDefault="00267E9C" w:rsidP="00267E9C">
            <w:pPr>
              <w:spacing w:after="0" w:line="240" w:lineRule="auto"/>
              <w:rPr>
                <w:rFonts w:ascii="Times New Roman" w:eastAsia="Times New Roman" w:hAnsi="Times New Roman" w:cs="Times New Roman"/>
                <w:lang w:eastAsia="sl-SI"/>
              </w:rPr>
            </w:pPr>
          </w:p>
        </w:tc>
      </w:tr>
    </w:tbl>
    <w:p w14:paraId="60186915" w14:textId="77777777" w:rsidR="00267E9C" w:rsidRPr="00267E9C" w:rsidRDefault="00267E9C" w:rsidP="00267E9C">
      <w:pPr>
        <w:widowControl w:val="0"/>
        <w:tabs>
          <w:tab w:val="left" w:pos="1560"/>
          <w:tab w:val="right" w:pos="2556"/>
          <w:tab w:val="right" w:pos="5609"/>
        </w:tabs>
        <w:suppressAutoHyphens/>
        <w:spacing w:after="0" w:line="240" w:lineRule="auto"/>
        <w:textAlignment w:val="baseline"/>
        <w:rPr>
          <w:rFonts w:ascii="Times New Roman" w:eastAsia="SimSun" w:hAnsi="Times New Roman" w:cs="Times New Roman"/>
          <w:kern w:val="3"/>
          <w:sz w:val="23"/>
          <w:szCs w:val="23"/>
          <w:lang w:eastAsia="zh-CN"/>
        </w:rPr>
      </w:pPr>
    </w:p>
    <w:tbl>
      <w:tblPr>
        <w:tblW w:w="9498" w:type="dxa"/>
        <w:tblInd w:w="-147" w:type="dxa"/>
        <w:tblCellMar>
          <w:left w:w="70" w:type="dxa"/>
          <w:right w:w="70" w:type="dxa"/>
        </w:tblCellMar>
        <w:tblLook w:val="04A0" w:firstRow="1" w:lastRow="0" w:firstColumn="1" w:lastColumn="0" w:noHBand="0" w:noVBand="1"/>
      </w:tblPr>
      <w:tblGrid>
        <w:gridCol w:w="709"/>
        <w:gridCol w:w="2318"/>
        <w:gridCol w:w="1559"/>
        <w:gridCol w:w="2502"/>
        <w:gridCol w:w="2410"/>
      </w:tblGrid>
      <w:tr w:rsidR="008D20DA" w:rsidRPr="009D0C4C" w14:paraId="57AB6C62" w14:textId="32DF4CAB" w:rsidTr="00EE232A">
        <w:trPr>
          <w:trHeight w:val="945"/>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9C7C907" w14:textId="77777777" w:rsidR="008D20DA" w:rsidRPr="009D0C4C" w:rsidRDefault="008D20DA" w:rsidP="005D1876">
            <w:pPr>
              <w:jc w:val="center"/>
              <w:rPr>
                <w:rFonts w:ascii="Times New Roman" w:hAnsi="Times New Roman" w:cs="Times New Roman"/>
                <w:b/>
                <w:bCs/>
                <w:color w:val="000000"/>
                <w:sz w:val="20"/>
                <w:szCs w:val="20"/>
              </w:rPr>
            </w:pPr>
            <w:r w:rsidRPr="009D0C4C">
              <w:rPr>
                <w:rFonts w:ascii="Times New Roman" w:hAnsi="Times New Roman" w:cs="Times New Roman"/>
                <w:b/>
                <w:bCs/>
                <w:color w:val="000000"/>
                <w:sz w:val="20"/>
                <w:szCs w:val="20"/>
              </w:rPr>
              <w:t>Zap. Št</w:t>
            </w:r>
          </w:p>
        </w:tc>
        <w:tc>
          <w:tcPr>
            <w:tcW w:w="2318" w:type="dxa"/>
            <w:tcBorders>
              <w:top w:val="single" w:sz="4" w:space="0" w:color="auto"/>
              <w:left w:val="nil"/>
              <w:bottom w:val="single" w:sz="4" w:space="0" w:color="auto"/>
              <w:right w:val="single" w:sz="4" w:space="0" w:color="auto"/>
            </w:tcBorders>
            <w:shd w:val="clear" w:color="auto" w:fill="auto"/>
            <w:hideMark/>
          </w:tcPr>
          <w:p w14:paraId="4077EF0E" w14:textId="77777777" w:rsidR="008D20DA" w:rsidRPr="009D0C4C" w:rsidRDefault="008D20DA" w:rsidP="005D1876">
            <w:pPr>
              <w:jc w:val="center"/>
              <w:rPr>
                <w:rFonts w:ascii="Times New Roman" w:hAnsi="Times New Roman" w:cs="Times New Roman"/>
                <w:b/>
                <w:bCs/>
                <w:color w:val="000000"/>
                <w:sz w:val="20"/>
                <w:szCs w:val="20"/>
              </w:rPr>
            </w:pPr>
            <w:r w:rsidRPr="009D0C4C">
              <w:rPr>
                <w:rFonts w:ascii="Times New Roman" w:hAnsi="Times New Roman" w:cs="Times New Roman"/>
                <w:b/>
                <w:bCs/>
                <w:color w:val="000000"/>
                <w:sz w:val="20"/>
                <w:szCs w:val="20"/>
              </w:rPr>
              <w:t>Predmet naročila</w:t>
            </w:r>
          </w:p>
        </w:tc>
        <w:tc>
          <w:tcPr>
            <w:tcW w:w="1559" w:type="dxa"/>
            <w:tcBorders>
              <w:top w:val="single" w:sz="4" w:space="0" w:color="auto"/>
              <w:left w:val="nil"/>
              <w:bottom w:val="single" w:sz="4" w:space="0" w:color="auto"/>
              <w:right w:val="single" w:sz="4" w:space="0" w:color="auto"/>
            </w:tcBorders>
            <w:shd w:val="clear" w:color="auto" w:fill="auto"/>
            <w:hideMark/>
          </w:tcPr>
          <w:p w14:paraId="03CABE74" w14:textId="1F07BE30" w:rsidR="008D20DA" w:rsidRPr="009D0C4C" w:rsidRDefault="008D20DA" w:rsidP="005D1876">
            <w:pPr>
              <w:jc w:val="center"/>
              <w:rPr>
                <w:rFonts w:ascii="Times New Roman" w:hAnsi="Times New Roman" w:cs="Times New Roman"/>
                <w:b/>
                <w:bCs/>
                <w:color w:val="000000"/>
                <w:sz w:val="20"/>
                <w:szCs w:val="20"/>
              </w:rPr>
            </w:pPr>
            <w:r w:rsidRPr="009D0C4C">
              <w:rPr>
                <w:rFonts w:ascii="Times New Roman" w:hAnsi="Times New Roman" w:cs="Times New Roman"/>
                <w:b/>
                <w:bCs/>
                <w:color w:val="000000"/>
                <w:sz w:val="20"/>
                <w:szCs w:val="20"/>
              </w:rPr>
              <w:t xml:space="preserve">Količina </w:t>
            </w:r>
          </w:p>
        </w:tc>
        <w:tc>
          <w:tcPr>
            <w:tcW w:w="2502" w:type="dxa"/>
            <w:tcBorders>
              <w:top w:val="single" w:sz="4" w:space="0" w:color="auto"/>
              <w:left w:val="nil"/>
              <w:bottom w:val="single" w:sz="4" w:space="0" w:color="auto"/>
              <w:right w:val="single" w:sz="4" w:space="0" w:color="auto"/>
            </w:tcBorders>
          </w:tcPr>
          <w:p w14:paraId="619A37A0" w14:textId="46F7637D" w:rsidR="008D20DA" w:rsidRPr="009D0C4C" w:rsidRDefault="008D20DA" w:rsidP="005D1876">
            <w:pPr>
              <w:jc w:val="center"/>
              <w:rPr>
                <w:rFonts w:ascii="Times New Roman" w:hAnsi="Times New Roman" w:cs="Times New Roman"/>
                <w:b/>
                <w:bCs/>
                <w:color w:val="000000"/>
                <w:sz w:val="20"/>
                <w:szCs w:val="20"/>
              </w:rPr>
            </w:pPr>
            <w:r w:rsidRPr="009D0C4C">
              <w:rPr>
                <w:rFonts w:ascii="Times New Roman" w:hAnsi="Times New Roman" w:cs="Times New Roman"/>
                <w:b/>
                <w:bCs/>
                <w:color w:val="000000"/>
                <w:sz w:val="20"/>
                <w:szCs w:val="20"/>
              </w:rPr>
              <w:t>Cena na enoto v EUR brez DDV</w:t>
            </w:r>
          </w:p>
        </w:tc>
        <w:tc>
          <w:tcPr>
            <w:tcW w:w="2410" w:type="dxa"/>
            <w:tcBorders>
              <w:top w:val="single" w:sz="4" w:space="0" w:color="auto"/>
              <w:left w:val="nil"/>
              <w:bottom w:val="single" w:sz="4" w:space="0" w:color="auto"/>
              <w:right w:val="single" w:sz="4" w:space="0" w:color="auto"/>
            </w:tcBorders>
          </w:tcPr>
          <w:p w14:paraId="3B8D1DE7" w14:textId="1D2CC60E" w:rsidR="008D20DA" w:rsidRPr="009D0C4C" w:rsidRDefault="008D20DA" w:rsidP="005D1876">
            <w:pPr>
              <w:jc w:val="center"/>
              <w:rPr>
                <w:rFonts w:ascii="Times New Roman" w:hAnsi="Times New Roman" w:cs="Times New Roman"/>
                <w:b/>
                <w:bCs/>
                <w:color w:val="000000"/>
                <w:sz w:val="20"/>
                <w:szCs w:val="20"/>
              </w:rPr>
            </w:pPr>
            <w:r w:rsidRPr="009D0C4C">
              <w:rPr>
                <w:rFonts w:ascii="Times New Roman" w:hAnsi="Times New Roman" w:cs="Times New Roman"/>
                <w:b/>
                <w:bCs/>
                <w:color w:val="000000"/>
                <w:sz w:val="20"/>
                <w:szCs w:val="20"/>
              </w:rPr>
              <w:t>Cena na količino v EUR brez DDV</w:t>
            </w:r>
          </w:p>
        </w:tc>
      </w:tr>
      <w:tr w:rsidR="008D20DA" w:rsidRPr="009D0C4C" w14:paraId="15B19D80" w14:textId="38720EE6" w:rsidTr="00EE232A">
        <w:trPr>
          <w:trHeight w:val="630"/>
        </w:trPr>
        <w:tc>
          <w:tcPr>
            <w:tcW w:w="709" w:type="dxa"/>
            <w:tcBorders>
              <w:top w:val="nil"/>
              <w:left w:val="single" w:sz="4" w:space="0" w:color="auto"/>
              <w:bottom w:val="single" w:sz="4" w:space="0" w:color="auto"/>
              <w:right w:val="single" w:sz="4" w:space="0" w:color="auto"/>
            </w:tcBorders>
            <w:shd w:val="clear" w:color="auto" w:fill="auto"/>
            <w:hideMark/>
          </w:tcPr>
          <w:p w14:paraId="6669D3AD" w14:textId="77777777" w:rsidR="008D20DA" w:rsidRPr="009D0C4C" w:rsidRDefault="008D20DA" w:rsidP="005D1876">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1</w:t>
            </w:r>
          </w:p>
        </w:tc>
        <w:tc>
          <w:tcPr>
            <w:tcW w:w="2318" w:type="dxa"/>
            <w:tcBorders>
              <w:top w:val="nil"/>
              <w:left w:val="nil"/>
              <w:bottom w:val="single" w:sz="4" w:space="0" w:color="auto"/>
              <w:right w:val="single" w:sz="4" w:space="0" w:color="auto"/>
            </w:tcBorders>
            <w:shd w:val="clear" w:color="auto" w:fill="auto"/>
            <w:hideMark/>
          </w:tcPr>
          <w:p w14:paraId="04EA7928" w14:textId="635E5551" w:rsidR="008D20DA" w:rsidRPr="009D0C4C" w:rsidRDefault="008D20DA" w:rsidP="005D1876">
            <w:pPr>
              <w:jc w:val="center"/>
              <w:rPr>
                <w:rFonts w:ascii="Times New Roman" w:hAnsi="Times New Roman" w:cs="Times New Roman"/>
                <w:b/>
                <w:bCs/>
                <w:color w:val="000000"/>
                <w:sz w:val="20"/>
                <w:szCs w:val="20"/>
              </w:rPr>
            </w:pPr>
            <w:r w:rsidRPr="009D0C4C">
              <w:rPr>
                <w:rFonts w:ascii="Times New Roman" w:hAnsi="Times New Roman" w:cs="Times New Roman"/>
                <w:b/>
                <w:bCs/>
                <w:color w:val="000000"/>
                <w:sz w:val="20"/>
                <w:szCs w:val="20"/>
              </w:rPr>
              <w:t>Računalnik 1</w:t>
            </w:r>
          </w:p>
        </w:tc>
        <w:tc>
          <w:tcPr>
            <w:tcW w:w="1559" w:type="dxa"/>
            <w:tcBorders>
              <w:top w:val="nil"/>
              <w:left w:val="nil"/>
              <w:bottom w:val="single" w:sz="4" w:space="0" w:color="auto"/>
              <w:right w:val="single" w:sz="4" w:space="0" w:color="auto"/>
            </w:tcBorders>
            <w:shd w:val="clear" w:color="auto" w:fill="auto"/>
            <w:hideMark/>
          </w:tcPr>
          <w:p w14:paraId="7344E554" w14:textId="187AD91D" w:rsidR="008D20DA" w:rsidRPr="009D0C4C" w:rsidRDefault="008D20DA" w:rsidP="005D1876">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20</w:t>
            </w:r>
            <w:r w:rsidR="00A92976" w:rsidRPr="009D0C4C">
              <w:rPr>
                <w:rFonts w:ascii="Times New Roman" w:hAnsi="Times New Roman" w:cs="Times New Roman"/>
                <w:color w:val="000000"/>
                <w:sz w:val="20"/>
                <w:szCs w:val="20"/>
              </w:rPr>
              <w:t xml:space="preserve"> kos</w:t>
            </w:r>
          </w:p>
        </w:tc>
        <w:tc>
          <w:tcPr>
            <w:tcW w:w="2502" w:type="dxa"/>
            <w:tcBorders>
              <w:top w:val="single" w:sz="4" w:space="0" w:color="auto"/>
              <w:left w:val="nil"/>
              <w:bottom w:val="single" w:sz="4" w:space="0" w:color="auto"/>
              <w:right w:val="single" w:sz="4" w:space="0" w:color="auto"/>
            </w:tcBorders>
          </w:tcPr>
          <w:p w14:paraId="39AC0891" w14:textId="77777777" w:rsidR="008D20DA" w:rsidRPr="009D0C4C" w:rsidRDefault="008D20DA" w:rsidP="005D1876">
            <w:pPr>
              <w:jc w:val="center"/>
              <w:rPr>
                <w:rFonts w:ascii="Times New Roman" w:hAnsi="Times New Roman" w:cs="Times New Roman"/>
                <w:color w:val="000000"/>
                <w:sz w:val="20"/>
                <w:szCs w:val="20"/>
              </w:rPr>
            </w:pPr>
          </w:p>
        </w:tc>
        <w:tc>
          <w:tcPr>
            <w:tcW w:w="2410" w:type="dxa"/>
            <w:tcBorders>
              <w:top w:val="single" w:sz="4" w:space="0" w:color="auto"/>
              <w:left w:val="nil"/>
              <w:bottom w:val="single" w:sz="4" w:space="0" w:color="auto"/>
              <w:right w:val="single" w:sz="4" w:space="0" w:color="auto"/>
            </w:tcBorders>
          </w:tcPr>
          <w:p w14:paraId="0AB263A7" w14:textId="77777777" w:rsidR="008D20DA" w:rsidRPr="009D0C4C" w:rsidRDefault="008D20DA" w:rsidP="005D1876">
            <w:pPr>
              <w:jc w:val="center"/>
              <w:rPr>
                <w:rFonts w:ascii="Times New Roman" w:hAnsi="Times New Roman" w:cs="Times New Roman"/>
                <w:color w:val="000000"/>
                <w:sz w:val="20"/>
                <w:szCs w:val="20"/>
              </w:rPr>
            </w:pPr>
          </w:p>
        </w:tc>
      </w:tr>
      <w:tr w:rsidR="008D20DA" w:rsidRPr="009D0C4C" w14:paraId="76398F2D" w14:textId="3BC77E83" w:rsidTr="00EE232A">
        <w:trPr>
          <w:trHeight w:val="630"/>
        </w:trPr>
        <w:tc>
          <w:tcPr>
            <w:tcW w:w="709" w:type="dxa"/>
            <w:tcBorders>
              <w:top w:val="nil"/>
              <w:left w:val="single" w:sz="4" w:space="0" w:color="auto"/>
              <w:bottom w:val="single" w:sz="4" w:space="0" w:color="auto"/>
              <w:right w:val="single" w:sz="4" w:space="0" w:color="auto"/>
            </w:tcBorders>
            <w:shd w:val="clear" w:color="auto" w:fill="auto"/>
            <w:hideMark/>
          </w:tcPr>
          <w:p w14:paraId="59F3FFF4" w14:textId="77777777" w:rsidR="008D20DA" w:rsidRPr="009D0C4C" w:rsidRDefault="008D20DA" w:rsidP="005D1876">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2</w:t>
            </w:r>
          </w:p>
        </w:tc>
        <w:tc>
          <w:tcPr>
            <w:tcW w:w="2318" w:type="dxa"/>
            <w:tcBorders>
              <w:top w:val="nil"/>
              <w:left w:val="nil"/>
              <w:bottom w:val="single" w:sz="4" w:space="0" w:color="auto"/>
              <w:right w:val="single" w:sz="4" w:space="0" w:color="auto"/>
            </w:tcBorders>
            <w:shd w:val="clear" w:color="auto" w:fill="auto"/>
            <w:hideMark/>
          </w:tcPr>
          <w:p w14:paraId="00AF2649" w14:textId="0847D24E" w:rsidR="008D20DA" w:rsidRPr="009D0C4C" w:rsidRDefault="008D20DA" w:rsidP="005D1876">
            <w:pPr>
              <w:jc w:val="center"/>
              <w:rPr>
                <w:rFonts w:ascii="Times New Roman" w:hAnsi="Times New Roman" w:cs="Times New Roman"/>
                <w:b/>
                <w:bCs/>
                <w:color w:val="000000"/>
                <w:sz w:val="20"/>
                <w:szCs w:val="20"/>
              </w:rPr>
            </w:pPr>
            <w:r w:rsidRPr="009D0C4C">
              <w:rPr>
                <w:rFonts w:ascii="Times New Roman" w:hAnsi="Times New Roman" w:cs="Times New Roman"/>
                <w:b/>
                <w:bCs/>
                <w:color w:val="000000"/>
                <w:sz w:val="20"/>
                <w:szCs w:val="20"/>
              </w:rPr>
              <w:t xml:space="preserve">Računalnik 2 </w:t>
            </w:r>
          </w:p>
        </w:tc>
        <w:tc>
          <w:tcPr>
            <w:tcW w:w="1559" w:type="dxa"/>
            <w:tcBorders>
              <w:top w:val="nil"/>
              <w:left w:val="nil"/>
              <w:bottom w:val="single" w:sz="4" w:space="0" w:color="auto"/>
              <w:right w:val="single" w:sz="4" w:space="0" w:color="auto"/>
            </w:tcBorders>
            <w:shd w:val="clear" w:color="auto" w:fill="auto"/>
            <w:hideMark/>
          </w:tcPr>
          <w:p w14:paraId="2709DB43" w14:textId="54B5F97D" w:rsidR="008D20DA" w:rsidRPr="009D0C4C" w:rsidRDefault="008D20DA" w:rsidP="005D1876">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80</w:t>
            </w:r>
            <w:r w:rsidR="00A92976" w:rsidRPr="009D0C4C">
              <w:rPr>
                <w:rFonts w:ascii="Times New Roman" w:hAnsi="Times New Roman" w:cs="Times New Roman"/>
                <w:color w:val="000000"/>
                <w:sz w:val="20"/>
                <w:szCs w:val="20"/>
              </w:rPr>
              <w:t xml:space="preserve"> kos</w:t>
            </w:r>
          </w:p>
        </w:tc>
        <w:tc>
          <w:tcPr>
            <w:tcW w:w="2502" w:type="dxa"/>
            <w:tcBorders>
              <w:top w:val="single" w:sz="4" w:space="0" w:color="auto"/>
              <w:left w:val="nil"/>
              <w:bottom w:val="single" w:sz="4" w:space="0" w:color="auto"/>
              <w:right w:val="single" w:sz="4" w:space="0" w:color="auto"/>
            </w:tcBorders>
          </w:tcPr>
          <w:p w14:paraId="10DD57E0" w14:textId="77777777" w:rsidR="008D20DA" w:rsidRPr="009D0C4C" w:rsidRDefault="008D20DA" w:rsidP="005D1876">
            <w:pPr>
              <w:jc w:val="center"/>
              <w:rPr>
                <w:rFonts w:ascii="Times New Roman" w:hAnsi="Times New Roman" w:cs="Times New Roman"/>
                <w:color w:val="000000"/>
                <w:sz w:val="20"/>
                <w:szCs w:val="20"/>
              </w:rPr>
            </w:pPr>
          </w:p>
        </w:tc>
        <w:tc>
          <w:tcPr>
            <w:tcW w:w="2410" w:type="dxa"/>
            <w:tcBorders>
              <w:top w:val="single" w:sz="4" w:space="0" w:color="auto"/>
              <w:left w:val="nil"/>
              <w:bottom w:val="single" w:sz="4" w:space="0" w:color="auto"/>
              <w:right w:val="single" w:sz="4" w:space="0" w:color="auto"/>
            </w:tcBorders>
          </w:tcPr>
          <w:p w14:paraId="6F4D2A93" w14:textId="77777777" w:rsidR="008D20DA" w:rsidRPr="009D0C4C" w:rsidRDefault="008D20DA" w:rsidP="005D1876">
            <w:pPr>
              <w:jc w:val="center"/>
              <w:rPr>
                <w:rFonts w:ascii="Times New Roman" w:hAnsi="Times New Roman" w:cs="Times New Roman"/>
                <w:color w:val="000000"/>
                <w:sz w:val="20"/>
                <w:szCs w:val="20"/>
              </w:rPr>
            </w:pPr>
          </w:p>
        </w:tc>
      </w:tr>
      <w:tr w:rsidR="008D20DA" w:rsidRPr="009D0C4C" w14:paraId="086EA543" w14:textId="058EC4DB" w:rsidTr="00EE232A">
        <w:trPr>
          <w:trHeight w:val="630"/>
        </w:trPr>
        <w:tc>
          <w:tcPr>
            <w:tcW w:w="709" w:type="dxa"/>
            <w:tcBorders>
              <w:top w:val="nil"/>
              <w:left w:val="single" w:sz="4" w:space="0" w:color="auto"/>
              <w:bottom w:val="single" w:sz="4" w:space="0" w:color="auto"/>
              <w:right w:val="single" w:sz="4" w:space="0" w:color="auto"/>
            </w:tcBorders>
            <w:shd w:val="clear" w:color="auto" w:fill="auto"/>
            <w:hideMark/>
          </w:tcPr>
          <w:p w14:paraId="1936AB69" w14:textId="77777777" w:rsidR="008D20DA" w:rsidRPr="009D0C4C" w:rsidRDefault="008D20DA" w:rsidP="005D1876">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3</w:t>
            </w:r>
          </w:p>
        </w:tc>
        <w:tc>
          <w:tcPr>
            <w:tcW w:w="2318" w:type="dxa"/>
            <w:tcBorders>
              <w:top w:val="nil"/>
              <w:left w:val="nil"/>
              <w:bottom w:val="single" w:sz="4" w:space="0" w:color="auto"/>
              <w:right w:val="single" w:sz="4" w:space="0" w:color="auto"/>
            </w:tcBorders>
            <w:shd w:val="clear" w:color="auto" w:fill="auto"/>
            <w:hideMark/>
          </w:tcPr>
          <w:p w14:paraId="615A8A93" w14:textId="3DA46663" w:rsidR="008D20DA" w:rsidRPr="009D0C4C" w:rsidRDefault="008D20DA" w:rsidP="005D1876">
            <w:pPr>
              <w:jc w:val="center"/>
              <w:rPr>
                <w:rFonts w:ascii="Times New Roman" w:hAnsi="Times New Roman" w:cs="Times New Roman"/>
                <w:b/>
                <w:bCs/>
                <w:color w:val="000000"/>
                <w:sz w:val="20"/>
                <w:szCs w:val="20"/>
              </w:rPr>
            </w:pPr>
            <w:r w:rsidRPr="009D0C4C">
              <w:rPr>
                <w:rFonts w:ascii="Times New Roman" w:hAnsi="Times New Roman" w:cs="Times New Roman"/>
                <w:b/>
                <w:bCs/>
                <w:color w:val="000000"/>
                <w:sz w:val="20"/>
                <w:szCs w:val="20"/>
              </w:rPr>
              <w:t>Prenosnik</w:t>
            </w:r>
          </w:p>
        </w:tc>
        <w:tc>
          <w:tcPr>
            <w:tcW w:w="1559" w:type="dxa"/>
            <w:tcBorders>
              <w:top w:val="nil"/>
              <w:left w:val="nil"/>
              <w:bottom w:val="single" w:sz="4" w:space="0" w:color="auto"/>
              <w:right w:val="single" w:sz="4" w:space="0" w:color="auto"/>
            </w:tcBorders>
            <w:shd w:val="clear" w:color="auto" w:fill="auto"/>
            <w:hideMark/>
          </w:tcPr>
          <w:p w14:paraId="6200949E" w14:textId="24FAA045" w:rsidR="008D20DA" w:rsidRPr="009D0C4C" w:rsidRDefault="008D20DA" w:rsidP="005D1876">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60</w:t>
            </w:r>
            <w:r w:rsidR="00A92976" w:rsidRPr="009D0C4C">
              <w:rPr>
                <w:rFonts w:ascii="Times New Roman" w:hAnsi="Times New Roman" w:cs="Times New Roman"/>
                <w:color w:val="000000"/>
                <w:sz w:val="20"/>
                <w:szCs w:val="20"/>
              </w:rPr>
              <w:t xml:space="preserve"> kos</w:t>
            </w:r>
          </w:p>
        </w:tc>
        <w:tc>
          <w:tcPr>
            <w:tcW w:w="2502" w:type="dxa"/>
            <w:tcBorders>
              <w:top w:val="single" w:sz="4" w:space="0" w:color="auto"/>
              <w:left w:val="nil"/>
              <w:bottom w:val="single" w:sz="4" w:space="0" w:color="auto"/>
              <w:right w:val="single" w:sz="4" w:space="0" w:color="auto"/>
            </w:tcBorders>
          </w:tcPr>
          <w:p w14:paraId="78863E87" w14:textId="77777777" w:rsidR="008D20DA" w:rsidRPr="009D0C4C" w:rsidRDefault="008D20DA" w:rsidP="005D1876">
            <w:pPr>
              <w:jc w:val="center"/>
              <w:rPr>
                <w:rFonts w:ascii="Times New Roman" w:hAnsi="Times New Roman" w:cs="Times New Roman"/>
                <w:color w:val="000000"/>
                <w:sz w:val="20"/>
                <w:szCs w:val="20"/>
              </w:rPr>
            </w:pPr>
          </w:p>
        </w:tc>
        <w:tc>
          <w:tcPr>
            <w:tcW w:w="2410" w:type="dxa"/>
            <w:tcBorders>
              <w:top w:val="single" w:sz="4" w:space="0" w:color="auto"/>
              <w:left w:val="nil"/>
              <w:bottom w:val="single" w:sz="4" w:space="0" w:color="auto"/>
              <w:right w:val="single" w:sz="4" w:space="0" w:color="auto"/>
            </w:tcBorders>
          </w:tcPr>
          <w:p w14:paraId="5122ADB8" w14:textId="77777777" w:rsidR="008D20DA" w:rsidRPr="009D0C4C" w:rsidRDefault="008D20DA" w:rsidP="005D1876">
            <w:pPr>
              <w:jc w:val="center"/>
              <w:rPr>
                <w:rFonts w:ascii="Times New Roman" w:hAnsi="Times New Roman" w:cs="Times New Roman"/>
                <w:color w:val="000000"/>
                <w:sz w:val="20"/>
                <w:szCs w:val="20"/>
              </w:rPr>
            </w:pPr>
          </w:p>
        </w:tc>
      </w:tr>
      <w:tr w:rsidR="008D20DA" w:rsidRPr="009D0C4C" w14:paraId="400AC6D2" w14:textId="08D19229" w:rsidTr="00EE232A">
        <w:trPr>
          <w:trHeight w:val="630"/>
        </w:trPr>
        <w:tc>
          <w:tcPr>
            <w:tcW w:w="709" w:type="dxa"/>
            <w:tcBorders>
              <w:top w:val="nil"/>
              <w:left w:val="single" w:sz="4" w:space="0" w:color="auto"/>
              <w:bottom w:val="single" w:sz="4" w:space="0" w:color="auto"/>
              <w:right w:val="single" w:sz="4" w:space="0" w:color="auto"/>
            </w:tcBorders>
            <w:shd w:val="clear" w:color="auto" w:fill="auto"/>
            <w:hideMark/>
          </w:tcPr>
          <w:p w14:paraId="17C69D6F" w14:textId="77777777" w:rsidR="008D20DA" w:rsidRPr="009D0C4C" w:rsidRDefault="008D20DA" w:rsidP="005D1876">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4</w:t>
            </w:r>
          </w:p>
        </w:tc>
        <w:tc>
          <w:tcPr>
            <w:tcW w:w="2318" w:type="dxa"/>
            <w:tcBorders>
              <w:top w:val="nil"/>
              <w:left w:val="nil"/>
              <w:bottom w:val="single" w:sz="4" w:space="0" w:color="auto"/>
              <w:right w:val="single" w:sz="4" w:space="0" w:color="auto"/>
            </w:tcBorders>
            <w:shd w:val="clear" w:color="auto" w:fill="auto"/>
            <w:hideMark/>
          </w:tcPr>
          <w:p w14:paraId="3992779A" w14:textId="440670E4" w:rsidR="008D20DA" w:rsidRPr="009D0C4C" w:rsidRDefault="008D20DA" w:rsidP="005D1876">
            <w:pPr>
              <w:jc w:val="center"/>
              <w:rPr>
                <w:rFonts w:ascii="Times New Roman" w:hAnsi="Times New Roman" w:cs="Times New Roman"/>
                <w:b/>
                <w:bCs/>
                <w:color w:val="000000"/>
                <w:sz w:val="20"/>
                <w:szCs w:val="20"/>
              </w:rPr>
            </w:pPr>
            <w:r w:rsidRPr="009D0C4C">
              <w:rPr>
                <w:rFonts w:ascii="Times New Roman" w:hAnsi="Times New Roman" w:cs="Times New Roman"/>
                <w:b/>
                <w:bCs/>
                <w:color w:val="000000"/>
                <w:sz w:val="20"/>
                <w:szCs w:val="20"/>
              </w:rPr>
              <w:t>Zaslon 1</w:t>
            </w:r>
          </w:p>
        </w:tc>
        <w:tc>
          <w:tcPr>
            <w:tcW w:w="1559" w:type="dxa"/>
            <w:tcBorders>
              <w:top w:val="nil"/>
              <w:left w:val="nil"/>
              <w:bottom w:val="single" w:sz="4" w:space="0" w:color="auto"/>
              <w:right w:val="single" w:sz="4" w:space="0" w:color="auto"/>
            </w:tcBorders>
            <w:shd w:val="clear" w:color="auto" w:fill="auto"/>
            <w:hideMark/>
          </w:tcPr>
          <w:p w14:paraId="6ABC3EA3" w14:textId="218D7F1F" w:rsidR="008D20DA" w:rsidRPr="009D0C4C" w:rsidRDefault="008D20DA" w:rsidP="005D1876">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20</w:t>
            </w:r>
            <w:r w:rsidR="00A92976" w:rsidRPr="009D0C4C">
              <w:rPr>
                <w:rFonts w:ascii="Times New Roman" w:hAnsi="Times New Roman" w:cs="Times New Roman"/>
                <w:color w:val="000000"/>
                <w:sz w:val="20"/>
                <w:szCs w:val="20"/>
              </w:rPr>
              <w:t xml:space="preserve"> kos</w:t>
            </w:r>
          </w:p>
        </w:tc>
        <w:tc>
          <w:tcPr>
            <w:tcW w:w="2502" w:type="dxa"/>
            <w:tcBorders>
              <w:top w:val="single" w:sz="4" w:space="0" w:color="auto"/>
              <w:left w:val="nil"/>
              <w:bottom w:val="single" w:sz="4" w:space="0" w:color="auto"/>
              <w:right w:val="single" w:sz="4" w:space="0" w:color="auto"/>
            </w:tcBorders>
          </w:tcPr>
          <w:p w14:paraId="5BC94233" w14:textId="77777777" w:rsidR="008D20DA" w:rsidRPr="009D0C4C" w:rsidRDefault="008D20DA" w:rsidP="005D1876">
            <w:pPr>
              <w:jc w:val="center"/>
              <w:rPr>
                <w:rFonts w:ascii="Times New Roman" w:hAnsi="Times New Roman" w:cs="Times New Roman"/>
                <w:color w:val="000000"/>
                <w:sz w:val="20"/>
                <w:szCs w:val="20"/>
              </w:rPr>
            </w:pPr>
          </w:p>
        </w:tc>
        <w:tc>
          <w:tcPr>
            <w:tcW w:w="2410" w:type="dxa"/>
            <w:tcBorders>
              <w:top w:val="single" w:sz="4" w:space="0" w:color="auto"/>
              <w:left w:val="nil"/>
              <w:bottom w:val="single" w:sz="4" w:space="0" w:color="auto"/>
              <w:right w:val="single" w:sz="4" w:space="0" w:color="auto"/>
            </w:tcBorders>
          </w:tcPr>
          <w:p w14:paraId="6AE0F553" w14:textId="77777777" w:rsidR="008D20DA" w:rsidRPr="009D0C4C" w:rsidRDefault="008D20DA" w:rsidP="005D1876">
            <w:pPr>
              <w:jc w:val="center"/>
              <w:rPr>
                <w:rFonts w:ascii="Times New Roman" w:hAnsi="Times New Roman" w:cs="Times New Roman"/>
                <w:color w:val="000000"/>
                <w:sz w:val="20"/>
                <w:szCs w:val="20"/>
              </w:rPr>
            </w:pPr>
          </w:p>
        </w:tc>
      </w:tr>
      <w:tr w:rsidR="008D20DA" w:rsidRPr="009D0C4C" w14:paraId="5D89A1F5" w14:textId="0E447EA8" w:rsidTr="00EE232A">
        <w:trPr>
          <w:trHeight w:val="630"/>
        </w:trPr>
        <w:tc>
          <w:tcPr>
            <w:tcW w:w="709" w:type="dxa"/>
            <w:tcBorders>
              <w:top w:val="nil"/>
              <w:left w:val="single" w:sz="4" w:space="0" w:color="auto"/>
              <w:bottom w:val="single" w:sz="4" w:space="0" w:color="auto"/>
              <w:right w:val="single" w:sz="4" w:space="0" w:color="auto"/>
            </w:tcBorders>
            <w:shd w:val="clear" w:color="auto" w:fill="auto"/>
            <w:hideMark/>
          </w:tcPr>
          <w:p w14:paraId="787A4D63" w14:textId="77777777" w:rsidR="008D20DA" w:rsidRPr="009D0C4C" w:rsidRDefault="008D20DA" w:rsidP="005D1876">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5</w:t>
            </w:r>
          </w:p>
        </w:tc>
        <w:tc>
          <w:tcPr>
            <w:tcW w:w="2318" w:type="dxa"/>
            <w:tcBorders>
              <w:top w:val="nil"/>
              <w:left w:val="nil"/>
              <w:bottom w:val="single" w:sz="4" w:space="0" w:color="auto"/>
              <w:right w:val="single" w:sz="4" w:space="0" w:color="auto"/>
            </w:tcBorders>
            <w:shd w:val="clear" w:color="auto" w:fill="auto"/>
            <w:hideMark/>
          </w:tcPr>
          <w:p w14:paraId="06F7CCC6" w14:textId="427F52F9" w:rsidR="008D20DA" w:rsidRPr="009D0C4C" w:rsidRDefault="008D20DA" w:rsidP="005D1876">
            <w:pPr>
              <w:jc w:val="center"/>
              <w:rPr>
                <w:rFonts w:ascii="Times New Roman" w:hAnsi="Times New Roman" w:cs="Times New Roman"/>
                <w:b/>
                <w:bCs/>
                <w:color w:val="000000"/>
                <w:sz w:val="20"/>
                <w:szCs w:val="20"/>
              </w:rPr>
            </w:pPr>
            <w:r w:rsidRPr="009D0C4C">
              <w:rPr>
                <w:rFonts w:ascii="Times New Roman" w:hAnsi="Times New Roman" w:cs="Times New Roman"/>
                <w:b/>
                <w:bCs/>
                <w:color w:val="000000"/>
                <w:sz w:val="20"/>
                <w:szCs w:val="20"/>
              </w:rPr>
              <w:t>Zaslon 2</w:t>
            </w:r>
          </w:p>
        </w:tc>
        <w:tc>
          <w:tcPr>
            <w:tcW w:w="1559" w:type="dxa"/>
            <w:tcBorders>
              <w:top w:val="nil"/>
              <w:left w:val="nil"/>
              <w:bottom w:val="single" w:sz="4" w:space="0" w:color="auto"/>
              <w:right w:val="single" w:sz="4" w:space="0" w:color="auto"/>
            </w:tcBorders>
            <w:shd w:val="clear" w:color="auto" w:fill="auto"/>
            <w:hideMark/>
          </w:tcPr>
          <w:p w14:paraId="61A39801" w14:textId="3B8B5806" w:rsidR="008D20DA" w:rsidRPr="009D0C4C" w:rsidRDefault="008D20DA" w:rsidP="008D20DA">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80</w:t>
            </w:r>
            <w:r w:rsidR="00A92976" w:rsidRPr="009D0C4C">
              <w:rPr>
                <w:rFonts w:ascii="Times New Roman" w:hAnsi="Times New Roman" w:cs="Times New Roman"/>
                <w:color w:val="000000"/>
                <w:sz w:val="20"/>
                <w:szCs w:val="20"/>
              </w:rPr>
              <w:t xml:space="preserve"> kos</w:t>
            </w:r>
          </w:p>
        </w:tc>
        <w:tc>
          <w:tcPr>
            <w:tcW w:w="2502" w:type="dxa"/>
            <w:tcBorders>
              <w:top w:val="single" w:sz="4" w:space="0" w:color="auto"/>
              <w:left w:val="nil"/>
              <w:bottom w:val="single" w:sz="4" w:space="0" w:color="auto"/>
              <w:right w:val="single" w:sz="4" w:space="0" w:color="auto"/>
            </w:tcBorders>
          </w:tcPr>
          <w:p w14:paraId="37680E6A" w14:textId="77777777" w:rsidR="008D20DA" w:rsidRPr="009D0C4C" w:rsidRDefault="008D20DA" w:rsidP="005D1876">
            <w:pPr>
              <w:jc w:val="center"/>
              <w:rPr>
                <w:rFonts w:ascii="Times New Roman" w:hAnsi="Times New Roman" w:cs="Times New Roman"/>
                <w:color w:val="000000"/>
                <w:sz w:val="20"/>
                <w:szCs w:val="20"/>
              </w:rPr>
            </w:pPr>
          </w:p>
        </w:tc>
        <w:tc>
          <w:tcPr>
            <w:tcW w:w="2410" w:type="dxa"/>
            <w:tcBorders>
              <w:top w:val="single" w:sz="4" w:space="0" w:color="auto"/>
              <w:left w:val="nil"/>
              <w:bottom w:val="single" w:sz="4" w:space="0" w:color="auto"/>
              <w:right w:val="single" w:sz="4" w:space="0" w:color="auto"/>
            </w:tcBorders>
          </w:tcPr>
          <w:p w14:paraId="74BB9D96" w14:textId="77777777" w:rsidR="008D20DA" w:rsidRPr="009D0C4C" w:rsidRDefault="008D20DA" w:rsidP="005D1876">
            <w:pPr>
              <w:jc w:val="center"/>
              <w:rPr>
                <w:rFonts w:ascii="Times New Roman" w:hAnsi="Times New Roman" w:cs="Times New Roman"/>
                <w:color w:val="000000"/>
                <w:sz w:val="20"/>
                <w:szCs w:val="20"/>
              </w:rPr>
            </w:pPr>
          </w:p>
        </w:tc>
      </w:tr>
      <w:tr w:rsidR="008D20DA" w:rsidRPr="009D0C4C" w14:paraId="1098E6F6" w14:textId="77777777" w:rsidTr="00EE232A">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7842EA5" w14:textId="161807CE" w:rsidR="008D20DA" w:rsidRPr="009D0C4C" w:rsidRDefault="008D20DA" w:rsidP="005D1876">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6</w:t>
            </w:r>
          </w:p>
        </w:tc>
        <w:tc>
          <w:tcPr>
            <w:tcW w:w="2318" w:type="dxa"/>
            <w:tcBorders>
              <w:top w:val="single" w:sz="4" w:space="0" w:color="auto"/>
              <w:left w:val="nil"/>
              <w:bottom w:val="single" w:sz="4" w:space="0" w:color="auto"/>
              <w:right w:val="single" w:sz="4" w:space="0" w:color="auto"/>
            </w:tcBorders>
            <w:shd w:val="clear" w:color="auto" w:fill="auto"/>
          </w:tcPr>
          <w:p w14:paraId="64FE4F06" w14:textId="32B760F3" w:rsidR="008D20DA" w:rsidRPr="009D0C4C" w:rsidRDefault="008D20DA" w:rsidP="005D1876">
            <w:pPr>
              <w:jc w:val="center"/>
              <w:rPr>
                <w:rFonts w:ascii="Times New Roman" w:hAnsi="Times New Roman" w:cs="Times New Roman"/>
                <w:b/>
                <w:bCs/>
                <w:color w:val="000000"/>
                <w:sz w:val="20"/>
                <w:szCs w:val="20"/>
              </w:rPr>
            </w:pPr>
            <w:r w:rsidRPr="009D0C4C">
              <w:rPr>
                <w:rFonts w:ascii="Times New Roman" w:hAnsi="Times New Roman" w:cs="Times New Roman"/>
                <w:b/>
                <w:bCs/>
                <w:color w:val="000000"/>
                <w:sz w:val="20"/>
                <w:szCs w:val="20"/>
              </w:rPr>
              <w:t>Zaslon 3</w:t>
            </w:r>
          </w:p>
        </w:tc>
        <w:tc>
          <w:tcPr>
            <w:tcW w:w="1559" w:type="dxa"/>
            <w:tcBorders>
              <w:top w:val="single" w:sz="4" w:space="0" w:color="auto"/>
              <w:left w:val="nil"/>
              <w:bottom w:val="single" w:sz="4" w:space="0" w:color="auto"/>
              <w:right w:val="single" w:sz="4" w:space="0" w:color="auto"/>
            </w:tcBorders>
            <w:shd w:val="clear" w:color="auto" w:fill="auto"/>
          </w:tcPr>
          <w:p w14:paraId="0B2A8647" w14:textId="4759D2F6" w:rsidR="008D20DA" w:rsidRPr="009D0C4C" w:rsidRDefault="008D20DA" w:rsidP="008D20DA">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20</w:t>
            </w:r>
            <w:r w:rsidR="00A92976" w:rsidRPr="009D0C4C">
              <w:rPr>
                <w:rFonts w:ascii="Times New Roman" w:hAnsi="Times New Roman" w:cs="Times New Roman"/>
                <w:color w:val="000000"/>
                <w:sz w:val="20"/>
                <w:szCs w:val="20"/>
              </w:rPr>
              <w:t xml:space="preserve"> kos</w:t>
            </w:r>
          </w:p>
        </w:tc>
        <w:tc>
          <w:tcPr>
            <w:tcW w:w="2502" w:type="dxa"/>
            <w:tcBorders>
              <w:top w:val="single" w:sz="4" w:space="0" w:color="auto"/>
              <w:left w:val="nil"/>
              <w:bottom w:val="single" w:sz="4" w:space="0" w:color="auto"/>
              <w:right w:val="single" w:sz="4" w:space="0" w:color="auto"/>
            </w:tcBorders>
          </w:tcPr>
          <w:p w14:paraId="796E1740" w14:textId="77777777" w:rsidR="008D20DA" w:rsidRPr="009D0C4C" w:rsidRDefault="008D20DA" w:rsidP="005D1876">
            <w:pPr>
              <w:jc w:val="center"/>
              <w:rPr>
                <w:rFonts w:ascii="Times New Roman" w:hAnsi="Times New Roman" w:cs="Times New Roman"/>
                <w:color w:val="000000"/>
                <w:sz w:val="20"/>
                <w:szCs w:val="20"/>
              </w:rPr>
            </w:pPr>
          </w:p>
        </w:tc>
        <w:tc>
          <w:tcPr>
            <w:tcW w:w="2410" w:type="dxa"/>
            <w:tcBorders>
              <w:top w:val="single" w:sz="4" w:space="0" w:color="auto"/>
              <w:left w:val="nil"/>
              <w:bottom w:val="single" w:sz="4" w:space="0" w:color="auto"/>
              <w:right w:val="single" w:sz="4" w:space="0" w:color="auto"/>
            </w:tcBorders>
          </w:tcPr>
          <w:p w14:paraId="0F7EDAB4" w14:textId="77777777" w:rsidR="008D20DA" w:rsidRPr="009D0C4C" w:rsidRDefault="008D20DA" w:rsidP="005D1876">
            <w:pPr>
              <w:jc w:val="center"/>
              <w:rPr>
                <w:rFonts w:ascii="Times New Roman" w:hAnsi="Times New Roman" w:cs="Times New Roman"/>
                <w:color w:val="000000"/>
                <w:sz w:val="20"/>
                <w:szCs w:val="20"/>
              </w:rPr>
            </w:pPr>
          </w:p>
        </w:tc>
      </w:tr>
      <w:tr w:rsidR="00F76246" w:rsidRPr="009D0C4C" w14:paraId="56834343" w14:textId="77777777" w:rsidTr="00EE232A">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15728142" w14:textId="04B84692" w:rsidR="00F76246" w:rsidRPr="009D0C4C" w:rsidRDefault="00F76246" w:rsidP="005D1876">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7</w:t>
            </w:r>
          </w:p>
        </w:tc>
        <w:tc>
          <w:tcPr>
            <w:tcW w:w="2318" w:type="dxa"/>
            <w:tcBorders>
              <w:top w:val="single" w:sz="4" w:space="0" w:color="auto"/>
              <w:left w:val="nil"/>
              <w:bottom w:val="single" w:sz="4" w:space="0" w:color="auto"/>
              <w:right w:val="single" w:sz="4" w:space="0" w:color="auto"/>
            </w:tcBorders>
            <w:shd w:val="clear" w:color="auto" w:fill="auto"/>
          </w:tcPr>
          <w:p w14:paraId="64D5810A" w14:textId="0D6271F5" w:rsidR="00F76246" w:rsidRPr="009D0C4C" w:rsidRDefault="00F76246" w:rsidP="005D1876">
            <w:pPr>
              <w:jc w:val="center"/>
              <w:rPr>
                <w:rFonts w:ascii="Times New Roman" w:hAnsi="Times New Roman" w:cs="Times New Roman"/>
                <w:b/>
                <w:bCs/>
                <w:color w:val="000000"/>
                <w:sz w:val="20"/>
                <w:szCs w:val="20"/>
              </w:rPr>
            </w:pPr>
            <w:r w:rsidRPr="009D0C4C">
              <w:rPr>
                <w:rFonts w:ascii="Times New Roman" w:hAnsi="Times New Roman" w:cs="Times New Roman"/>
                <w:b/>
                <w:bCs/>
                <w:color w:val="000000"/>
                <w:sz w:val="20"/>
                <w:szCs w:val="20"/>
              </w:rPr>
              <w:t>Interaktivni monitor na dotik</w:t>
            </w:r>
          </w:p>
        </w:tc>
        <w:tc>
          <w:tcPr>
            <w:tcW w:w="1559" w:type="dxa"/>
            <w:tcBorders>
              <w:top w:val="single" w:sz="4" w:space="0" w:color="auto"/>
              <w:left w:val="nil"/>
              <w:bottom w:val="single" w:sz="4" w:space="0" w:color="auto"/>
              <w:right w:val="single" w:sz="4" w:space="0" w:color="auto"/>
            </w:tcBorders>
            <w:shd w:val="clear" w:color="auto" w:fill="auto"/>
          </w:tcPr>
          <w:p w14:paraId="6DC44215" w14:textId="509BB1B5" w:rsidR="00F76246" w:rsidRPr="009D0C4C" w:rsidRDefault="00F76246" w:rsidP="008D20DA">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5</w:t>
            </w:r>
            <w:r w:rsidR="00A92976" w:rsidRPr="009D0C4C">
              <w:rPr>
                <w:rFonts w:ascii="Times New Roman" w:hAnsi="Times New Roman" w:cs="Times New Roman"/>
                <w:color w:val="000000"/>
                <w:sz w:val="20"/>
                <w:szCs w:val="20"/>
              </w:rPr>
              <w:t xml:space="preserve"> kos</w:t>
            </w:r>
          </w:p>
        </w:tc>
        <w:tc>
          <w:tcPr>
            <w:tcW w:w="2502" w:type="dxa"/>
            <w:tcBorders>
              <w:top w:val="single" w:sz="4" w:space="0" w:color="auto"/>
              <w:left w:val="nil"/>
              <w:bottom w:val="single" w:sz="4" w:space="0" w:color="auto"/>
              <w:right w:val="single" w:sz="4" w:space="0" w:color="auto"/>
            </w:tcBorders>
          </w:tcPr>
          <w:p w14:paraId="1D281D96" w14:textId="77777777" w:rsidR="00F76246" w:rsidRPr="009D0C4C" w:rsidRDefault="00F76246" w:rsidP="005D1876">
            <w:pPr>
              <w:jc w:val="center"/>
              <w:rPr>
                <w:rFonts w:ascii="Times New Roman" w:hAnsi="Times New Roman" w:cs="Times New Roman"/>
                <w:color w:val="000000"/>
                <w:sz w:val="20"/>
                <w:szCs w:val="20"/>
              </w:rPr>
            </w:pPr>
          </w:p>
        </w:tc>
        <w:tc>
          <w:tcPr>
            <w:tcW w:w="2410" w:type="dxa"/>
            <w:tcBorders>
              <w:top w:val="single" w:sz="4" w:space="0" w:color="auto"/>
              <w:left w:val="nil"/>
              <w:bottom w:val="single" w:sz="4" w:space="0" w:color="auto"/>
              <w:right w:val="single" w:sz="4" w:space="0" w:color="auto"/>
            </w:tcBorders>
          </w:tcPr>
          <w:p w14:paraId="2703C402" w14:textId="77777777" w:rsidR="00F76246" w:rsidRPr="009D0C4C" w:rsidRDefault="00F76246" w:rsidP="005D1876">
            <w:pPr>
              <w:jc w:val="center"/>
              <w:rPr>
                <w:rFonts w:ascii="Times New Roman" w:hAnsi="Times New Roman" w:cs="Times New Roman"/>
                <w:color w:val="000000"/>
                <w:sz w:val="20"/>
                <w:szCs w:val="20"/>
              </w:rPr>
            </w:pPr>
          </w:p>
        </w:tc>
      </w:tr>
      <w:tr w:rsidR="00F76246" w:rsidRPr="009D0C4C" w14:paraId="1A8716B4" w14:textId="77777777" w:rsidTr="00EE232A">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9EAEA60" w14:textId="4B7EAE50" w:rsidR="00F76246" w:rsidRPr="009D0C4C" w:rsidRDefault="00F76246" w:rsidP="005D1876">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8</w:t>
            </w:r>
          </w:p>
        </w:tc>
        <w:tc>
          <w:tcPr>
            <w:tcW w:w="2318" w:type="dxa"/>
            <w:tcBorders>
              <w:top w:val="single" w:sz="4" w:space="0" w:color="auto"/>
              <w:left w:val="nil"/>
              <w:bottom w:val="single" w:sz="4" w:space="0" w:color="auto"/>
              <w:right w:val="single" w:sz="4" w:space="0" w:color="auto"/>
            </w:tcBorders>
            <w:shd w:val="clear" w:color="auto" w:fill="auto"/>
          </w:tcPr>
          <w:p w14:paraId="042E2C36" w14:textId="1EF67B5C" w:rsidR="00F76246" w:rsidRPr="009D0C4C" w:rsidRDefault="00F76246" w:rsidP="005D1876">
            <w:pPr>
              <w:jc w:val="center"/>
              <w:rPr>
                <w:rFonts w:ascii="Times New Roman" w:hAnsi="Times New Roman" w:cs="Times New Roman"/>
                <w:b/>
                <w:bCs/>
                <w:color w:val="000000"/>
                <w:sz w:val="20"/>
                <w:szCs w:val="20"/>
              </w:rPr>
            </w:pPr>
            <w:r w:rsidRPr="009D0C4C">
              <w:rPr>
                <w:rFonts w:ascii="Times New Roman" w:hAnsi="Times New Roman" w:cs="Times New Roman"/>
                <w:b/>
                <w:bCs/>
                <w:color w:val="000000"/>
                <w:sz w:val="20"/>
                <w:szCs w:val="20"/>
              </w:rPr>
              <w:t>Interaktivni monitor na dotik</w:t>
            </w:r>
          </w:p>
        </w:tc>
        <w:tc>
          <w:tcPr>
            <w:tcW w:w="1559" w:type="dxa"/>
            <w:tcBorders>
              <w:top w:val="single" w:sz="4" w:space="0" w:color="auto"/>
              <w:left w:val="nil"/>
              <w:bottom w:val="single" w:sz="4" w:space="0" w:color="auto"/>
              <w:right w:val="single" w:sz="4" w:space="0" w:color="auto"/>
            </w:tcBorders>
            <w:shd w:val="clear" w:color="auto" w:fill="auto"/>
          </w:tcPr>
          <w:p w14:paraId="7A62C418" w14:textId="1C1F4CFA" w:rsidR="00F76246" w:rsidRPr="009D0C4C" w:rsidRDefault="009D2192" w:rsidP="008D20DA">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5</w:t>
            </w:r>
            <w:r w:rsidR="00A92976" w:rsidRPr="009D0C4C">
              <w:rPr>
                <w:rFonts w:ascii="Times New Roman" w:hAnsi="Times New Roman" w:cs="Times New Roman"/>
                <w:color w:val="000000"/>
                <w:sz w:val="20"/>
                <w:szCs w:val="20"/>
              </w:rPr>
              <w:t xml:space="preserve"> kos</w:t>
            </w:r>
          </w:p>
        </w:tc>
        <w:tc>
          <w:tcPr>
            <w:tcW w:w="2502" w:type="dxa"/>
            <w:tcBorders>
              <w:top w:val="single" w:sz="4" w:space="0" w:color="auto"/>
              <w:left w:val="nil"/>
              <w:bottom w:val="single" w:sz="4" w:space="0" w:color="auto"/>
              <w:right w:val="single" w:sz="4" w:space="0" w:color="auto"/>
            </w:tcBorders>
          </w:tcPr>
          <w:p w14:paraId="3A09BA90" w14:textId="77777777" w:rsidR="00F76246" w:rsidRPr="009D0C4C" w:rsidRDefault="00F76246" w:rsidP="005D1876">
            <w:pPr>
              <w:jc w:val="center"/>
              <w:rPr>
                <w:rFonts w:ascii="Times New Roman" w:hAnsi="Times New Roman" w:cs="Times New Roman"/>
                <w:color w:val="000000"/>
                <w:sz w:val="20"/>
                <w:szCs w:val="20"/>
              </w:rPr>
            </w:pPr>
          </w:p>
        </w:tc>
        <w:tc>
          <w:tcPr>
            <w:tcW w:w="2410" w:type="dxa"/>
            <w:tcBorders>
              <w:top w:val="single" w:sz="4" w:space="0" w:color="auto"/>
              <w:left w:val="nil"/>
              <w:bottom w:val="single" w:sz="4" w:space="0" w:color="auto"/>
              <w:right w:val="single" w:sz="4" w:space="0" w:color="auto"/>
            </w:tcBorders>
          </w:tcPr>
          <w:p w14:paraId="22470B3E" w14:textId="77777777" w:rsidR="00F76246" w:rsidRPr="009D0C4C" w:rsidRDefault="00F76246" w:rsidP="005D1876">
            <w:pPr>
              <w:jc w:val="center"/>
              <w:rPr>
                <w:rFonts w:ascii="Times New Roman" w:hAnsi="Times New Roman" w:cs="Times New Roman"/>
                <w:color w:val="000000"/>
                <w:sz w:val="20"/>
                <w:szCs w:val="20"/>
              </w:rPr>
            </w:pPr>
          </w:p>
        </w:tc>
      </w:tr>
      <w:tr w:rsidR="009D2192" w:rsidRPr="009D0C4C" w14:paraId="29BE765B" w14:textId="77777777" w:rsidTr="00EE232A">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DDB53F5" w14:textId="0ACF4792" w:rsidR="009D2192" w:rsidRPr="009D0C4C" w:rsidRDefault="009D2192" w:rsidP="005D1876">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9</w:t>
            </w:r>
          </w:p>
        </w:tc>
        <w:tc>
          <w:tcPr>
            <w:tcW w:w="2318" w:type="dxa"/>
            <w:tcBorders>
              <w:top w:val="single" w:sz="4" w:space="0" w:color="auto"/>
              <w:left w:val="nil"/>
              <w:bottom w:val="single" w:sz="4" w:space="0" w:color="auto"/>
              <w:right w:val="single" w:sz="4" w:space="0" w:color="auto"/>
            </w:tcBorders>
            <w:shd w:val="clear" w:color="auto" w:fill="auto"/>
          </w:tcPr>
          <w:p w14:paraId="1230C615" w14:textId="40D50BB2" w:rsidR="009D2192" w:rsidRPr="009D0C4C" w:rsidRDefault="009D2192" w:rsidP="005D1876">
            <w:pPr>
              <w:jc w:val="center"/>
              <w:rPr>
                <w:rFonts w:ascii="Times New Roman" w:hAnsi="Times New Roman" w:cs="Times New Roman"/>
                <w:b/>
                <w:bCs/>
                <w:color w:val="000000"/>
                <w:sz w:val="20"/>
                <w:szCs w:val="20"/>
              </w:rPr>
            </w:pPr>
            <w:r w:rsidRPr="009D0C4C">
              <w:rPr>
                <w:rFonts w:ascii="Times New Roman" w:hAnsi="Times New Roman" w:cs="Times New Roman"/>
                <w:b/>
                <w:bCs/>
                <w:color w:val="000000"/>
                <w:sz w:val="20"/>
                <w:szCs w:val="20"/>
              </w:rPr>
              <w:t>Projektor</w:t>
            </w:r>
          </w:p>
        </w:tc>
        <w:tc>
          <w:tcPr>
            <w:tcW w:w="1559" w:type="dxa"/>
            <w:tcBorders>
              <w:top w:val="single" w:sz="4" w:space="0" w:color="auto"/>
              <w:left w:val="nil"/>
              <w:bottom w:val="single" w:sz="4" w:space="0" w:color="auto"/>
              <w:right w:val="single" w:sz="4" w:space="0" w:color="auto"/>
            </w:tcBorders>
            <w:shd w:val="clear" w:color="auto" w:fill="auto"/>
          </w:tcPr>
          <w:p w14:paraId="742BD2A4" w14:textId="15FE833C" w:rsidR="009D2192" w:rsidRPr="009D0C4C" w:rsidRDefault="009D2192" w:rsidP="008D20DA">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20</w:t>
            </w:r>
            <w:r w:rsidR="00A92976" w:rsidRPr="009D0C4C">
              <w:rPr>
                <w:rFonts w:ascii="Times New Roman" w:hAnsi="Times New Roman" w:cs="Times New Roman"/>
                <w:color w:val="000000"/>
                <w:sz w:val="20"/>
                <w:szCs w:val="20"/>
              </w:rPr>
              <w:t xml:space="preserve"> kos</w:t>
            </w:r>
          </w:p>
        </w:tc>
        <w:tc>
          <w:tcPr>
            <w:tcW w:w="2502" w:type="dxa"/>
            <w:tcBorders>
              <w:top w:val="single" w:sz="4" w:space="0" w:color="auto"/>
              <w:left w:val="nil"/>
              <w:bottom w:val="single" w:sz="4" w:space="0" w:color="auto"/>
              <w:right w:val="single" w:sz="4" w:space="0" w:color="auto"/>
            </w:tcBorders>
          </w:tcPr>
          <w:p w14:paraId="503CD490" w14:textId="77777777" w:rsidR="009D2192" w:rsidRPr="009D0C4C" w:rsidRDefault="009D2192" w:rsidP="005D1876">
            <w:pPr>
              <w:jc w:val="center"/>
              <w:rPr>
                <w:rFonts w:ascii="Times New Roman" w:hAnsi="Times New Roman" w:cs="Times New Roman"/>
                <w:color w:val="000000"/>
                <w:sz w:val="20"/>
                <w:szCs w:val="20"/>
              </w:rPr>
            </w:pPr>
          </w:p>
        </w:tc>
        <w:tc>
          <w:tcPr>
            <w:tcW w:w="2410" w:type="dxa"/>
            <w:tcBorders>
              <w:top w:val="single" w:sz="4" w:space="0" w:color="auto"/>
              <w:left w:val="nil"/>
              <w:bottom w:val="single" w:sz="4" w:space="0" w:color="auto"/>
              <w:right w:val="single" w:sz="4" w:space="0" w:color="auto"/>
            </w:tcBorders>
          </w:tcPr>
          <w:p w14:paraId="48B3833C" w14:textId="77777777" w:rsidR="009D2192" w:rsidRPr="009D0C4C" w:rsidRDefault="009D2192" w:rsidP="005D1876">
            <w:pPr>
              <w:jc w:val="center"/>
              <w:rPr>
                <w:rFonts w:ascii="Times New Roman" w:hAnsi="Times New Roman" w:cs="Times New Roman"/>
                <w:color w:val="000000"/>
                <w:sz w:val="20"/>
                <w:szCs w:val="20"/>
              </w:rPr>
            </w:pPr>
          </w:p>
        </w:tc>
      </w:tr>
      <w:tr w:rsidR="009D2192" w:rsidRPr="009D0C4C" w14:paraId="67CBAC64" w14:textId="77777777" w:rsidTr="00EE232A">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B907A50" w14:textId="3335E706" w:rsidR="009D2192" w:rsidRPr="009D0C4C" w:rsidRDefault="00662D28" w:rsidP="005D1876">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10</w:t>
            </w:r>
          </w:p>
        </w:tc>
        <w:tc>
          <w:tcPr>
            <w:tcW w:w="2318" w:type="dxa"/>
            <w:tcBorders>
              <w:top w:val="single" w:sz="4" w:space="0" w:color="auto"/>
              <w:left w:val="nil"/>
              <w:bottom w:val="single" w:sz="4" w:space="0" w:color="auto"/>
              <w:right w:val="single" w:sz="4" w:space="0" w:color="auto"/>
            </w:tcBorders>
            <w:shd w:val="clear" w:color="auto" w:fill="auto"/>
          </w:tcPr>
          <w:p w14:paraId="70B13856" w14:textId="62C90C72" w:rsidR="009D2192" w:rsidRPr="009D0C4C" w:rsidRDefault="00662D28" w:rsidP="005D1876">
            <w:pPr>
              <w:jc w:val="center"/>
              <w:rPr>
                <w:rFonts w:ascii="Times New Roman" w:hAnsi="Times New Roman" w:cs="Times New Roman"/>
                <w:b/>
                <w:bCs/>
                <w:color w:val="000000"/>
                <w:sz w:val="20"/>
                <w:szCs w:val="20"/>
              </w:rPr>
            </w:pPr>
            <w:r w:rsidRPr="009D0C4C">
              <w:rPr>
                <w:rFonts w:ascii="Times New Roman" w:hAnsi="Times New Roman" w:cs="Times New Roman"/>
                <w:b/>
                <w:bCs/>
                <w:color w:val="000000"/>
                <w:sz w:val="20"/>
                <w:szCs w:val="20"/>
              </w:rPr>
              <w:t>TV Led sprejemnik z nosilcem</w:t>
            </w:r>
          </w:p>
        </w:tc>
        <w:tc>
          <w:tcPr>
            <w:tcW w:w="1559" w:type="dxa"/>
            <w:tcBorders>
              <w:top w:val="single" w:sz="4" w:space="0" w:color="auto"/>
              <w:left w:val="nil"/>
              <w:bottom w:val="single" w:sz="4" w:space="0" w:color="auto"/>
              <w:right w:val="single" w:sz="4" w:space="0" w:color="auto"/>
            </w:tcBorders>
            <w:shd w:val="clear" w:color="auto" w:fill="auto"/>
          </w:tcPr>
          <w:p w14:paraId="59CB1D06" w14:textId="5E7A21F0" w:rsidR="009D2192" w:rsidRPr="009D0C4C" w:rsidRDefault="00662D28" w:rsidP="008D20DA">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5 kos</w:t>
            </w:r>
          </w:p>
        </w:tc>
        <w:tc>
          <w:tcPr>
            <w:tcW w:w="2502" w:type="dxa"/>
            <w:tcBorders>
              <w:top w:val="single" w:sz="4" w:space="0" w:color="auto"/>
              <w:left w:val="nil"/>
              <w:bottom w:val="single" w:sz="4" w:space="0" w:color="auto"/>
              <w:right w:val="single" w:sz="4" w:space="0" w:color="auto"/>
            </w:tcBorders>
          </w:tcPr>
          <w:p w14:paraId="60254AAA" w14:textId="77777777" w:rsidR="009D2192" w:rsidRPr="009D0C4C" w:rsidRDefault="009D2192" w:rsidP="005D1876">
            <w:pPr>
              <w:jc w:val="center"/>
              <w:rPr>
                <w:rFonts w:ascii="Times New Roman" w:hAnsi="Times New Roman" w:cs="Times New Roman"/>
                <w:color w:val="000000"/>
                <w:sz w:val="20"/>
                <w:szCs w:val="20"/>
              </w:rPr>
            </w:pPr>
          </w:p>
        </w:tc>
        <w:tc>
          <w:tcPr>
            <w:tcW w:w="2410" w:type="dxa"/>
            <w:tcBorders>
              <w:top w:val="single" w:sz="4" w:space="0" w:color="auto"/>
              <w:left w:val="nil"/>
              <w:bottom w:val="single" w:sz="4" w:space="0" w:color="auto"/>
              <w:right w:val="single" w:sz="4" w:space="0" w:color="auto"/>
            </w:tcBorders>
          </w:tcPr>
          <w:p w14:paraId="11AE53A5" w14:textId="77777777" w:rsidR="009D2192" w:rsidRPr="009D0C4C" w:rsidRDefault="009D2192" w:rsidP="005D1876">
            <w:pPr>
              <w:jc w:val="center"/>
              <w:rPr>
                <w:rFonts w:ascii="Times New Roman" w:hAnsi="Times New Roman" w:cs="Times New Roman"/>
                <w:color w:val="000000"/>
                <w:sz w:val="20"/>
                <w:szCs w:val="20"/>
              </w:rPr>
            </w:pPr>
          </w:p>
        </w:tc>
      </w:tr>
      <w:tr w:rsidR="00662D28" w:rsidRPr="009D0C4C" w14:paraId="3238BEFD" w14:textId="77777777" w:rsidTr="00EE232A">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1FD82324" w14:textId="16660A35" w:rsidR="00662D28" w:rsidRPr="009D0C4C" w:rsidRDefault="00662D28" w:rsidP="005D1876">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11</w:t>
            </w:r>
          </w:p>
        </w:tc>
        <w:tc>
          <w:tcPr>
            <w:tcW w:w="2318" w:type="dxa"/>
            <w:tcBorders>
              <w:top w:val="single" w:sz="4" w:space="0" w:color="auto"/>
              <w:left w:val="nil"/>
              <w:bottom w:val="single" w:sz="4" w:space="0" w:color="auto"/>
              <w:right w:val="single" w:sz="4" w:space="0" w:color="auto"/>
            </w:tcBorders>
            <w:shd w:val="clear" w:color="auto" w:fill="auto"/>
          </w:tcPr>
          <w:p w14:paraId="41C8CE35" w14:textId="12854C75" w:rsidR="00662D28" w:rsidRPr="009D0C4C" w:rsidRDefault="00C92A9D" w:rsidP="005D1876">
            <w:pPr>
              <w:jc w:val="center"/>
              <w:rPr>
                <w:rFonts w:ascii="Times New Roman" w:hAnsi="Times New Roman" w:cs="Times New Roman"/>
                <w:b/>
                <w:bCs/>
                <w:color w:val="000000"/>
                <w:sz w:val="20"/>
                <w:szCs w:val="20"/>
              </w:rPr>
            </w:pPr>
            <w:r w:rsidRPr="009D0C4C">
              <w:rPr>
                <w:rFonts w:ascii="Times New Roman" w:hAnsi="Times New Roman" w:cs="Times New Roman"/>
                <w:b/>
                <w:bCs/>
                <w:sz w:val="20"/>
                <w:szCs w:val="20"/>
              </w:rPr>
              <w:t>Kamera za videokonferenco</w:t>
            </w:r>
          </w:p>
        </w:tc>
        <w:tc>
          <w:tcPr>
            <w:tcW w:w="1559" w:type="dxa"/>
            <w:tcBorders>
              <w:top w:val="single" w:sz="4" w:space="0" w:color="auto"/>
              <w:left w:val="nil"/>
              <w:bottom w:val="single" w:sz="4" w:space="0" w:color="auto"/>
              <w:right w:val="single" w:sz="4" w:space="0" w:color="auto"/>
            </w:tcBorders>
            <w:shd w:val="clear" w:color="auto" w:fill="auto"/>
          </w:tcPr>
          <w:p w14:paraId="4F9B8E96" w14:textId="79DD7FE4" w:rsidR="00662D28" w:rsidRPr="009D0C4C" w:rsidRDefault="00736599" w:rsidP="008D20DA">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5 kos</w:t>
            </w:r>
          </w:p>
        </w:tc>
        <w:tc>
          <w:tcPr>
            <w:tcW w:w="2502" w:type="dxa"/>
            <w:tcBorders>
              <w:top w:val="single" w:sz="4" w:space="0" w:color="auto"/>
              <w:left w:val="nil"/>
              <w:bottom w:val="single" w:sz="4" w:space="0" w:color="auto"/>
              <w:right w:val="single" w:sz="4" w:space="0" w:color="auto"/>
            </w:tcBorders>
          </w:tcPr>
          <w:p w14:paraId="1DB9E756" w14:textId="77777777" w:rsidR="00662D28" w:rsidRPr="009D0C4C" w:rsidRDefault="00662D28" w:rsidP="005D1876">
            <w:pPr>
              <w:jc w:val="center"/>
              <w:rPr>
                <w:rFonts w:ascii="Times New Roman" w:hAnsi="Times New Roman" w:cs="Times New Roman"/>
                <w:color w:val="000000"/>
                <w:sz w:val="20"/>
                <w:szCs w:val="20"/>
              </w:rPr>
            </w:pPr>
          </w:p>
        </w:tc>
        <w:tc>
          <w:tcPr>
            <w:tcW w:w="2410" w:type="dxa"/>
            <w:tcBorders>
              <w:top w:val="single" w:sz="4" w:space="0" w:color="auto"/>
              <w:left w:val="nil"/>
              <w:bottom w:val="single" w:sz="4" w:space="0" w:color="auto"/>
              <w:right w:val="single" w:sz="4" w:space="0" w:color="auto"/>
            </w:tcBorders>
          </w:tcPr>
          <w:p w14:paraId="7FEC95B8" w14:textId="77777777" w:rsidR="00662D28" w:rsidRPr="009D0C4C" w:rsidRDefault="00662D28" w:rsidP="005D1876">
            <w:pPr>
              <w:jc w:val="center"/>
              <w:rPr>
                <w:rFonts w:ascii="Times New Roman" w:hAnsi="Times New Roman" w:cs="Times New Roman"/>
                <w:color w:val="000000"/>
                <w:sz w:val="20"/>
                <w:szCs w:val="20"/>
              </w:rPr>
            </w:pPr>
          </w:p>
        </w:tc>
      </w:tr>
      <w:tr w:rsidR="00736599" w:rsidRPr="009D0C4C" w14:paraId="4ADF20E3" w14:textId="77777777" w:rsidTr="00EE232A">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BC1E9A0" w14:textId="566CEAC7" w:rsidR="00736599" w:rsidRPr="009D0C4C" w:rsidRDefault="00736599" w:rsidP="005D1876">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12</w:t>
            </w:r>
          </w:p>
        </w:tc>
        <w:tc>
          <w:tcPr>
            <w:tcW w:w="2318" w:type="dxa"/>
            <w:tcBorders>
              <w:top w:val="single" w:sz="4" w:space="0" w:color="auto"/>
              <w:left w:val="nil"/>
              <w:bottom w:val="single" w:sz="4" w:space="0" w:color="auto"/>
              <w:right w:val="single" w:sz="4" w:space="0" w:color="auto"/>
            </w:tcBorders>
            <w:shd w:val="clear" w:color="auto" w:fill="auto"/>
          </w:tcPr>
          <w:p w14:paraId="392C79F0" w14:textId="674846A0" w:rsidR="00736599" w:rsidRPr="009D0C4C" w:rsidRDefault="00736599" w:rsidP="005D1876">
            <w:pPr>
              <w:jc w:val="center"/>
              <w:rPr>
                <w:rFonts w:ascii="Times New Roman" w:hAnsi="Times New Roman" w:cs="Times New Roman"/>
                <w:b/>
                <w:bCs/>
                <w:sz w:val="20"/>
                <w:szCs w:val="20"/>
              </w:rPr>
            </w:pPr>
            <w:r w:rsidRPr="009D0C4C">
              <w:rPr>
                <w:rFonts w:ascii="Times New Roman" w:hAnsi="Times New Roman" w:cs="Times New Roman"/>
                <w:b/>
                <w:bCs/>
                <w:sz w:val="20"/>
                <w:szCs w:val="20"/>
              </w:rPr>
              <w:t>A4 barvni tiskalnik</w:t>
            </w:r>
          </w:p>
        </w:tc>
        <w:tc>
          <w:tcPr>
            <w:tcW w:w="1559" w:type="dxa"/>
            <w:tcBorders>
              <w:top w:val="single" w:sz="4" w:space="0" w:color="auto"/>
              <w:left w:val="nil"/>
              <w:bottom w:val="single" w:sz="4" w:space="0" w:color="auto"/>
              <w:right w:val="single" w:sz="4" w:space="0" w:color="auto"/>
            </w:tcBorders>
            <w:shd w:val="clear" w:color="auto" w:fill="auto"/>
          </w:tcPr>
          <w:p w14:paraId="7A4ECBB8" w14:textId="482D4F41" w:rsidR="00736599" w:rsidRPr="009D0C4C" w:rsidRDefault="00736599" w:rsidP="008D20DA">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5 kos</w:t>
            </w:r>
          </w:p>
        </w:tc>
        <w:tc>
          <w:tcPr>
            <w:tcW w:w="2502" w:type="dxa"/>
            <w:tcBorders>
              <w:top w:val="single" w:sz="4" w:space="0" w:color="auto"/>
              <w:left w:val="nil"/>
              <w:bottom w:val="single" w:sz="4" w:space="0" w:color="auto"/>
              <w:right w:val="single" w:sz="4" w:space="0" w:color="auto"/>
            </w:tcBorders>
          </w:tcPr>
          <w:p w14:paraId="3BEA4263" w14:textId="77777777" w:rsidR="00736599" w:rsidRPr="009D0C4C" w:rsidRDefault="00736599" w:rsidP="005D1876">
            <w:pPr>
              <w:jc w:val="center"/>
              <w:rPr>
                <w:rFonts w:ascii="Times New Roman" w:hAnsi="Times New Roman" w:cs="Times New Roman"/>
                <w:color w:val="000000"/>
                <w:sz w:val="20"/>
                <w:szCs w:val="20"/>
              </w:rPr>
            </w:pPr>
          </w:p>
        </w:tc>
        <w:tc>
          <w:tcPr>
            <w:tcW w:w="2410" w:type="dxa"/>
            <w:tcBorders>
              <w:top w:val="single" w:sz="4" w:space="0" w:color="auto"/>
              <w:left w:val="nil"/>
              <w:bottom w:val="single" w:sz="4" w:space="0" w:color="auto"/>
              <w:right w:val="single" w:sz="4" w:space="0" w:color="auto"/>
            </w:tcBorders>
          </w:tcPr>
          <w:p w14:paraId="2501A336" w14:textId="77777777" w:rsidR="00736599" w:rsidRPr="009D0C4C" w:rsidRDefault="00736599" w:rsidP="005D1876">
            <w:pPr>
              <w:jc w:val="center"/>
              <w:rPr>
                <w:rFonts w:ascii="Times New Roman" w:hAnsi="Times New Roman" w:cs="Times New Roman"/>
                <w:color w:val="000000"/>
                <w:sz w:val="20"/>
                <w:szCs w:val="20"/>
              </w:rPr>
            </w:pPr>
          </w:p>
        </w:tc>
      </w:tr>
      <w:tr w:rsidR="00477D27" w:rsidRPr="009D0C4C" w14:paraId="4670ADC4" w14:textId="77777777" w:rsidTr="00EE232A">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449C732" w14:textId="4E2BCBC1" w:rsidR="00477D27" w:rsidRPr="009D0C4C" w:rsidRDefault="00477D27" w:rsidP="005D1876">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13</w:t>
            </w:r>
          </w:p>
        </w:tc>
        <w:tc>
          <w:tcPr>
            <w:tcW w:w="2318" w:type="dxa"/>
            <w:tcBorders>
              <w:top w:val="single" w:sz="4" w:space="0" w:color="auto"/>
              <w:left w:val="nil"/>
              <w:bottom w:val="single" w:sz="4" w:space="0" w:color="auto"/>
              <w:right w:val="single" w:sz="4" w:space="0" w:color="auto"/>
            </w:tcBorders>
            <w:shd w:val="clear" w:color="auto" w:fill="auto"/>
          </w:tcPr>
          <w:p w14:paraId="4D6BC4B8" w14:textId="1FB048F4" w:rsidR="00477D27" w:rsidRPr="009D0C4C" w:rsidRDefault="00477D27" w:rsidP="005D1876">
            <w:pPr>
              <w:jc w:val="center"/>
              <w:rPr>
                <w:rFonts w:ascii="Times New Roman" w:hAnsi="Times New Roman" w:cs="Times New Roman"/>
                <w:b/>
                <w:bCs/>
                <w:sz w:val="20"/>
                <w:szCs w:val="20"/>
              </w:rPr>
            </w:pPr>
            <w:r w:rsidRPr="009D0C4C">
              <w:rPr>
                <w:rFonts w:ascii="Times New Roman" w:hAnsi="Times New Roman" w:cs="Times New Roman"/>
                <w:b/>
                <w:bCs/>
                <w:sz w:val="20"/>
                <w:szCs w:val="20"/>
              </w:rPr>
              <w:t>Namenska enota za varnostno shranjevanje podatkov</w:t>
            </w:r>
          </w:p>
        </w:tc>
        <w:tc>
          <w:tcPr>
            <w:tcW w:w="1559" w:type="dxa"/>
            <w:tcBorders>
              <w:top w:val="single" w:sz="4" w:space="0" w:color="auto"/>
              <w:left w:val="nil"/>
              <w:bottom w:val="single" w:sz="4" w:space="0" w:color="auto"/>
              <w:right w:val="single" w:sz="4" w:space="0" w:color="auto"/>
            </w:tcBorders>
            <w:shd w:val="clear" w:color="auto" w:fill="auto"/>
          </w:tcPr>
          <w:p w14:paraId="3A66B4EA" w14:textId="7E40CA52" w:rsidR="00477D27" w:rsidRPr="009D0C4C" w:rsidRDefault="00477D27" w:rsidP="008D20DA">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1 kos</w:t>
            </w:r>
          </w:p>
        </w:tc>
        <w:tc>
          <w:tcPr>
            <w:tcW w:w="2502" w:type="dxa"/>
            <w:tcBorders>
              <w:top w:val="single" w:sz="4" w:space="0" w:color="auto"/>
              <w:left w:val="nil"/>
              <w:bottom w:val="single" w:sz="4" w:space="0" w:color="auto"/>
              <w:right w:val="single" w:sz="4" w:space="0" w:color="auto"/>
            </w:tcBorders>
          </w:tcPr>
          <w:p w14:paraId="11374855" w14:textId="77777777" w:rsidR="00477D27" w:rsidRPr="009D0C4C" w:rsidRDefault="00477D27" w:rsidP="005D1876">
            <w:pPr>
              <w:jc w:val="center"/>
              <w:rPr>
                <w:rFonts w:ascii="Times New Roman" w:hAnsi="Times New Roman" w:cs="Times New Roman"/>
                <w:color w:val="000000"/>
                <w:sz w:val="20"/>
                <w:szCs w:val="20"/>
              </w:rPr>
            </w:pPr>
          </w:p>
        </w:tc>
        <w:tc>
          <w:tcPr>
            <w:tcW w:w="2410" w:type="dxa"/>
            <w:tcBorders>
              <w:top w:val="single" w:sz="4" w:space="0" w:color="auto"/>
              <w:left w:val="nil"/>
              <w:bottom w:val="single" w:sz="4" w:space="0" w:color="auto"/>
              <w:right w:val="single" w:sz="4" w:space="0" w:color="auto"/>
            </w:tcBorders>
          </w:tcPr>
          <w:p w14:paraId="10DE97C2" w14:textId="77777777" w:rsidR="00477D27" w:rsidRPr="009D0C4C" w:rsidRDefault="00477D27" w:rsidP="005D1876">
            <w:pPr>
              <w:jc w:val="center"/>
              <w:rPr>
                <w:rFonts w:ascii="Times New Roman" w:hAnsi="Times New Roman" w:cs="Times New Roman"/>
                <w:color w:val="000000"/>
                <w:sz w:val="20"/>
                <w:szCs w:val="20"/>
              </w:rPr>
            </w:pPr>
          </w:p>
        </w:tc>
      </w:tr>
      <w:tr w:rsidR="00477D27" w:rsidRPr="009D0C4C" w14:paraId="5F63A94C" w14:textId="77777777" w:rsidTr="00EE232A">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AC6DCC3" w14:textId="20883334" w:rsidR="00477D27" w:rsidRPr="009D0C4C" w:rsidRDefault="00477D27" w:rsidP="005D1876">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14</w:t>
            </w:r>
          </w:p>
        </w:tc>
        <w:tc>
          <w:tcPr>
            <w:tcW w:w="2318" w:type="dxa"/>
            <w:tcBorders>
              <w:top w:val="single" w:sz="4" w:space="0" w:color="auto"/>
              <w:left w:val="nil"/>
              <w:bottom w:val="single" w:sz="4" w:space="0" w:color="auto"/>
              <w:right w:val="single" w:sz="4" w:space="0" w:color="auto"/>
            </w:tcBorders>
            <w:shd w:val="clear" w:color="auto" w:fill="auto"/>
          </w:tcPr>
          <w:p w14:paraId="3A101130" w14:textId="40744546" w:rsidR="00477D27" w:rsidRPr="009D0C4C" w:rsidRDefault="00477D27" w:rsidP="005D1876">
            <w:pPr>
              <w:jc w:val="center"/>
              <w:rPr>
                <w:rFonts w:ascii="Times New Roman" w:hAnsi="Times New Roman" w:cs="Times New Roman"/>
                <w:b/>
                <w:bCs/>
                <w:sz w:val="20"/>
                <w:szCs w:val="20"/>
              </w:rPr>
            </w:pPr>
            <w:r w:rsidRPr="009D0C4C">
              <w:rPr>
                <w:rFonts w:ascii="Times New Roman" w:hAnsi="Times New Roman" w:cs="Times New Roman"/>
                <w:b/>
                <w:bCs/>
                <w:sz w:val="20"/>
                <w:szCs w:val="20"/>
              </w:rPr>
              <w:t>Omrežno managed stikalo</w:t>
            </w:r>
          </w:p>
        </w:tc>
        <w:tc>
          <w:tcPr>
            <w:tcW w:w="1559" w:type="dxa"/>
            <w:tcBorders>
              <w:top w:val="single" w:sz="4" w:space="0" w:color="auto"/>
              <w:left w:val="nil"/>
              <w:bottom w:val="single" w:sz="4" w:space="0" w:color="auto"/>
              <w:right w:val="single" w:sz="4" w:space="0" w:color="auto"/>
            </w:tcBorders>
            <w:shd w:val="clear" w:color="auto" w:fill="auto"/>
          </w:tcPr>
          <w:p w14:paraId="15702B18" w14:textId="052B1520" w:rsidR="00477D27" w:rsidRPr="009D0C4C" w:rsidRDefault="00477D27" w:rsidP="008D20DA">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5 kom</w:t>
            </w:r>
          </w:p>
        </w:tc>
        <w:tc>
          <w:tcPr>
            <w:tcW w:w="2502" w:type="dxa"/>
            <w:tcBorders>
              <w:top w:val="single" w:sz="4" w:space="0" w:color="auto"/>
              <w:left w:val="nil"/>
              <w:bottom w:val="single" w:sz="4" w:space="0" w:color="auto"/>
              <w:right w:val="single" w:sz="4" w:space="0" w:color="auto"/>
            </w:tcBorders>
          </w:tcPr>
          <w:p w14:paraId="0B31E43B" w14:textId="77777777" w:rsidR="00477D27" w:rsidRPr="009D0C4C" w:rsidRDefault="00477D27" w:rsidP="005D1876">
            <w:pPr>
              <w:jc w:val="center"/>
              <w:rPr>
                <w:rFonts w:ascii="Times New Roman" w:hAnsi="Times New Roman" w:cs="Times New Roman"/>
                <w:color w:val="000000"/>
                <w:sz w:val="20"/>
                <w:szCs w:val="20"/>
              </w:rPr>
            </w:pPr>
          </w:p>
        </w:tc>
        <w:tc>
          <w:tcPr>
            <w:tcW w:w="2410" w:type="dxa"/>
            <w:tcBorders>
              <w:top w:val="single" w:sz="4" w:space="0" w:color="auto"/>
              <w:left w:val="nil"/>
              <w:bottom w:val="single" w:sz="4" w:space="0" w:color="auto"/>
              <w:right w:val="single" w:sz="4" w:space="0" w:color="auto"/>
            </w:tcBorders>
          </w:tcPr>
          <w:p w14:paraId="140D5ADE" w14:textId="77777777" w:rsidR="00477D27" w:rsidRPr="009D0C4C" w:rsidRDefault="00477D27" w:rsidP="005D1876">
            <w:pPr>
              <w:jc w:val="center"/>
              <w:rPr>
                <w:rFonts w:ascii="Times New Roman" w:hAnsi="Times New Roman" w:cs="Times New Roman"/>
                <w:color w:val="000000"/>
                <w:sz w:val="20"/>
                <w:szCs w:val="20"/>
              </w:rPr>
            </w:pPr>
          </w:p>
        </w:tc>
      </w:tr>
      <w:tr w:rsidR="00477D27" w:rsidRPr="009D0C4C" w14:paraId="73331A55" w14:textId="77777777" w:rsidTr="00EE232A">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8E12B17" w14:textId="591C668D" w:rsidR="00477D27" w:rsidRPr="009D0C4C" w:rsidRDefault="00477D27" w:rsidP="005D1876">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15</w:t>
            </w:r>
          </w:p>
        </w:tc>
        <w:tc>
          <w:tcPr>
            <w:tcW w:w="2318" w:type="dxa"/>
            <w:tcBorders>
              <w:top w:val="single" w:sz="4" w:space="0" w:color="auto"/>
              <w:left w:val="nil"/>
              <w:bottom w:val="single" w:sz="4" w:space="0" w:color="auto"/>
              <w:right w:val="single" w:sz="4" w:space="0" w:color="auto"/>
            </w:tcBorders>
            <w:shd w:val="clear" w:color="auto" w:fill="auto"/>
          </w:tcPr>
          <w:p w14:paraId="713EFF33" w14:textId="7F5BC161" w:rsidR="00477D27" w:rsidRPr="009D0C4C" w:rsidRDefault="00477D27" w:rsidP="005D1876">
            <w:pPr>
              <w:jc w:val="center"/>
              <w:rPr>
                <w:rFonts w:ascii="Times New Roman" w:hAnsi="Times New Roman" w:cs="Times New Roman"/>
                <w:b/>
                <w:bCs/>
                <w:sz w:val="20"/>
                <w:szCs w:val="20"/>
              </w:rPr>
            </w:pPr>
            <w:r w:rsidRPr="009D0C4C">
              <w:rPr>
                <w:rFonts w:ascii="Times New Roman" w:hAnsi="Times New Roman" w:cs="Times New Roman"/>
                <w:b/>
                <w:bCs/>
                <w:sz w:val="20"/>
                <w:szCs w:val="20"/>
              </w:rPr>
              <w:t>Glavno omrežno stikalo</w:t>
            </w:r>
          </w:p>
        </w:tc>
        <w:tc>
          <w:tcPr>
            <w:tcW w:w="1559" w:type="dxa"/>
            <w:tcBorders>
              <w:top w:val="single" w:sz="4" w:space="0" w:color="auto"/>
              <w:left w:val="nil"/>
              <w:bottom w:val="single" w:sz="4" w:space="0" w:color="auto"/>
              <w:right w:val="single" w:sz="4" w:space="0" w:color="auto"/>
            </w:tcBorders>
            <w:shd w:val="clear" w:color="auto" w:fill="auto"/>
          </w:tcPr>
          <w:p w14:paraId="18D12C75" w14:textId="215B218E" w:rsidR="00477D27" w:rsidRPr="009D0C4C" w:rsidRDefault="00477D27" w:rsidP="008D20DA">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2 kos</w:t>
            </w:r>
          </w:p>
        </w:tc>
        <w:tc>
          <w:tcPr>
            <w:tcW w:w="2502" w:type="dxa"/>
            <w:tcBorders>
              <w:top w:val="single" w:sz="4" w:space="0" w:color="auto"/>
              <w:left w:val="nil"/>
              <w:bottom w:val="single" w:sz="4" w:space="0" w:color="auto"/>
              <w:right w:val="single" w:sz="4" w:space="0" w:color="auto"/>
            </w:tcBorders>
          </w:tcPr>
          <w:p w14:paraId="2BA351C2" w14:textId="77777777" w:rsidR="00477D27" w:rsidRPr="009D0C4C" w:rsidRDefault="00477D27" w:rsidP="005D1876">
            <w:pPr>
              <w:jc w:val="center"/>
              <w:rPr>
                <w:rFonts w:ascii="Times New Roman" w:hAnsi="Times New Roman" w:cs="Times New Roman"/>
                <w:color w:val="000000"/>
                <w:sz w:val="20"/>
                <w:szCs w:val="20"/>
              </w:rPr>
            </w:pPr>
          </w:p>
        </w:tc>
        <w:tc>
          <w:tcPr>
            <w:tcW w:w="2410" w:type="dxa"/>
            <w:tcBorders>
              <w:top w:val="single" w:sz="4" w:space="0" w:color="auto"/>
              <w:left w:val="nil"/>
              <w:bottom w:val="single" w:sz="4" w:space="0" w:color="auto"/>
              <w:right w:val="single" w:sz="4" w:space="0" w:color="auto"/>
            </w:tcBorders>
          </w:tcPr>
          <w:p w14:paraId="33843D5E" w14:textId="77777777" w:rsidR="00477D27" w:rsidRPr="009D0C4C" w:rsidRDefault="00477D27" w:rsidP="005D1876">
            <w:pPr>
              <w:jc w:val="center"/>
              <w:rPr>
                <w:rFonts w:ascii="Times New Roman" w:hAnsi="Times New Roman" w:cs="Times New Roman"/>
                <w:color w:val="000000"/>
                <w:sz w:val="20"/>
                <w:szCs w:val="20"/>
              </w:rPr>
            </w:pPr>
          </w:p>
        </w:tc>
      </w:tr>
      <w:tr w:rsidR="00477D27" w:rsidRPr="009D0C4C" w14:paraId="00BFA00B" w14:textId="77777777" w:rsidTr="00EE232A">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05ED01B9" w14:textId="7DDE229F" w:rsidR="00477D27" w:rsidRPr="009D0C4C" w:rsidRDefault="00477D27" w:rsidP="005D1876">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16</w:t>
            </w:r>
          </w:p>
        </w:tc>
        <w:tc>
          <w:tcPr>
            <w:tcW w:w="2318" w:type="dxa"/>
            <w:tcBorders>
              <w:top w:val="single" w:sz="4" w:space="0" w:color="auto"/>
              <w:left w:val="nil"/>
              <w:bottom w:val="single" w:sz="4" w:space="0" w:color="auto"/>
              <w:right w:val="single" w:sz="4" w:space="0" w:color="auto"/>
            </w:tcBorders>
            <w:shd w:val="clear" w:color="auto" w:fill="auto"/>
          </w:tcPr>
          <w:p w14:paraId="7067BC58" w14:textId="2CCCF990" w:rsidR="00477D27" w:rsidRPr="009D0C4C" w:rsidRDefault="00DE1D14" w:rsidP="005D1876">
            <w:pPr>
              <w:jc w:val="center"/>
              <w:rPr>
                <w:rFonts w:ascii="Times New Roman" w:hAnsi="Times New Roman" w:cs="Times New Roman"/>
                <w:b/>
                <w:bCs/>
                <w:sz w:val="20"/>
                <w:szCs w:val="20"/>
              </w:rPr>
            </w:pPr>
            <w:r w:rsidRPr="009D0C4C">
              <w:rPr>
                <w:rFonts w:ascii="Times New Roman" w:hAnsi="Times New Roman" w:cs="Times New Roman"/>
                <w:b/>
                <w:bCs/>
                <w:sz w:val="20"/>
                <w:szCs w:val="20"/>
              </w:rPr>
              <w:t>Podaljšanje podpore za Acronis licence</w:t>
            </w:r>
          </w:p>
        </w:tc>
        <w:tc>
          <w:tcPr>
            <w:tcW w:w="1559" w:type="dxa"/>
            <w:tcBorders>
              <w:top w:val="single" w:sz="4" w:space="0" w:color="auto"/>
              <w:left w:val="nil"/>
              <w:bottom w:val="single" w:sz="4" w:space="0" w:color="auto"/>
              <w:right w:val="single" w:sz="4" w:space="0" w:color="auto"/>
            </w:tcBorders>
            <w:shd w:val="clear" w:color="auto" w:fill="auto"/>
          </w:tcPr>
          <w:p w14:paraId="56B16744" w14:textId="745E2F48" w:rsidR="00477D27" w:rsidRPr="009D0C4C" w:rsidRDefault="00DE1D14" w:rsidP="008D20DA">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2 kos</w:t>
            </w:r>
          </w:p>
        </w:tc>
        <w:tc>
          <w:tcPr>
            <w:tcW w:w="2502" w:type="dxa"/>
            <w:tcBorders>
              <w:top w:val="single" w:sz="4" w:space="0" w:color="auto"/>
              <w:left w:val="nil"/>
              <w:bottom w:val="single" w:sz="4" w:space="0" w:color="auto"/>
              <w:right w:val="single" w:sz="4" w:space="0" w:color="auto"/>
            </w:tcBorders>
          </w:tcPr>
          <w:p w14:paraId="6ED379BC" w14:textId="77777777" w:rsidR="00477D27" w:rsidRPr="009D0C4C" w:rsidRDefault="00477D27" w:rsidP="005D1876">
            <w:pPr>
              <w:jc w:val="center"/>
              <w:rPr>
                <w:rFonts w:ascii="Times New Roman" w:hAnsi="Times New Roman" w:cs="Times New Roman"/>
                <w:color w:val="000000"/>
                <w:sz w:val="20"/>
                <w:szCs w:val="20"/>
              </w:rPr>
            </w:pPr>
          </w:p>
        </w:tc>
        <w:tc>
          <w:tcPr>
            <w:tcW w:w="2410" w:type="dxa"/>
            <w:tcBorders>
              <w:top w:val="single" w:sz="4" w:space="0" w:color="auto"/>
              <w:left w:val="nil"/>
              <w:bottom w:val="single" w:sz="4" w:space="0" w:color="auto"/>
              <w:right w:val="single" w:sz="4" w:space="0" w:color="auto"/>
            </w:tcBorders>
          </w:tcPr>
          <w:p w14:paraId="41F21FED" w14:textId="77777777" w:rsidR="00477D27" w:rsidRPr="009D0C4C" w:rsidRDefault="00477D27" w:rsidP="005D1876">
            <w:pPr>
              <w:jc w:val="center"/>
              <w:rPr>
                <w:rFonts w:ascii="Times New Roman" w:hAnsi="Times New Roman" w:cs="Times New Roman"/>
                <w:color w:val="000000"/>
                <w:sz w:val="20"/>
                <w:szCs w:val="20"/>
              </w:rPr>
            </w:pPr>
          </w:p>
        </w:tc>
      </w:tr>
      <w:tr w:rsidR="00477D27" w:rsidRPr="009D0C4C" w14:paraId="154ED9AA" w14:textId="77777777" w:rsidTr="00EE232A">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D7E6420" w14:textId="729D4160" w:rsidR="00477D27" w:rsidRPr="009D0C4C" w:rsidRDefault="00DE1D14" w:rsidP="005D1876">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lastRenderedPageBreak/>
              <w:t>17</w:t>
            </w:r>
          </w:p>
        </w:tc>
        <w:tc>
          <w:tcPr>
            <w:tcW w:w="2318" w:type="dxa"/>
            <w:tcBorders>
              <w:top w:val="single" w:sz="4" w:space="0" w:color="auto"/>
              <w:left w:val="nil"/>
              <w:bottom w:val="single" w:sz="4" w:space="0" w:color="auto"/>
              <w:right w:val="single" w:sz="4" w:space="0" w:color="auto"/>
            </w:tcBorders>
            <w:shd w:val="clear" w:color="auto" w:fill="auto"/>
          </w:tcPr>
          <w:p w14:paraId="74D41A0E" w14:textId="679F8BA4" w:rsidR="00477D27" w:rsidRPr="009D0C4C" w:rsidRDefault="00E3311F" w:rsidP="005D1876">
            <w:pPr>
              <w:jc w:val="center"/>
              <w:rPr>
                <w:rFonts w:ascii="Times New Roman" w:hAnsi="Times New Roman" w:cs="Times New Roman"/>
                <w:sz w:val="20"/>
                <w:szCs w:val="20"/>
              </w:rPr>
            </w:pPr>
            <w:r w:rsidRPr="009D0C4C">
              <w:rPr>
                <w:rFonts w:ascii="Times New Roman" w:hAnsi="Times New Roman" w:cs="Times New Roman"/>
                <w:b/>
                <w:sz w:val="20"/>
                <w:szCs w:val="20"/>
              </w:rPr>
              <w:t xml:space="preserve">Podaljšanje in možnost razširitve licenc za Panda System management </w:t>
            </w:r>
          </w:p>
        </w:tc>
        <w:tc>
          <w:tcPr>
            <w:tcW w:w="1559" w:type="dxa"/>
            <w:tcBorders>
              <w:top w:val="single" w:sz="4" w:space="0" w:color="auto"/>
              <w:left w:val="nil"/>
              <w:bottom w:val="single" w:sz="4" w:space="0" w:color="auto"/>
              <w:right w:val="single" w:sz="4" w:space="0" w:color="auto"/>
            </w:tcBorders>
            <w:shd w:val="clear" w:color="auto" w:fill="auto"/>
          </w:tcPr>
          <w:p w14:paraId="07F883CD" w14:textId="1557E2AC" w:rsidR="00477D27" w:rsidRPr="009D0C4C" w:rsidRDefault="00E3311F" w:rsidP="008D20DA">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1800 kos</w:t>
            </w:r>
          </w:p>
        </w:tc>
        <w:tc>
          <w:tcPr>
            <w:tcW w:w="2502" w:type="dxa"/>
            <w:tcBorders>
              <w:top w:val="single" w:sz="4" w:space="0" w:color="auto"/>
              <w:left w:val="nil"/>
              <w:bottom w:val="single" w:sz="4" w:space="0" w:color="auto"/>
              <w:right w:val="single" w:sz="4" w:space="0" w:color="auto"/>
            </w:tcBorders>
          </w:tcPr>
          <w:p w14:paraId="63E4F48F" w14:textId="77777777" w:rsidR="00477D27" w:rsidRPr="009D0C4C" w:rsidRDefault="00477D27" w:rsidP="005D1876">
            <w:pPr>
              <w:jc w:val="center"/>
              <w:rPr>
                <w:rFonts w:ascii="Times New Roman" w:hAnsi="Times New Roman" w:cs="Times New Roman"/>
                <w:color w:val="000000"/>
                <w:sz w:val="20"/>
                <w:szCs w:val="20"/>
              </w:rPr>
            </w:pPr>
          </w:p>
        </w:tc>
        <w:tc>
          <w:tcPr>
            <w:tcW w:w="2410" w:type="dxa"/>
            <w:tcBorders>
              <w:top w:val="single" w:sz="4" w:space="0" w:color="auto"/>
              <w:left w:val="nil"/>
              <w:bottom w:val="single" w:sz="4" w:space="0" w:color="auto"/>
              <w:right w:val="single" w:sz="4" w:space="0" w:color="auto"/>
            </w:tcBorders>
          </w:tcPr>
          <w:p w14:paraId="61870EC7" w14:textId="77777777" w:rsidR="00477D27" w:rsidRPr="009D0C4C" w:rsidRDefault="00477D27" w:rsidP="005D1876">
            <w:pPr>
              <w:jc w:val="center"/>
              <w:rPr>
                <w:rFonts w:ascii="Times New Roman" w:hAnsi="Times New Roman" w:cs="Times New Roman"/>
                <w:color w:val="000000"/>
                <w:sz w:val="20"/>
                <w:szCs w:val="20"/>
              </w:rPr>
            </w:pPr>
          </w:p>
        </w:tc>
      </w:tr>
      <w:tr w:rsidR="00E3311F" w:rsidRPr="009D0C4C" w14:paraId="56B5277A" w14:textId="77777777" w:rsidTr="00EE232A">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0207AA89" w14:textId="0346439A" w:rsidR="00E3311F" w:rsidRPr="009D0C4C" w:rsidRDefault="00E3311F" w:rsidP="005D1876">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18</w:t>
            </w:r>
          </w:p>
        </w:tc>
        <w:tc>
          <w:tcPr>
            <w:tcW w:w="2318" w:type="dxa"/>
            <w:tcBorders>
              <w:top w:val="single" w:sz="4" w:space="0" w:color="auto"/>
              <w:left w:val="nil"/>
              <w:bottom w:val="single" w:sz="4" w:space="0" w:color="auto"/>
              <w:right w:val="single" w:sz="4" w:space="0" w:color="auto"/>
            </w:tcBorders>
            <w:shd w:val="clear" w:color="auto" w:fill="auto"/>
          </w:tcPr>
          <w:p w14:paraId="7B25EEDB" w14:textId="52F30A0E" w:rsidR="00E3311F" w:rsidRPr="009D0C4C" w:rsidRDefault="00D60AF0" w:rsidP="005D1876">
            <w:pPr>
              <w:jc w:val="center"/>
              <w:rPr>
                <w:rFonts w:ascii="Times New Roman" w:hAnsi="Times New Roman" w:cs="Times New Roman"/>
                <w:b/>
                <w:sz w:val="20"/>
                <w:szCs w:val="20"/>
              </w:rPr>
            </w:pPr>
            <w:r w:rsidRPr="009D0C4C">
              <w:rPr>
                <w:rFonts w:ascii="Times New Roman" w:hAnsi="Times New Roman" w:cs="Times New Roman"/>
                <w:b/>
                <w:sz w:val="20"/>
                <w:szCs w:val="20"/>
              </w:rPr>
              <w:t>Podaljšanje veljavnosti licenc protivirusnega programa Panda Adaptive Defense 360</w:t>
            </w:r>
          </w:p>
        </w:tc>
        <w:tc>
          <w:tcPr>
            <w:tcW w:w="1559" w:type="dxa"/>
            <w:tcBorders>
              <w:top w:val="single" w:sz="4" w:space="0" w:color="auto"/>
              <w:left w:val="nil"/>
              <w:bottom w:val="single" w:sz="4" w:space="0" w:color="auto"/>
              <w:right w:val="single" w:sz="4" w:space="0" w:color="auto"/>
            </w:tcBorders>
            <w:shd w:val="clear" w:color="auto" w:fill="auto"/>
          </w:tcPr>
          <w:p w14:paraId="79494463" w14:textId="6009B269" w:rsidR="00E3311F" w:rsidRPr="009D0C4C" w:rsidRDefault="009B2C5A" w:rsidP="008D20DA">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1800 kos</w:t>
            </w:r>
          </w:p>
        </w:tc>
        <w:tc>
          <w:tcPr>
            <w:tcW w:w="2502" w:type="dxa"/>
            <w:tcBorders>
              <w:top w:val="single" w:sz="4" w:space="0" w:color="auto"/>
              <w:left w:val="nil"/>
              <w:bottom w:val="single" w:sz="4" w:space="0" w:color="auto"/>
              <w:right w:val="single" w:sz="4" w:space="0" w:color="auto"/>
            </w:tcBorders>
          </w:tcPr>
          <w:p w14:paraId="0AD1926A" w14:textId="77777777" w:rsidR="00E3311F" w:rsidRPr="009D0C4C" w:rsidRDefault="00E3311F" w:rsidP="005D1876">
            <w:pPr>
              <w:jc w:val="center"/>
              <w:rPr>
                <w:rFonts w:ascii="Times New Roman" w:hAnsi="Times New Roman" w:cs="Times New Roman"/>
                <w:color w:val="000000"/>
                <w:sz w:val="20"/>
                <w:szCs w:val="20"/>
              </w:rPr>
            </w:pPr>
          </w:p>
        </w:tc>
        <w:tc>
          <w:tcPr>
            <w:tcW w:w="2410" w:type="dxa"/>
            <w:tcBorders>
              <w:top w:val="single" w:sz="4" w:space="0" w:color="auto"/>
              <w:left w:val="nil"/>
              <w:bottom w:val="single" w:sz="4" w:space="0" w:color="auto"/>
              <w:right w:val="single" w:sz="4" w:space="0" w:color="auto"/>
            </w:tcBorders>
          </w:tcPr>
          <w:p w14:paraId="24EA9725" w14:textId="77777777" w:rsidR="00E3311F" w:rsidRPr="009D0C4C" w:rsidRDefault="00E3311F" w:rsidP="005D1876">
            <w:pPr>
              <w:jc w:val="center"/>
              <w:rPr>
                <w:rFonts w:ascii="Times New Roman" w:hAnsi="Times New Roman" w:cs="Times New Roman"/>
                <w:color w:val="000000"/>
                <w:sz w:val="20"/>
                <w:szCs w:val="20"/>
              </w:rPr>
            </w:pPr>
          </w:p>
        </w:tc>
      </w:tr>
      <w:tr w:rsidR="009B2C5A" w:rsidRPr="009D0C4C" w14:paraId="396954E9" w14:textId="77777777" w:rsidTr="00EE232A">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B4B8069" w14:textId="15990B1A" w:rsidR="009B2C5A" w:rsidRPr="009D0C4C" w:rsidRDefault="009B2C5A" w:rsidP="005D1876">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19</w:t>
            </w:r>
          </w:p>
        </w:tc>
        <w:tc>
          <w:tcPr>
            <w:tcW w:w="2318" w:type="dxa"/>
            <w:tcBorders>
              <w:top w:val="single" w:sz="4" w:space="0" w:color="auto"/>
              <w:left w:val="nil"/>
              <w:bottom w:val="single" w:sz="4" w:space="0" w:color="auto"/>
              <w:right w:val="single" w:sz="4" w:space="0" w:color="auto"/>
            </w:tcBorders>
            <w:shd w:val="clear" w:color="auto" w:fill="auto"/>
          </w:tcPr>
          <w:p w14:paraId="2A8A244C" w14:textId="7D700742" w:rsidR="009B2C5A" w:rsidRPr="009D0C4C" w:rsidRDefault="000736DD" w:rsidP="005D1876">
            <w:pPr>
              <w:jc w:val="center"/>
              <w:rPr>
                <w:rFonts w:ascii="Times New Roman" w:hAnsi="Times New Roman" w:cs="Times New Roman"/>
                <w:b/>
                <w:sz w:val="20"/>
                <w:szCs w:val="20"/>
              </w:rPr>
            </w:pPr>
            <w:r w:rsidRPr="009D0C4C">
              <w:rPr>
                <w:rFonts w:ascii="Times New Roman" w:hAnsi="Times New Roman" w:cs="Times New Roman"/>
                <w:b/>
                <w:sz w:val="20"/>
                <w:szCs w:val="20"/>
              </w:rPr>
              <w:t>Podaljšanje veljavnosti licenc za zaščito Hornet Email Protection</w:t>
            </w:r>
          </w:p>
        </w:tc>
        <w:tc>
          <w:tcPr>
            <w:tcW w:w="1559" w:type="dxa"/>
            <w:tcBorders>
              <w:top w:val="single" w:sz="4" w:space="0" w:color="auto"/>
              <w:left w:val="nil"/>
              <w:bottom w:val="single" w:sz="4" w:space="0" w:color="auto"/>
              <w:right w:val="single" w:sz="4" w:space="0" w:color="auto"/>
            </w:tcBorders>
            <w:shd w:val="clear" w:color="auto" w:fill="auto"/>
          </w:tcPr>
          <w:p w14:paraId="109F3D85" w14:textId="39DFAB3D" w:rsidR="009B2C5A" w:rsidRPr="009D0C4C" w:rsidRDefault="000736DD" w:rsidP="008D20DA">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1800 kos</w:t>
            </w:r>
          </w:p>
        </w:tc>
        <w:tc>
          <w:tcPr>
            <w:tcW w:w="2502" w:type="dxa"/>
            <w:tcBorders>
              <w:top w:val="single" w:sz="4" w:space="0" w:color="auto"/>
              <w:left w:val="nil"/>
              <w:bottom w:val="single" w:sz="4" w:space="0" w:color="auto"/>
              <w:right w:val="single" w:sz="4" w:space="0" w:color="auto"/>
            </w:tcBorders>
          </w:tcPr>
          <w:p w14:paraId="4807DCDA" w14:textId="77777777" w:rsidR="009B2C5A" w:rsidRPr="009D0C4C" w:rsidRDefault="009B2C5A" w:rsidP="005D1876">
            <w:pPr>
              <w:jc w:val="center"/>
              <w:rPr>
                <w:rFonts w:ascii="Times New Roman" w:hAnsi="Times New Roman" w:cs="Times New Roman"/>
                <w:color w:val="000000"/>
                <w:sz w:val="20"/>
                <w:szCs w:val="20"/>
              </w:rPr>
            </w:pPr>
          </w:p>
        </w:tc>
        <w:tc>
          <w:tcPr>
            <w:tcW w:w="2410" w:type="dxa"/>
            <w:tcBorders>
              <w:top w:val="single" w:sz="4" w:space="0" w:color="auto"/>
              <w:left w:val="nil"/>
              <w:bottom w:val="single" w:sz="4" w:space="0" w:color="auto"/>
              <w:right w:val="single" w:sz="4" w:space="0" w:color="auto"/>
            </w:tcBorders>
          </w:tcPr>
          <w:p w14:paraId="70B0603F" w14:textId="77777777" w:rsidR="009B2C5A" w:rsidRPr="009D0C4C" w:rsidRDefault="009B2C5A" w:rsidP="005D1876">
            <w:pPr>
              <w:jc w:val="center"/>
              <w:rPr>
                <w:rFonts w:ascii="Times New Roman" w:hAnsi="Times New Roman" w:cs="Times New Roman"/>
                <w:color w:val="000000"/>
                <w:sz w:val="20"/>
                <w:szCs w:val="20"/>
              </w:rPr>
            </w:pPr>
          </w:p>
        </w:tc>
      </w:tr>
      <w:tr w:rsidR="000736DD" w:rsidRPr="009D0C4C" w14:paraId="3E40EF72" w14:textId="77777777" w:rsidTr="00EE232A">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A7713FE" w14:textId="2B751566" w:rsidR="000736DD" w:rsidRPr="009D0C4C" w:rsidRDefault="009F5E10" w:rsidP="005D1876">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20</w:t>
            </w:r>
          </w:p>
        </w:tc>
        <w:tc>
          <w:tcPr>
            <w:tcW w:w="2318" w:type="dxa"/>
            <w:tcBorders>
              <w:top w:val="single" w:sz="4" w:space="0" w:color="auto"/>
              <w:left w:val="nil"/>
              <w:bottom w:val="single" w:sz="4" w:space="0" w:color="auto"/>
              <w:right w:val="single" w:sz="4" w:space="0" w:color="auto"/>
            </w:tcBorders>
            <w:shd w:val="clear" w:color="auto" w:fill="auto"/>
          </w:tcPr>
          <w:p w14:paraId="2546D35D" w14:textId="45C2A745" w:rsidR="000736DD" w:rsidRPr="009D0C4C" w:rsidRDefault="009F5E10" w:rsidP="005D1876">
            <w:pPr>
              <w:jc w:val="center"/>
              <w:rPr>
                <w:rFonts w:ascii="Times New Roman" w:hAnsi="Times New Roman" w:cs="Times New Roman"/>
                <w:b/>
                <w:sz w:val="20"/>
                <w:szCs w:val="20"/>
              </w:rPr>
            </w:pPr>
            <w:r w:rsidRPr="009D0C4C">
              <w:rPr>
                <w:rFonts w:ascii="Times New Roman" w:hAnsi="Times New Roman" w:cs="Times New Roman"/>
                <w:b/>
                <w:sz w:val="20"/>
                <w:szCs w:val="20"/>
              </w:rPr>
              <w:t>Rešitev za upravljanje ranljivosti ter posodabljana operacijskih sistemov ter aplikacij na delovnih postajah ter strežnikih s sistemi Windows</w:t>
            </w:r>
          </w:p>
        </w:tc>
        <w:tc>
          <w:tcPr>
            <w:tcW w:w="1559" w:type="dxa"/>
            <w:tcBorders>
              <w:top w:val="single" w:sz="4" w:space="0" w:color="auto"/>
              <w:left w:val="nil"/>
              <w:bottom w:val="single" w:sz="4" w:space="0" w:color="auto"/>
              <w:right w:val="single" w:sz="4" w:space="0" w:color="auto"/>
            </w:tcBorders>
            <w:shd w:val="clear" w:color="auto" w:fill="auto"/>
          </w:tcPr>
          <w:p w14:paraId="29275354" w14:textId="7C17865F" w:rsidR="000736DD" w:rsidRPr="009D0C4C" w:rsidRDefault="009F5E10" w:rsidP="008D20DA">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1800 kos</w:t>
            </w:r>
          </w:p>
        </w:tc>
        <w:tc>
          <w:tcPr>
            <w:tcW w:w="2502" w:type="dxa"/>
            <w:tcBorders>
              <w:top w:val="single" w:sz="4" w:space="0" w:color="auto"/>
              <w:left w:val="nil"/>
              <w:bottom w:val="single" w:sz="4" w:space="0" w:color="auto"/>
              <w:right w:val="single" w:sz="4" w:space="0" w:color="auto"/>
            </w:tcBorders>
          </w:tcPr>
          <w:p w14:paraId="64B48E5D" w14:textId="77777777" w:rsidR="000736DD" w:rsidRPr="009D0C4C" w:rsidRDefault="000736DD" w:rsidP="005D1876">
            <w:pPr>
              <w:jc w:val="center"/>
              <w:rPr>
                <w:rFonts w:ascii="Times New Roman" w:hAnsi="Times New Roman" w:cs="Times New Roman"/>
                <w:color w:val="000000"/>
                <w:sz w:val="20"/>
                <w:szCs w:val="20"/>
              </w:rPr>
            </w:pPr>
          </w:p>
        </w:tc>
        <w:tc>
          <w:tcPr>
            <w:tcW w:w="2410" w:type="dxa"/>
            <w:tcBorders>
              <w:top w:val="single" w:sz="4" w:space="0" w:color="auto"/>
              <w:left w:val="nil"/>
              <w:bottom w:val="single" w:sz="4" w:space="0" w:color="auto"/>
              <w:right w:val="single" w:sz="4" w:space="0" w:color="auto"/>
            </w:tcBorders>
          </w:tcPr>
          <w:p w14:paraId="7DC65F3F" w14:textId="77777777" w:rsidR="000736DD" w:rsidRPr="009D0C4C" w:rsidRDefault="000736DD" w:rsidP="005D1876">
            <w:pPr>
              <w:jc w:val="center"/>
              <w:rPr>
                <w:rFonts w:ascii="Times New Roman" w:hAnsi="Times New Roman" w:cs="Times New Roman"/>
                <w:color w:val="000000"/>
                <w:sz w:val="20"/>
                <w:szCs w:val="20"/>
              </w:rPr>
            </w:pPr>
          </w:p>
        </w:tc>
      </w:tr>
      <w:tr w:rsidR="00F11DFC" w:rsidRPr="009D0C4C" w14:paraId="61613D89" w14:textId="77777777" w:rsidTr="00EE232A">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5ABCCD4" w14:textId="326D3666" w:rsidR="00F11DFC" w:rsidRPr="009D0C4C" w:rsidRDefault="00F11DFC" w:rsidP="005D1876">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21</w:t>
            </w:r>
          </w:p>
        </w:tc>
        <w:tc>
          <w:tcPr>
            <w:tcW w:w="2318" w:type="dxa"/>
            <w:tcBorders>
              <w:top w:val="single" w:sz="4" w:space="0" w:color="auto"/>
              <w:left w:val="nil"/>
              <w:bottom w:val="single" w:sz="4" w:space="0" w:color="auto"/>
              <w:right w:val="single" w:sz="4" w:space="0" w:color="auto"/>
            </w:tcBorders>
            <w:shd w:val="clear" w:color="auto" w:fill="auto"/>
          </w:tcPr>
          <w:p w14:paraId="1ADDBA42" w14:textId="22CCAEFD" w:rsidR="00F11DFC" w:rsidRPr="009D0C4C" w:rsidRDefault="00F11DFC" w:rsidP="005D1876">
            <w:pPr>
              <w:jc w:val="center"/>
              <w:rPr>
                <w:rFonts w:ascii="Times New Roman" w:hAnsi="Times New Roman" w:cs="Times New Roman"/>
                <w:b/>
                <w:sz w:val="20"/>
                <w:szCs w:val="20"/>
              </w:rPr>
            </w:pPr>
            <w:r w:rsidRPr="009D0C4C">
              <w:rPr>
                <w:rFonts w:ascii="Times New Roman" w:hAnsi="Times New Roman" w:cs="Times New Roman"/>
                <w:b/>
                <w:sz w:val="20"/>
                <w:szCs w:val="20"/>
              </w:rPr>
              <w:t>Požarni zid naslednje generacije v HA postavitvi s 3 letno podporo in licenčnim paketom programske opreme</w:t>
            </w:r>
          </w:p>
        </w:tc>
        <w:tc>
          <w:tcPr>
            <w:tcW w:w="1559" w:type="dxa"/>
            <w:tcBorders>
              <w:top w:val="single" w:sz="4" w:space="0" w:color="auto"/>
              <w:left w:val="nil"/>
              <w:bottom w:val="single" w:sz="4" w:space="0" w:color="auto"/>
              <w:right w:val="single" w:sz="4" w:space="0" w:color="auto"/>
            </w:tcBorders>
            <w:shd w:val="clear" w:color="auto" w:fill="auto"/>
          </w:tcPr>
          <w:p w14:paraId="473F3644" w14:textId="2F765173" w:rsidR="00F11DFC" w:rsidRPr="009D0C4C" w:rsidRDefault="00F11DFC" w:rsidP="008D20DA">
            <w:pPr>
              <w:jc w:val="center"/>
              <w:rPr>
                <w:rFonts w:ascii="Times New Roman" w:hAnsi="Times New Roman" w:cs="Times New Roman"/>
                <w:color w:val="000000"/>
                <w:sz w:val="20"/>
                <w:szCs w:val="20"/>
              </w:rPr>
            </w:pPr>
            <w:r w:rsidRPr="009D0C4C">
              <w:rPr>
                <w:rFonts w:ascii="Times New Roman" w:hAnsi="Times New Roman" w:cs="Times New Roman"/>
                <w:color w:val="000000"/>
                <w:sz w:val="20"/>
                <w:szCs w:val="20"/>
              </w:rPr>
              <w:t>1 kpl</w:t>
            </w:r>
          </w:p>
        </w:tc>
        <w:tc>
          <w:tcPr>
            <w:tcW w:w="2502" w:type="dxa"/>
            <w:tcBorders>
              <w:top w:val="single" w:sz="4" w:space="0" w:color="auto"/>
              <w:left w:val="nil"/>
              <w:bottom w:val="single" w:sz="4" w:space="0" w:color="auto"/>
              <w:right w:val="single" w:sz="4" w:space="0" w:color="auto"/>
            </w:tcBorders>
          </w:tcPr>
          <w:p w14:paraId="5F11A2B2" w14:textId="77777777" w:rsidR="00F11DFC" w:rsidRPr="009D0C4C" w:rsidRDefault="00F11DFC" w:rsidP="005D1876">
            <w:pPr>
              <w:jc w:val="center"/>
              <w:rPr>
                <w:rFonts w:ascii="Times New Roman" w:hAnsi="Times New Roman" w:cs="Times New Roman"/>
                <w:color w:val="000000"/>
                <w:sz w:val="20"/>
                <w:szCs w:val="20"/>
              </w:rPr>
            </w:pPr>
          </w:p>
        </w:tc>
        <w:tc>
          <w:tcPr>
            <w:tcW w:w="2410" w:type="dxa"/>
            <w:tcBorders>
              <w:top w:val="single" w:sz="4" w:space="0" w:color="auto"/>
              <w:left w:val="nil"/>
              <w:bottom w:val="single" w:sz="4" w:space="0" w:color="auto"/>
              <w:right w:val="single" w:sz="4" w:space="0" w:color="auto"/>
            </w:tcBorders>
          </w:tcPr>
          <w:p w14:paraId="429B7841" w14:textId="77777777" w:rsidR="00F11DFC" w:rsidRPr="009D0C4C" w:rsidRDefault="00F11DFC" w:rsidP="005D1876">
            <w:pPr>
              <w:jc w:val="center"/>
              <w:rPr>
                <w:rFonts w:ascii="Times New Roman" w:hAnsi="Times New Roman" w:cs="Times New Roman"/>
                <w:color w:val="000000"/>
                <w:sz w:val="20"/>
                <w:szCs w:val="20"/>
              </w:rPr>
            </w:pPr>
          </w:p>
        </w:tc>
      </w:tr>
      <w:tr w:rsidR="007C7A77" w:rsidRPr="009D0C4C" w14:paraId="0F5DC1E1" w14:textId="77777777" w:rsidTr="00EE232A">
        <w:trPr>
          <w:gridBefore w:val="1"/>
          <w:wBefore w:w="709" w:type="dxa"/>
          <w:trHeight w:val="716"/>
        </w:trPr>
        <w:tc>
          <w:tcPr>
            <w:tcW w:w="6379" w:type="dxa"/>
            <w:gridSpan w:val="3"/>
            <w:tcBorders>
              <w:top w:val="single" w:sz="4" w:space="0" w:color="auto"/>
              <w:left w:val="single" w:sz="4" w:space="0" w:color="auto"/>
              <w:bottom w:val="single" w:sz="4" w:space="0" w:color="auto"/>
              <w:right w:val="single" w:sz="4" w:space="0" w:color="auto"/>
            </w:tcBorders>
            <w:shd w:val="clear" w:color="auto" w:fill="auto"/>
            <w:hideMark/>
          </w:tcPr>
          <w:p w14:paraId="1D7CF12E" w14:textId="7208F934" w:rsidR="007C7A77" w:rsidRPr="009D0C4C" w:rsidRDefault="007C7A77" w:rsidP="00C02BC6">
            <w:pPr>
              <w:jc w:val="center"/>
              <w:rPr>
                <w:rFonts w:ascii="Times New Roman" w:hAnsi="Times New Roman" w:cs="Times New Roman"/>
                <w:b/>
                <w:bCs/>
                <w:color w:val="000000"/>
                <w:sz w:val="20"/>
                <w:szCs w:val="20"/>
              </w:rPr>
            </w:pPr>
            <w:r w:rsidRPr="009D0C4C">
              <w:rPr>
                <w:rFonts w:ascii="Times New Roman" w:hAnsi="Times New Roman" w:cs="Times New Roman"/>
                <w:b/>
                <w:bCs/>
                <w:color w:val="000000"/>
                <w:sz w:val="20"/>
                <w:szCs w:val="20"/>
              </w:rPr>
              <w:t>Skupna ponudbena vrednost (v EUR brez  DDV):</w:t>
            </w:r>
          </w:p>
          <w:p w14:paraId="79DABF2E" w14:textId="65C2F617" w:rsidR="007C7A77" w:rsidRPr="009D0C4C" w:rsidRDefault="007C7A77" w:rsidP="00C02BC6">
            <w:pPr>
              <w:jc w:val="center"/>
              <w:rPr>
                <w:rFonts w:ascii="Times New Roman" w:hAnsi="Times New Roman" w:cs="Times New Roman"/>
                <w:b/>
                <w:bCs/>
                <w:color w:val="000000"/>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D3D2FC0" w14:textId="77777777" w:rsidR="007C7A77" w:rsidRPr="009D0C4C" w:rsidRDefault="007C7A77" w:rsidP="00171F45">
            <w:pPr>
              <w:jc w:val="center"/>
              <w:rPr>
                <w:rFonts w:ascii="Times New Roman" w:hAnsi="Times New Roman" w:cs="Times New Roman"/>
                <w:color w:val="000000"/>
                <w:sz w:val="20"/>
                <w:szCs w:val="20"/>
              </w:rPr>
            </w:pPr>
          </w:p>
        </w:tc>
      </w:tr>
      <w:tr w:rsidR="007C7A77" w:rsidRPr="009D0C4C" w14:paraId="2C2CDA44" w14:textId="77777777" w:rsidTr="00EE232A">
        <w:trPr>
          <w:gridBefore w:val="1"/>
          <w:wBefore w:w="709" w:type="dxa"/>
          <w:trHeight w:val="716"/>
        </w:trPr>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14:paraId="4B9F6346" w14:textId="0367BA62" w:rsidR="007C7A77" w:rsidRPr="009D0C4C" w:rsidRDefault="00171F45" w:rsidP="00C02BC6">
            <w:pPr>
              <w:jc w:val="center"/>
              <w:rPr>
                <w:rFonts w:ascii="Times New Roman" w:hAnsi="Times New Roman" w:cs="Times New Roman"/>
                <w:b/>
                <w:bCs/>
                <w:color w:val="000000"/>
                <w:sz w:val="20"/>
                <w:szCs w:val="20"/>
              </w:rPr>
            </w:pPr>
            <w:r w:rsidRPr="009D0C4C">
              <w:rPr>
                <w:rFonts w:ascii="Times New Roman" w:hAnsi="Times New Roman" w:cs="Times New Roman"/>
                <w:b/>
                <w:bCs/>
                <w:color w:val="000000"/>
                <w:sz w:val="20"/>
                <w:szCs w:val="20"/>
              </w:rPr>
              <w:t>DDV </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01BFEE" w14:textId="566DC159" w:rsidR="007C7A77" w:rsidRPr="009D0C4C" w:rsidRDefault="007C7A77" w:rsidP="00C02BC6">
            <w:pPr>
              <w:jc w:val="center"/>
              <w:rPr>
                <w:rFonts w:ascii="Times New Roman" w:hAnsi="Times New Roman" w:cs="Times New Roman"/>
                <w:color w:val="000000"/>
                <w:sz w:val="20"/>
                <w:szCs w:val="20"/>
              </w:rPr>
            </w:pPr>
          </w:p>
        </w:tc>
      </w:tr>
      <w:tr w:rsidR="007C7A77" w:rsidRPr="009D0C4C" w14:paraId="2892E256" w14:textId="77777777" w:rsidTr="00EE232A">
        <w:trPr>
          <w:gridBefore w:val="1"/>
          <w:wBefore w:w="709" w:type="dxa"/>
          <w:trHeight w:val="716"/>
        </w:trPr>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14:paraId="0B977085" w14:textId="422192AD" w:rsidR="00171F45" w:rsidRPr="009D0C4C" w:rsidRDefault="00171F45" w:rsidP="00171F45">
            <w:pPr>
              <w:jc w:val="center"/>
              <w:rPr>
                <w:rFonts w:ascii="Times New Roman" w:hAnsi="Times New Roman" w:cs="Times New Roman"/>
                <w:b/>
                <w:bCs/>
                <w:color w:val="000000"/>
                <w:sz w:val="20"/>
                <w:szCs w:val="20"/>
              </w:rPr>
            </w:pPr>
            <w:r w:rsidRPr="009D0C4C">
              <w:rPr>
                <w:rFonts w:ascii="Times New Roman" w:hAnsi="Times New Roman" w:cs="Times New Roman"/>
                <w:b/>
                <w:bCs/>
                <w:color w:val="000000"/>
                <w:sz w:val="20"/>
                <w:szCs w:val="20"/>
              </w:rPr>
              <w:t xml:space="preserve">Skupna ponudbena vrednost (v EUR </w:t>
            </w:r>
            <w:r w:rsidR="00A92976" w:rsidRPr="009D0C4C">
              <w:rPr>
                <w:rFonts w:ascii="Times New Roman" w:hAnsi="Times New Roman" w:cs="Times New Roman"/>
                <w:b/>
                <w:bCs/>
                <w:color w:val="000000"/>
                <w:sz w:val="20"/>
                <w:szCs w:val="20"/>
              </w:rPr>
              <w:t>z</w:t>
            </w:r>
            <w:r w:rsidRPr="009D0C4C">
              <w:rPr>
                <w:rFonts w:ascii="Times New Roman" w:hAnsi="Times New Roman" w:cs="Times New Roman"/>
                <w:b/>
                <w:bCs/>
                <w:color w:val="000000"/>
                <w:sz w:val="20"/>
                <w:szCs w:val="20"/>
              </w:rPr>
              <w:t xml:space="preserve">  DDV):</w:t>
            </w:r>
          </w:p>
          <w:p w14:paraId="4BD8611A" w14:textId="77777777" w:rsidR="007C7A77" w:rsidRPr="009D0C4C" w:rsidRDefault="007C7A77" w:rsidP="00C02BC6">
            <w:pPr>
              <w:jc w:val="center"/>
              <w:rPr>
                <w:rFonts w:ascii="Times New Roman" w:hAnsi="Times New Roman" w:cs="Times New Roman"/>
                <w:b/>
                <w:bCs/>
                <w:color w:val="000000"/>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27689D7" w14:textId="570A93E3" w:rsidR="007C7A77" w:rsidRPr="009D0C4C" w:rsidRDefault="007C7A77" w:rsidP="00C02BC6">
            <w:pPr>
              <w:jc w:val="center"/>
              <w:rPr>
                <w:rFonts w:ascii="Times New Roman" w:hAnsi="Times New Roman" w:cs="Times New Roman"/>
                <w:color w:val="000000"/>
                <w:sz w:val="20"/>
                <w:szCs w:val="20"/>
              </w:rPr>
            </w:pPr>
          </w:p>
        </w:tc>
      </w:tr>
    </w:tbl>
    <w:p w14:paraId="0EBB9D47" w14:textId="77777777" w:rsidR="008D20DA" w:rsidRPr="003C3BD8" w:rsidRDefault="008D20DA" w:rsidP="002506B2">
      <w:pPr>
        <w:tabs>
          <w:tab w:val="left" w:pos="10490"/>
          <w:tab w:val="left" w:pos="12333"/>
          <w:tab w:val="left" w:pos="13325"/>
          <w:tab w:val="left" w:pos="14742"/>
        </w:tabs>
        <w:spacing w:after="0" w:line="240" w:lineRule="auto"/>
        <w:ind w:right="91"/>
        <w:jc w:val="both"/>
        <w:rPr>
          <w:rFonts w:ascii="Times New Roman" w:eastAsia="Times New Roman" w:hAnsi="Times New Roman" w:cs="Times New Roman"/>
          <w:i/>
          <w:u w:val="single"/>
          <w:lang w:eastAsia="sl-SI"/>
        </w:rPr>
      </w:pPr>
    </w:p>
    <w:p w14:paraId="7F175450" w14:textId="3CD9E88F" w:rsidR="002506B2" w:rsidRPr="005D3ACA" w:rsidRDefault="002506B2" w:rsidP="0069229A">
      <w:pPr>
        <w:tabs>
          <w:tab w:val="left" w:pos="10490"/>
          <w:tab w:val="left" w:pos="12333"/>
          <w:tab w:val="left" w:pos="13325"/>
          <w:tab w:val="left" w:pos="14742"/>
        </w:tabs>
        <w:spacing w:after="0" w:line="240" w:lineRule="auto"/>
        <w:ind w:left="-284" w:right="281"/>
        <w:jc w:val="both"/>
        <w:rPr>
          <w:rFonts w:ascii="Times New Roman" w:eastAsia="Times New Roman" w:hAnsi="Times New Roman" w:cs="Times New Roman"/>
          <w:b/>
          <w:u w:val="single"/>
          <w:lang w:eastAsia="sl-SI"/>
        </w:rPr>
      </w:pPr>
      <w:r w:rsidRPr="005D3ACA">
        <w:rPr>
          <w:rFonts w:ascii="Times New Roman" w:eastAsia="Times New Roman" w:hAnsi="Times New Roman" w:cs="Times New Roman"/>
          <w:i/>
          <w:u w:val="single"/>
          <w:lang w:eastAsia="sl-SI"/>
        </w:rPr>
        <w:t>Pri izdelavi ponudbe OBVEZNO upoštevajte</w:t>
      </w:r>
      <w:r w:rsidRPr="005D3ACA">
        <w:rPr>
          <w:rFonts w:ascii="Times New Roman" w:eastAsia="Times New Roman" w:hAnsi="Times New Roman" w:cs="Times New Roman"/>
          <w:b/>
          <w:u w:val="single"/>
          <w:lang w:eastAsia="sl-SI"/>
        </w:rPr>
        <w:t xml:space="preserve"> tehnične specifikacije iz POGLAVJA V. razpisne dokumentacije.</w:t>
      </w:r>
    </w:p>
    <w:p w14:paraId="3D0A6FF5" w14:textId="77777777" w:rsidR="002506B2" w:rsidRPr="005D3ACA" w:rsidRDefault="002506B2" w:rsidP="0069229A">
      <w:pPr>
        <w:tabs>
          <w:tab w:val="left" w:pos="10490"/>
          <w:tab w:val="left" w:pos="12333"/>
          <w:tab w:val="left" w:pos="13325"/>
          <w:tab w:val="left" w:pos="14742"/>
        </w:tabs>
        <w:spacing w:after="0" w:line="240" w:lineRule="auto"/>
        <w:ind w:left="-284" w:right="281"/>
        <w:jc w:val="both"/>
        <w:rPr>
          <w:rFonts w:ascii="Times New Roman" w:eastAsia="Times New Roman" w:hAnsi="Times New Roman" w:cs="Times New Roman"/>
          <w:b/>
          <w:lang w:eastAsia="sl-SI"/>
        </w:rPr>
      </w:pPr>
    </w:p>
    <w:p w14:paraId="5475DD40" w14:textId="77777777" w:rsidR="002506B2" w:rsidRPr="005D3ACA" w:rsidRDefault="002506B2" w:rsidP="0069229A">
      <w:pPr>
        <w:tabs>
          <w:tab w:val="left" w:pos="10490"/>
          <w:tab w:val="left" w:pos="12333"/>
          <w:tab w:val="left" w:pos="13325"/>
          <w:tab w:val="left" w:pos="14742"/>
        </w:tabs>
        <w:spacing w:after="0" w:line="240" w:lineRule="auto"/>
        <w:ind w:left="-284" w:right="281"/>
        <w:jc w:val="both"/>
        <w:rPr>
          <w:rFonts w:ascii="Times New Roman" w:eastAsia="Times New Roman" w:hAnsi="Times New Roman" w:cs="Times New Roman"/>
          <w:b/>
          <w:lang w:eastAsia="sl-SI"/>
        </w:rPr>
      </w:pPr>
      <w:r w:rsidRPr="005D3ACA">
        <w:rPr>
          <w:rFonts w:ascii="Times New Roman" w:eastAsia="Times New Roman" w:hAnsi="Times New Roman" w:cs="Times New Roman"/>
          <w:b/>
          <w:lang w:eastAsia="sl-SI"/>
        </w:rPr>
        <w:t>Kjer je navedena znamka vrste blaga velja » in enakovredno«. Cena vključuje vse popuste in stroške dobave.</w:t>
      </w:r>
    </w:p>
    <w:p w14:paraId="52A8278A" w14:textId="77777777" w:rsidR="000C665D" w:rsidRDefault="00B55AD8" w:rsidP="0069229A">
      <w:pPr>
        <w:spacing w:before="225" w:after="225" w:line="240" w:lineRule="auto"/>
        <w:ind w:left="-284" w:right="281"/>
        <w:jc w:val="both"/>
        <w:rPr>
          <w:rFonts w:ascii="Times New Roman" w:hAnsi="Times New Roman"/>
          <w:b/>
          <w:color w:val="000000"/>
        </w:rPr>
      </w:pPr>
      <w:r w:rsidRPr="001F2338">
        <w:rPr>
          <w:rFonts w:ascii="Times New Roman" w:hAnsi="Times New Roman"/>
          <w:b/>
          <w:color w:val="000000"/>
        </w:rPr>
        <w:t xml:space="preserve">Opomba: </w:t>
      </w:r>
      <w:r>
        <w:rPr>
          <w:rFonts w:ascii="Times New Roman" w:hAnsi="Times New Roman"/>
          <w:color w:val="000000"/>
        </w:rPr>
        <w:t>P</w:t>
      </w:r>
      <w:r w:rsidRPr="00723B44">
        <w:rPr>
          <w:rFonts w:ascii="Times New Roman" w:hAnsi="Times New Roman"/>
          <w:color w:val="000000"/>
        </w:rPr>
        <w:t>onudnik za ponujene modele v ponudbi obvezno priloži opise v SLO jeziku in prospektni material!</w:t>
      </w:r>
    </w:p>
    <w:p w14:paraId="5AAE3493" w14:textId="77777777" w:rsidR="000C665D" w:rsidRDefault="002506B2" w:rsidP="0069229A">
      <w:pPr>
        <w:spacing w:before="225" w:after="225" w:line="240" w:lineRule="auto"/>
        <w:ind w:left="-284" w:right="281"/>
        <w:jc w:val="both"/>
        <w:rPr>
          <w:rFonts w:ascii="Times New Roman" w:eastAsia="Times New Roman" w:hAnsi="Times New Roman" w:cs="Times New Roman"/>
          <w:lang w:eastAsia="sl-SI"/>
        </w:rPr>
      </w:pPr>
      <w:r w:rsidRPr="005D3ACA">
        <w:rPr>
          <w:rFonts w:ascii="Times New Roman" w:eastAsia="Times New Roman" w:hAnsi="Times New Roman" w:cs="Times New Roman"/>
          <w:b/>
          <w:bCs/>
          <w:lang w:eastAsia="sl-SI"/>
        </w:rPr>
        <w:t>Ponudnik predloži izpolnjen predračun, iz katerega je razvidna specifikacija ponujene opreme</w:t>
      </w:r>
      <w:r w:rsidRPr="005D3ACA">
        <w:rPr>
          <w:rFonts w:ascii="Times New Roman" w:eastAsia="Times New Roman" w:hAnsi="Times New Roman" w:cs="Times New Roman"/>
          <w:lang w:eastAsia="sl-SI"/>
        </w:rPr>
        <w:t>.</w:t>
      </w:r>
    </w:p>
    <w:p w14:paraId="4127381E" w14:textId="74863E7C" w:rsidR="000C665D" w:rsidRDefault="000C665D" w:rsidP="0069229A">
      <w:pPr>
        <w:spacing w:before="225" w:after="225" w:line="240" w:lineRule="auto"/>
        <w:ind w:left="-284" w:right="281"/>
        <w:jc w:val="both"/>
        <w:rPr>
          <w:rFonts w:ascii="Times New Roman" w:hAnsi="Times New Roman"/>
          <w:b/>
          <w:color w:val="000000"/>
        </w:rPr>
      </w:pPr>
      <w:r>
        <w:rPr>
          <w:rFonts w:ascii="Times New Roman" w:eastAsia="Times New Roman" w:hAnsi="Times New Roman" w:cs="Times New Roman"/>
          <w:b/>
          <w:bCs/>
          <w:lang w:eastAsia="sl-SI"/>
        </w:rPr>
        <w:t>Rok izvedbe</w:t>
      </w:r>
      <w:r w:rsidRPr="000C665D">
        <w:rPr>
          <w:rFonts w:ascii="Times New Roman" w:hAnsi="Times New Roman"/>
          <w:b/>
          <w:color w:val="000000"/>
        </w:rPr>
        <w:t>:</w:t>
      </w:r>
      <w:r>
        <w:rPr>
          <w:rFonts w:ascii="Times New Roman" w:hAnsi="Times New Roman"/>
          <w:b/>
          <w:color w:val="000000"/>
        </w:rPr>
        <w:t xml:space="preserve"> Dobava se bo izvajala sukcesivno v obdobju 36 mesecev.</w:t>
      </w:r>
    </w:p>
    <w:p w14:paraId="2B480FCB" w14:textId="12805535" w:rsidR="006809C3" w:rsidRDefault="006809C3" w:rsidP="0069229A">
      <w:pPr>
        <w:spacing w:before="225" w:after="225" w:line="240" w:lineRule="auto"/>
        <w:ind w:left="-284" w:right="281"/>
        <w:jc w:val="both"/>
        <w:rPr>
          <w:rFonts w:ascii="Times New Roman" w:hAnsi="Times New Roman"/>
          <w:b/>
          <w:color w:val="000000"/>
        </w:rPr>
      </w:pPr>
      <w:r>
        <w:rPr>
          <w:rFonts w:ascii="Times New Roman" w:eastAsia="Times New Roman" w:hAnsi="Times New Roman" w:cs="Times New Roman"/>
          <w:b/>
          <w:bCs/>
          <w:lang w:eastAsia="sl-SI"/>
        </w:rPr>
        <w:t>Rok dobave</w:t>
      </w:r>
      <w:r>
        <w:rPr>
          <w:rFonts w:ascii="Times New Roman" w:hAnsi="Times New Roman"/>
          <w:b/>
          <w:color w:val="000000"/>
        </w:rPr>
        <w:t xml:space="preserve"> od naročila ne sme biti daljši kot 30 dni. </w:t>
      </w:r>
    </w:p>
    <w:p w14:paraId="79759FB7" w14:textId="408C1FD6" w:rsidR="006E296A" w:rsidRPr="000C665D" w:rsidRDefault="006E296A" w:rsidP="000C665D">
      <w:pPr>
        <w:spacing w:before="225" w:after="225" w:line="240" w:lineRule="auto"/>
        <w:ind w:left="-284" w:right="990"/>
        <w:jc w:val="both"/>
        <w:rPr>
          <w:rFonts w:ascii="Times New Roman" w:hAnsi="Times New Roman"/>
          <w:b/>
          <w:color w:val="000000"/>
        </w:rPr>
      </w:pPr>
      <w:r w:rsidRPr="00267E9C">
        <w:rPr>
          <w:rFonts w:ascii="Times New Roman" w:eastAsia="Times New Roman" w:hAnsi="Times New Roman" w:cs="Times New Roman"/>
          <w:lang w:eastAsia="sl-SI"/>
        </w:rPr>
        <w:t>Ponudba velja do: ________________</w:t>
      </w:r>
    </w:p>
    <w:p w14:paraId="41335831" w14:textId="3B9ED07F" w:rsidR="00267E9C" w:rsidRPr="009D0C4C" w:rsidRDefault="00267E9C" w:rsidP="009D0C4C">
      <w:pPr>
        <w:tabs>
          <w:tab w:val="left" w:pos="1560"/>
          <w:tab w:val="right" w:pos="2556"/>
          <w:tab w:val="right" w:pos="5609"/>
          <w:tab w:val="left" w:pos="14742"/>
        </w:tabs>
        <w:suppressAutoHyphens/>
        <w:spacing w:after="0" w:line="240" w:lineRule="auto"/>
        <w:ind w:right="91"/>
        <w:jc w:val="both"/>
        <w:textAlignment w:val="baseline"/>
        <w:rPr>
          <w:rFonts w:ascii="Times New Roman" w:eastAsia="Times New Roman" w:hAnsi="Times New Roman" w:cs="Times New Roman"/>
          <w:b/>
          <w:bCs/>
          <w:kern w:val="3"/>
          <w:sz w:val="23"/>
          <w:szCs w:val="23"/>
          <w:lang w:eastAsia="zh-CN"/>
        </w:rPr>
      </w:pPr>
    </w:p>
    <w:p w14:paraId="46BECE6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2100FE5E" w14:textId="77777777" w:rsidR="00267E9C" w:rsidRPr="00267E9C" w:rsidRDefault="00267E9C" w:rsidP="00267E9C">
      <w:pPr>
        <w:tabs>
          <w:tab w:val="left" w:pos="4395"/>
        </w:tabs>
        <w:spacing w:after="0" w:line="240" w:lineRule="auto"/>
        <w:ind w:left="708" w:firstLine="708"/>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3E2B116C" w14:textId="77777777" w:rsidR="00267E9C" w:rsidRPr="00267E9C" w:rsidRDefault="00267E9C" w:rsidP="00267E9C">
      <w:pPr>
        <w:tabs>
          <w:tab w:val="left" w:pos="4395"/>
        </w:tabs>
        <w:spacing w:after="0" w:line="240" w:lineRule="auto"/>
        <w:ind w:left="708" w:firstLine="708"/>
        <w:jc w:val="both"/>
        <w:rPr>
          <w:rFonts w:ascii="Times New Roman" w:eastAsia="Times New Roman" w:hAnsi="Times New Roman" w:cs="Times New Roman"/>
          <w:lang w:eastAsia="sl-SI"/>
        </w:rPr>
      </w:pPr>
    </w:p>
    <w:p w14:paraId="15483BB2"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ab/>
        <w:t>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p>
    <w:p w14:paraId="544C144F" w14:textId="77777777" w:rsidR="00BA2BB7" w:rsidRDefault="00BA2BB7" w:rsidP="009D0C4C">
      <w:pPr>
        <w:spacing w:after="0" w:line="240" w:lineRule="auto"/>
        <w:rPr>
          <w:rFonts w:ascii="Times New Roman" w:eastAsia="Times New Roman" w:hAnsi="Times New Roman" w:cs="Times New Roman"/>
          <w:b/>
          <w:lang w:eastAsia="sl-SI"/>
        </w:rPr>
        <w:sectPr w:rsidR="00BA2BB7" w:rsidSect="00C92CB8">
          <w:pgSz w:w="11900" w:h="16838"/>
          <w:pgMar w:top="820" w:right="1420" w:bottom="1185" w:left="1552" w:header="0" w:footer="0" w:gutter="0"/>
          <w:cols w:space="0" w:equalWidth="0">
            <w:col w:w="9660"/>
          </w:cols>
          <w:docGrid w:linePitch="360"/>
        </w:sectPr>
      </w:pPr>
    </w:p>
    <w:p w14:paraId="01A7B91C" w14:textId="77777777" w:rsidR="00267E9C" w:rsidRPr="00267E9C" w:rsidRDefault="00267E9C" w:rsidP="0063507C">
      <w:pPr>
        <w:spacing w:after="0" w:line="240" w:lineRule="auto"/>
        <w:rPr>
          <w:rFonts w:ascii="Times New Roman" w:eastAsia="Times New Roman" w:hAnsi="Times New Roman" w:cs="Times New Roman"/>
          <w:b/>
          <w:lang w:eastAsia="sl-SI"/>
        </w:rPr>
      </w:pPr>
    </w:p>
    <w:p w14:paraId="1A750778" w14:textId="0DEB6D0B" w:rsidR="00267E9C" w:rsidRPr="00267E9C" w:rsidRDefault="00267E9C" w:rsidP="00267E9C">
      <w:pPr>
        <w:spacing w:after="0" w:line="240" w:lineRule="auto"/>
        <w:jc w:val="right"/>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 xml:space="preserve">Razpisni obrazec št. </w:t>
      </w:r>
      <w:r w:rsidR="000879D3">
        <w:rPr>
          <w:rFonts w:ascii="Times New Roman" w:eastAsia="Times New Roman" w:hAnsi="Times New Roman" w:cs="Times New Roman"/>
          <w:b/>
          <w:lang w:eastAsia="sl-SI"/>
        </w:rPr>
        <w:t>3</w:t>
      </w:r>
    </w:p>
    <w:p w14:paraId="16AC4517"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69E32EB3" w14:textId="77777777" w:rsid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IZJAVA O IZPOLNJEVANJU POGOJEV</w:t>
      </w:r>
    </w:p>
    <w:p w14:paraId="31CFA312" w14:textId="77777777" w:rsidR="0063507C" w:rsidRPr="00267E9C" w:rsidRDefault="0063507C" w:rsidP="00267E9C">
      <w:pPr>
        <w:spacing w:after="0" w:line="240" w:lineRule="auto"/>
        <w:jc w:val="center"/>
        <w:rPr>
          <w:rFonts w:ascii="Times New Roman" w:eastAsia="Times New Roman" w:hAnsi="Times New Roman" w:cs="Times New Roman"/>
          <w:b/>
          <w:lang w:eastAsia="sl-SI"/>
        </w:rPr>
      </w:pPr>
    </w:p>
    <w:p w14:paraId="4B837915"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0DC8F9F1" w14:textId="67FB0472" w:rsidR="00267E9C" w:rsidRPr="00267E9C" w:rsidRDefault="00267E9C" w:rsidP="005E1AE7">
      <w:pPr>
        <w:numPr>
          <w:ilvl w:val="0"/>
          <w:numId w:val="5"/>
        </w:numPr>
        <w:overflowPunct w:val="0"/>
        <w:autoSpaceDE w:val="0"/>
        <w:autoSpaceDN w:val="0"/>
        <w:adjustRightInd w:val="0"/>
        <w:spacing w:after="0" w:line="240" w:lineRule="auto"/>
        <w:ind w:left="720"/>
        <w:rPr>
          <w:rFonts w:ascii="Times New Roman" w:eastAsia="Times New Roman" w:hAnsi="Times New Roman" w:cs="Times New Roman"/>
          <w:b/>
          <w:lang w:eastAsia="sl-SI"/>
        </w:rPr>
      </w:pPr>
      <w:bookmarkStart w:id="3" w:name="_Hlk72078713"/>
      <w:r w:rsidRPr="00ED7681">
        <w:rPr>
          <w:rFonts w:ascii="Times New Roman" w:eastAsia="Times New Roman" w:hAnsi="Times New Roman" w:cs="Times New Roman"/>
          <w:b/>
          <w:lang w:eastAsia="sl-SI"/>
        </w:rPr>
        <w:t>SP</w:t>
      </w:r>
      <w:bookmarkEnd w:id="3"/>
      <w:r w:rsidRPr="00ED7681">
        <w:rPr>
          <w:rFonts w:ascii="Times New Roman" w:eastAsia="Times New Roman" w:hAnsi="Times New Roman" w:cs="Times New Roman"/>
          <w:b/>
          <w:lang w:eastAsia="sl-SI"/>
        </w:rPr>
        <w:t xml:space="preserve">ISEK NAJVAŽNEJŠIH REFERENC V ZADNJIH </w:t>
      </w:r>
      <w:r w:rsidR="006473FA" w:rsidRPr="00ED7681">
        <w:rPr>
          <w:rFonts w:ascii="Times New Roman" w:eastAsia="Times New Roman" w:hAnsi="Times New Roman" w:cs="Times New Roman"/>
          <w:b/>
          <w:lang w:eastAsia="sl-SI"/>
        </w:rPr>
        <w:t>3</w:t>
      </w:r>
      <w:r w:rsidRPr="00ED7681">
        <w:rPr>
          <w:rFonts w:ascii="Times New Roman" w:eastAsia="Times New Roman" w:hAnsi="Times New Roman" w:cs="Times New Roman"/>
          <w:b/>
          <w:lang w:eastAsia="sl-SI"/>
        </w:rPr>
        <w:t xml:space="preserve"> (</w:t>
      </w:r>
      <w:r w:rsidR="006473FA" w:rsidRPr="00ED7681">
        <w:rPr>
          <w:rFonts w:ascii="Times New Roman" w:eastAsia="Times New Roman" w:hAnsi="Times New Roman" w:cs="Times New Roman"/>
          <w:b/>
          <w:lang w:eastAsia="sl-SI"/>
        </w:rPr>
        <w:t>treh</w:t>
      </w:r>
      <w:r w:rsidRPr="00267E9C">
        <w:rPr>
          <w:rFonts w:ascii="Times New Roman" w:eastAsia="Times New Roman" w:hAnsi="Times New Roman" w:cs="Times New Roman"/>
          <w:b/>
          <w:lang w:eastAsia="sl-SI"/>
        </w:rPr>
        <w:t>) LETIH</w:t>
      </w:r>
    </w:p>
    <w:p w14:paraId="722947D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731F9DA6" w14:textId="788E9CA1" w:rsidR="00A319D8" w:rsidRPr="00A319D8" w:rsidRDefault="00A319D8" w:rsidP="00A319D8">
      <w:pPr>
        <w:suppressAutoHyphens/>
        <w:jc w:val="both"/>
        <w:rPr>
          <w:rFonts w:ascii="Times New Roman" w:eastAsia="Times New Roman" w:hAnsi="Times New Roman" w:cs="Times New Roman"/>
          <w:lang w:eastAsia="sl-SI"/>
        </w:rPr>
      </w:pPr>
      <w:r>
        <w:rPr>
          <w:rFonts w:ascii="Times New Roman" w:eastAsia="Calibri" w:hAnsi="Times New Roman" w:cs="Times New Roman"/>
        </w:rPr>
        <w:t>Izjavljamo, da smo</w:t>
      </w:r>
      <w:r w:rsidR="00267E9C" w:rsidRPr="00267E9C">
        <w:rPr>
          <w:rFonts w:ascii="Times New Roman" w:eastAsia="Calibri" w:hAnsi="Times New Roman" w:cs="Times New Roman"/>
          <w:lang w:eastAsia="sl-SI"/>
        </w:rPr>
        <w:t xml:space="preserve"> v zadnjih </w:t>
      </w:r>
      <w:r w:rsidR="005E0DEB">
        <w:rPr>
          <w:rFonts w:ascii="Times New Roman" w:eastAsia="Times New Roman" w:hAnsi="Times New Roman" w:cs="Times New Roman"/>
          <w:lang w:eastAsia="sl-SI"/>
        </w:rPr>
        <w:t xml:space="preserve">treh </w:t>
      </w:r>
      <w:r w:rsidRPr="00A319D8">
        <w:rPr>
          <w:rFonts w:ascii="Times New Roman" w:eastAsia="Times New Roman" w:hAnsi="Times New Roman" w:cs="Times New Roman"/>
          <w:lang w:eastAsia="sl-SI"/>
        </w:rPr>
        <w:t>(</w:t>
      </w:r>
      <w:r w:rsidR="005E0DEB">
        <w:rPr>
          <w:rFonts w:ascii="Times New Roman" w:eastAsia="Times New Roman" w:hAnsi="Times New Roman" w:cs="Times New Roman"/>
          <w:lang w:eastAsia="sl-SI"/>
        </w:rPr>
        <w:t>3</w:t>
      </w:r>
      <w:r w:rsidRPr="00A319D8">
        <w:rPr>
          <w:rFonts w:ascii="Times New Roman" w:eastAsia="Times New Roman" w:hAnsi="Times New Roman" w:cs="Times New Roman"/>
          <w:lang w:eastAsia="sl-SI"/>
        </w:rPr>
        <w:t xml:space="preserve">) letih, šteto od dneva objave obvestila tega naročila na Portalu javnih naročil uspešno, kvalitetno in pravočasno </w:t>
      </w:r>
      <w:r w:rsidR="005E0DEB">
        <w:rPr>
          <w:rFonts w:ascii="Times New Roman" w:eastAsia="Times New Roman" w:hAnsi="Times New Roman" w:cs="Times New Roman"/>
          <w:lang w:eastAsia="sl-SI"/>
        </w:rPr>
        <w:t>zaključili najmanj dve (2)</w:t>
      </w:r>
      <w:r w:rsidR="002A6F44">
        <w:rPr>
          <w:rFonts w:ascii="Times New Roman" w:eastAsia="Times New Roman" w:hAnsi="Times New Roman" w:cs="Times New Roman"/>
          <w:lang w:eastAsia="sl-SI"/>
        </w:rPr>
        <w:t xml:space="preserve"> dobavi računalniške opreme v višini najmanj </w:t>
      </w:r>
      <w:r w:rsidR="008E2B15">
        <w:rPr>
          <w:rFonts w:ascii="Times New Roman" w:eastAsia="Times New Roman" w:hAnsi="Times New Roman" w:cs="Times New Roman"/>
          <w:lang w:eastAsia="sl-SI"/>
        </w:rPr>
        <w:t>10</w:t>
      </w:r>
      <w:r w:rsidR="002A6F44">
        <w:rPr>
          <w:rFonts w:ascii="Times New Roman" w:eastAsia="Times New Roman" w:hAnsi="Times New Roman" w:cs="Times New Roman"/>
          <w:lang w:eastAsia="sl-SI"/>
        </w:rPr>
        <w:t>0.000, 00 EUR brez DDV</w:t>
      </w:r>
      <w:r w:rsidR="00AE5C0F">
        <w:rPr>
          <w:rFonts w:ascii="Times New Roman" w:eastAsia="Times New Roman" w:hAnsi="Times New Roman" w:cs="Times New Roman"/>
          <w:lang w:eastAsia="sl-SI"/>
        </w:rPr>
        <w:t xml:space="preserve"> na </w:t>
      </w:r>
      <w:r w:rsidR="008E2B15">
        <w:rPr>
          <w:rFonts w:ascii="Times New Roman" w:eastAsia="Times New Roman" w:hAnsi="Times New Roman" w:cs="Times New Roman"/>
          <w:lang w:eastAsia="sl-SI"/>
        </w:rPr>
        <w:t>pogodbo</w:t>
      </w:r>
      <w:r w:rsidR="00AE5C0F">
        <w:rPr>
          <w:rFonts w:ascii="Times New Roman" w:eastAsia="Times New Roman" w:hAnsi="Times New Roman" w:cs="Times New Roman"/>
          <w:lang w:eastAsia="sl-SI"/>
        </w:rPr>
        <w:t xml:space="preserve">. </w:t>
      </w:r>
    </w:p>
    <w:p w14:paraId="0F20B0A5" w14:textId="77777777" w:rsidR="00A319D8" w:rsidRPr="00A319D8" w:rsidRDefault="00A319D8" w:rsidP="00A319D8">
      <w:pPr>
        <w:suppressAutoHyphens/>
        <w:spacing w:after="0" w:line="240" w:lineRule="auto"/>
        <w:ind w:left="720"/>
        <w:jc w:val="both"/>
        <w:rPr>
          <w:rFonts w:ascii="Times New Roman" w:eastAsia="Times New Roman" w:hAnsi="Times New Roman" w:cs="Times New Roman"/>
          <w:b/>
          <w:bCs/>
          <w:lang w:eastAsia="sl-SI"/>
        </w:rPr>
      </w:pPr>
    </w:p>
    <w:tbl>
      <w:tblPr>
        <w:tblW w:w="9083"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17"/>
        <w:gridCol w:w="3140"/>
        <w:gridCol w:w="2126"/>
        <w:gridCol w:w="1600"/>
      </w:tblGrid>
      <w:tr w:rsidR="00F017FE" w:rsidRPr="001E6F66" w14:paraId="7D074681" w14:textId="746EE598" w:rsidTr="00F017FE">
        <w:trPr>
          <w:trHeight w:val="742"/>
          <w:jc w:val="center"/>
        </w:trPr>
        <w:tc>
          <w:tcPr>
            <w:tcW w:w="2217" w:type="dxa"/>
            <w:shd w:val="pct10" w:color="auto" w:fill="auto"/>
            <w:vAlign w:val="center"/>
          </w:tcPr>
          <w:p w14:paraId="77C8746C" w14:textId="77777777" w:rsidR="00F017FE" w:rsidRPr="001E6F66" w:rsidRDefault="00F017FE" w:rsidP="007A268A">
            <w:pPr>
              <w:spacing w:after="0" w:line="240" w:lineRule="auto"/>
              <w:jc w:val="center"/>
              <w:rPr>
                <w:rFonts w:ascii="Times New Roman" w:eastAsia="Times New Roman" w:hAnsi="Times New Roman" w:cs="Times New Roman"/>
                <w:sz w:val="20"/>
                <w:szCs w:val="20"/>
                <w:lang w:eastAsia="sl-SI"/>
              </w:rPr>
            </w:pPr>
            <w:r w:rsidRPr="001E6F66">
              <w:rPr>
                <w:rFonts w:ascii="Times New Roman" w:eastAsia="Times New Roman" w:hAnsi="Times New Roman" w:cs="Times New Roman"/>
                <w:sz w:val="20"/>
                <w:szCs w:val="20"/>
                <w:lang w:eastAsia="sl-SI"/>
              </w:rPr>
              <w:t>Referenčni naročnik</w:t>
            </w:r>
          </w:p>
        </w:tc>
        <w:tc>
          <w:tcPr>
            <w:tcW w:w="3140" w:type="dxa"/>
            <w:shd w:val="pct10" w:color="auto" w:fill="auto"/>
            <w:vAlign w:val="center"/>
          </w:tcPr>
          <w:p w14:paraId="602742C3" w14:textId="77777777" w:rsidR="00F017FE" w:rsidRPr="001E6F66" w:rsidRDefault="00F017FE" w:rsidP="007A268A">
            <w:pPr>
              <w:spacing w:after="0" w:line="240" w:lineRule="auto"/>
              <w:jc w:val="center"/>
              <w:rPr>
                <w:rFonts w:ascii="Times New Roman" w:eastAsia="Times New Roman" w:hAnsi="Times New Roman" w:cs="Times New Roman"/>
                <w:sz w:val="20"/>
                <w:szCs w:val="20"/>
                <w:lang w:eastAsia="sl-SI"/>
              </w:rPr>
            </w:pPr>
            <w:r w:rsidRPr="001E6F66">
              <w:rPr>
                <w:rFonts w:ascii="Times New Roman" w:eastAsia="Times New Roman" w:hAnsi="Times New Roman" w:cs="Times New Roman"/>
                <w:sz w:val="20"/>
                <w:szCs w:val="20"/>
                <w:lang w:eastAsia="sl-SI"/>
              </w:rPr>
              <w:t>Predmet pogodbe</w:t>
            </w:r>
          </w:p>
        </w:tc>
        <w:tc>
          <w:tcPr>
            <w:tcW w:w="2126" w:type="dxa"/>
            <w:shd w:val="pct10" w:color="auto" w:fill="auto"/>
            <w:vAlign w:val="center"/>
          </w:tcPr>
          <w:p w14:paraId="5D392E3F" w14:textId="77777777" w:rsidR="00F017FE" w:rsidRPr="001E6F66" w:rsidRDefault="00F017FE" w:rsidP="007A268A">
            <w:pPr>
              <w:spacing w:after="0" w:line="240" w:lineRule="auto"/>
              <w:jc w:val="center"/>
              <w:rPr>
                <w:rFonts w:ascii="Times New Roman" w:eastAsia="Times New Roman" w:hAnsi="Times New Roman" w:cs="Times New Roman"/>
                <w:sz w:val="20"/>
                <w:szCs w:val="20"/>
                <w:lang w:eastAsia="sl-SI"/>
              </w:rPr>
            </w:pPr>
            <w:r w:rsidRPr="001E6F66">
              <w:rPr>
                <w:rFonts w:ascii="Times New Roman" w:eastAsia="Times New Roman" w:hAnsi="Times New Roman" w:cs="Times New Roman"/>
                <w:sz w:val="20"/>
                <w:szCs w:val="20"/>
                <w:lang w:eastAsia="sl-SI"/>
              </w:rPr>
              <w:t>Vrednost del</w:t>
            </w:r>
          </w:p>
        </w:tc>
        <w:tc>
          <w:tcPr>
            <w:tcW w:w="1600" w:type="dxa"/>
            <w:shd w:val="pct10" w:color="auto" w:fill="auto"/>
            <w:vAlign w:val="center"/>
          </w:tcPr>
          <w:p w14:paraId="75B006F1" w14:textId="17D5CE80" w:rsidR="00F017FE" w:rsidRPr="001E6F66" w:rsidRDefault="00F017FE" w:rsidP="007A268A">
            <w:pPr>
              <w:spacing w:after="0" w:line="240" w:lineRule="auto"/>
              <w:jc w:val="center"/>
              <w:rPr>
                <w:rFonts w:ascii="Times New Roman" w:eastAsia="Times New Roman" w:hAnsi="Times New Roman" w:cs="Times New Roman"/>
                <w:sz w:val="20"/>
                <w:szCs w:val="20"/>
                <w:lang w:eastAsia="sl-SI"/>
              </w:rPr>
            </w:pPr>
            <w:r w:rsidRPr="001E6F66">
              <w:rPr>
                <w:rFonts w:ascii="Times New Roman" w:eastAsia="Times New Roman" w:hAnsi="Times New Roman" w:cs="Times New Roman"/>
                <w:sz w:val="20"/>
                <w:szCs w:val="20"/>
                <w:lang w:eastAsia="sl-SI"/>
              </w:rPr>
              <w:t xml:space="preserve">Leto </w:t>
            </w:r>
            <w:r>
              <w:rPr>
                <w:rFonts w:ascii="Times New Roman" w:eastAsia="Times New Roman" w:hAnsi="Times New Roman" w:cs="Times New Roman"/>
                <w:sz w:val="20"/>
                <w:szCs w:val="20"/>
                <w:lang w:eastAsia="sl-SI"/>
              </w:rPr>
              <w:t>dobave</w:t>
            </w:r>
            <w:r w:rsidRPr="001E6F66">
              <w:rPr>
                <w:rFonts w:ascii="Times New Roman" w:eastAsia="Times New Roman" w:hAnsi="Times New Roman" w:cs="Times New Roman"/>
                <w:sz w:val="20"/>
                <w:szCs w:val="20"/>
                <w:lang w:eastAsia="sl-SI"/>
              </w:rPr>
              <w:t xml:space="preserve"> </w:t>
            </w:r>
          </w:p>
        </w:tc>
      </w:tr>
      <w:tr w:rsidR="00F017FE" w:rsidRPr="001E6F66" w14:paraId="34E3AEE1" w14:textId="6787A9EB" w:rsidTr="00F017FE">
        <w:trPr>
          <w:trHeight w:val="973"/>
          <w:jc w:val="center"/>
        </w:trPr>
        <w:tc>
          <w:tcPr>
            <w:tcW w:w="2217" w:type="dxa"/>
            <w:tcBorders>
              <w:top w:val="nil"/>
            </w:tcBorders>
          </w:tcPr>
          <w:p w14:paraId="1B28C5EA" w14:textId="77777777" w:rsidR="00F017FE" w:rsidRPr="001E6F66" w:rsidRDefault="00F017FE" w:rsidP="007A268A">
            <w:pPr>
              <w:spacing w:after="0" w:line="240" w:lineRule="auto"/>
              <w:jc w:val="center"/>
              <w:rPr>
                <w:rFonts w:ascii="Times New Roman" w:eastAsia="Times New Roman" w:hAnsi="Times New Roman" w:cs="Times New Roman"/>
                <w:sz w:val="20"/>
                <w:szCs w:val="20"/>
                <w:lang w:eastAsia="sl-SI"/>
              </w:rPr>
            </w:pPr>
          </w:p>
        </w:tc>
        <w:tc>
          <w:tcPr>
            <w:tcW w:w="3140" w:type="dxa"/>
            <w:shd w:val="clear" w:color="auto" w:fill="auto"/>
          </w:tcPr>
          <w:p w14:paraId="063D7003" w14:textId="77777777" w:rsidR="00F017FE" w:rsidRPr="001E6F66" w:rsidRDefault="00F017FE" w:rsidP="007A268A">
            <w:pPr>
              <w:spacing w:after="0" w:line="240" w:lineRule="auto"/>
              <w:rPr>
                <w:rFonts w:ascii="Times New Roman" w:eastAsia="Times New Roman" w:hAnsi="Times New Roman" w:cs="Times New Roman"/>
                <w:sz w:val="20"/>
                <w:szCs w:val="20"/>
                <w:lang w:eastAsia="sl-SI"/>
              </w:rPr>
            </w:pPr>
          </w:p>
        </w:tc>
        <w:tc>
          <w:tcPr>
            <w:tcW w:w="2126" w:type="dxa"/>
          </w:tcPr>
          <w:p w14:paraId="7DFED9EF" w14:textId="77777777" w:rsidR="00F017FE" w:rsidRPr="001E6F66" w:rsidRDefault="00F017FE" w:rsidP="007A268A">
            <w:pPr>
              <w:spacing w:after="0" w:line="240" w:lineRule="auto"/>
              <w:rPr>
                <w:rFonts w:ascii="Times New Roman" w:eastAsia="Times New Roman" w:hAnsi="Times New Roman" w:cs="Times New Roman"/>
                <w:sz w:val="20"/>
                <w:szCs w:val="20"/>
                <w:lang w:eastAsia="sl-SI"/>
              </w:rPr>
            </w:pPr>
          </w:p>
        </w:tc>
        <w:tc>
          <w:tcPr>
            <w:tcW w:w="1600" w:type="dxa"/>
            <w:shd w:val="clear" w:color="auto" w:fill="auto"/>
          </w:tcPr>
          <w:p w14:paraId="34FBA487" w14:textId="77777777" w:rsidR="00F017FE" w:rsidRPr="001E6F66" w:rsidRDefault="00F017FE" w:rsidP="007A268A">
            <w:pPr>
              <w:spacing w:after="0" w:line="240" w:lineRule="auto"/>
              <w:rPr>
                <w:rFonts w:ascii="Times New Roman" w:eastAsia="Times New Roman" w:hAnsi="Times New Roman" w:cs="Times New Roman"/>
                <w:sz w:val="20"/>
                <w:szCs w:val="20"/>
                <w:lang w:eastAsia="sl-SI"/>
              </w:rPr>
            </w:pPr>
          </w:p>
        </w:tc>
      </w:tr>
      <w:tr w:rsidR="00F017FE" w:rsidRPr="001E6F66" w14:paraId="4FB62EBF" w14:textId="2A61B8DD" w:rsidTr="00F017FE">
        <w:trPr>
          <w:trHeight w:val="973"/>
          <w:jc w:val="center"/>
        </w:trPr>
        <w:tc>
          <w:tcPr>
            <w:tcW w:w="2217" w:type="dxa"/>
            <w:tcBorders>
              <w:top w:val="nil"/>
            </w:tcBorders>
          </w:tcPr>
          <w:p w14:paraId="1DB8AD6E" w14:textId="77777777" w:rsidR="00F017FE" w:rsidRPr="001E6F66" w:rsidRDefault="00F017FE" w:rsidP="007A268A">
            <w:pPr>
              <w:spacing w:after="0" w:line="240" w:lineRule="auto"/>
              <w:jc w:val="center"/>
              <w:rPr>
                <w:rFonts w:ascii="Times New Roman" w:eastAsia="Times New Roman" w:hAnsi="Times New Roman" w:cs="Times New Roman"/>
                <w:sz w:val="20"/>
                <w:szCs w:val="20"/>
                <w:lang w:eastAsia="sl-SI"/>
              </w:rPr>
            </w:pPr>
          </w:p>
        </w:tc>
        <w:tc>
          <w:tcPr>
            <w:tcW w:w="3140" w:type="dxa"/>
            <w:shd w:val="clear" w:color="auto" w:fill="auto"/>
          </w:tcPr>
          <w:p w14:paraId="50E21792" w14:textId="77777777" w:rsidR="00F017FE" w:rsidRPr="001E6F66" w:rsidRDefault="00F017FE" w:rsidP="007A268A">
            <w:pPr>
              <w:spacing w:after="0" w:line="240" w:lineRule="auto"/>
              <w:rPr>
                <w:rFonts w:ascii="Times New Roman" w:eastAsia="Times New Roman" w:hAnsi="Times New Roman" w:cs="Times New Roman"/>
                <w:sz w:val="20"/>
                <w:szCs w:val="20"/>
                <w:lang w:eastAsia="sl-SI"/>
              </w:rPr>
            </w:pPr>
          </w:p>
        </w:tc>
        <w:tc>
          <w:tcPr>
            <w:tcW w:w="2126" w:type="dxa"/>
          </w:tcPr>
          <w:p w14:paraId="0CAF283D" w14:textId="77777777" w:rsidR="00F017FE" w:rsidRPr="001E6F66" w:rsidRDefault="00F017FE" w:rsidP="007A268A">
            <w:pPr>
              <w:spacing w:after="0" w:line="240" w:lineRule="auto"/>
              <w:rPr>
                <w:rFonts w:ascii="Times New Roman" w:eastAsia="Times New Roman" w:hAnsi="Times New Roman" w:cs="Times New Roman"/>
                <w:sz w:val="20"/>
                <w:szCs w:val="20"/>
                <w:lang w:eastAsia="sl-SI"/>
              </w:rPr>
            </w:pPr>
          </w:p>
        </w:tc>
        <w:tc>
          <w:tcPr>
            <w:tcW w:w="1600" w:type="dxa"/>
            <w:shd w:val="clear" w:color="auto" w:fill="auto"/>
          </w:tcPr>
          <w:p w14:paraId="36A76ABA" w14:textId="77777777" w:rsidR="00F017FE" w:rsidRPr="001E6F66" w:rsidRDefault="00F017FE" w:rsidP="007A268A">
            <w:pPr>
              <w:spacing w:after="0" w:line="240" w:lineRule="auto"/>
              <w:rPr>
                <w:rFonts w:ascii="Times New Roman" w:eastAsia="Times New Roman" w:hAnsi="Times New Roman" w:cs="Times New Roman"/>
                <w:sz w:val="20"/>
                <w:szCs w:val="20"/>
                <w:lang w:eastAsia="sl-SI"/>
              </w:rPr>
            </w:pPr>
          </w:p>
        </w:tc>
      </w:tr>
    </w:tbl>
    <w:p w14:paraId="5ADD386A" w14:textId="77777777" w:rsidR="00267E9C" w:rsidRPr="00267E9C" w:rsidRDefault="00267E9C" w:rsidP="00267E9C">
      <w:pPr>
        <w:tabs>
          <w:tab w:val="center" w:pos="4536"/>
          <w:tab w:val="right" w:pos="9072"/>
        </w:tabs>
        <w:spacing w:after="0" w:line="240" w:lineRule="auto"/>
        <w:jc w:val="both"/>
        <w:rPr>
          <w:rFonts w:ascii="Times New Roman" w:eastAsia="Times New Roman" w:hAnsi="Times New Roman" w:cs="Times New Roman"/>
          <w:b/>
          <w:bCs/>
          <w:iCs/>
          <w:lang w:eastAsia="sl-SI"/>
        </w:rPr>
      </w:pPr>
    </w:p>
    <w:p w14:paraId="73CA2248" w14:textId="77777777" w:rsidR="00267E9C" w:rsidRPr="00267E9C" w:rsidRDefault="00267E9C" w:rsidP="005E1AE7">
      <w:pPr>
        <w:numPr>
          <w:ilvl w:val="0"/>
          <w:numId w:val="5"/>
        </w:numPr>
        <w:tabs>
          <w:tab w:val="center" w:pos="709"/>
          <w:tab w:val="right" w:pos="9072"/>
        </w:tabs>
        <w:overflowPunct w:val="0"/>
        <w:autoSpaceDE w:val="0"/>
        <w:autoSpaceDN w:val="0"/>
        <w:adjustRightInd w:val="0"/>
        <w:spacing w:after="0" w:line="240" w:lineRule="auto"/>
        <w:ind w:left="720"/>
        <w:jc w:val="both"/>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t>EKONOMSKI IN FINANČNI POLOŽAJ</w:t>
      </w:r>
    </w:p>
    <w:p w14:paraId="7B142B6A" w14:textId="77777777" w:rsidR="00267E9C" w:rsidRPr="00267E9C" w:rsidRDefault="00267E9C" w:rsidP="00267E9C">
      <w:pPr>
        <w:spacing w:after="0" w:line="276"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Izjavljamo, da v zadnjih 6 mesecih pred datumom odpiranja ponudb nismo imeli dospelih neporavnanih obveznosti.</w:t>
      </w:r>
      <w:r w:rsidRPr="00267E9C">
        <w:rPr>
          <w:rFonts w:ascii="Times New Roman" w:eastAsia="Times New Roman" w:hAnsi="Times New Roman" w:cs="Times New Roman"/>
          <w:vertAlign w:val="superscript"/>
          <w:lang w:eastAsia="sl-SI"/>
        </w:rPr>
        <w:footnoteReference w:id="5"/>
      </w:r>
    </w:p>
    <w:p w14:paraId="4FD26F0D" w14:textId="77777777" w:rsidR="00267E9C" w:rsidRPr="00267E9C" w:rsidRDefault="00267E9C" w:rsidP="00267E9C">
      <w:pPr>
        <w:spacing w:after="0" w:line="276" w:lineRule="auto"/>
        <w:jc w:val="both"/>
        <w:rPr>
          <w:rFonts w:ascii="Times New Roman" w:eastAsia="Times New Roman" w:hAnsi="Times New Roman" w:cs="Times New Roman"/>
          <w:lang w:eastAsia="sl-SI"/>
        </w:rPr>
      </w:pPr>
    </w:p>
    <w:p w14:paraId="143534DB" w14:textId="45929042" w:rsidR="00A319D8" w:rsidRPr="001E6F66" w:rsidRDefault="00F017FE" w:rsidP="005E1AE7">
      <w:pPr>
        <w:numPr>
          <w:ilvl w:val="0"/>
          <w:numId w:val="5"/>
        </w:numPr>
        <w:overflowPunct w:val="0"/>
        <w:autoSpaceDE w:val="0"/>
        <w:autoSpaceDN w:val="0"/>
        <w:adjustRightInd w:val="0"/>
        <w:spacing w:after="0" w:line="276" w:lineRule="auto"/>
        <w:ind w:left="720"/>
        <w:jc w:val="both"/>
        <w:rPr>
          <w:rFonts w:ascii="Times New Roman" w:eastAsia="Calibri" w:hAnsi="Times New Roman" w:cs="Times New Roman"/>
          <w:b/>
          <w:bCs/>
          <w:lang w:eastAsia="sl-SI"/>
        </w:rPr>
      </w:pPr>
      <w:r>
        <w:rPr>
          <w:rFonts w:ascii="Times New Roman" w:eastAsia="Calibri" w:hAnsi="Times New Roman" w:cs="Times New Roman"/>
          <w:b/>
          <w:bCs/>
          <w:lang w:eastAsia="sl-SI"/>
        </w:rPr>
        <w:t>KADROVSKA SPOSOBNOST</w:t>
      </w:r>
    </w:p>
    <w:p w14:paraId="4407B183" w14:textId="539C650E" w:rsidR="00CD3FCD" w:rsidRPr="00CD3FCD" w:rsidRDefault="00A319D8" w:rsidP="00CD3FCD">
      <w:pPr>
        <w:tabs>
          <w:tab w:val="left" w:pos="817"/>
        </w:tabs>
        <w:jc w:val="both"/>
        <w:rPr>
          <w:rFonts w:ascii="Times New Roman" w:eastAsia="Calibri" w:hAnsi="Times New Roman" w:cs="Times New Roman"/>
        </w:rPr>
      </w:pPr>
      <w:r w:rsidRPr="001E6F66">
        <w:rPr>
          <w:rFonts w:ascii="Times New Roman" w:eastAsia="Times New Roman" w:hAnsi="Times New Roman" w:cs="Times New Roman"/>
          <w:lang w:eastAsia="sl-SI"/>
        </w:rPr>
        <w:t xml:space="preserve">Izjavljamo, da </w:t>
      </w:r>
      <w:r w:rsidR="00CD3FCD">
        <w:rPr>
          <w:rFonts w:ascii="Times New Roman" w:eastAsia="Times New Roman" w:hAnsi="Times New Roman" w:cs="Times New Roman"/>
          <w:lang w:eastAsia="sl-SI"/>
        </w:rPr>
        <w:t xml:space="preserve">imamo </w:t>
      </w:r>
      <w:r w:rsidR="00CD3FCD" w:rsidRPr="00CD3FCD">
        <w:rPr>
          <w:rFonts w:ascii="Times New Roman" w:eastAsia="Calibri" w:hAnsi="Times New Roman" w:cs="Times New Roman"/>
        </w:rPr>
        <w:t xml:space="preserve">tehnično in strokovno usposobljen </w:t>
      </w:r>
      <w:r w:rsidR="00240FDD">
        <w:rPr>
          <w:rFonts w:ascii="Times New Roman" w:eastAsia="Calibri" w:hAnsi="Times New Roman" w:cs="Times New Roman"/>
        </w:rPr>
        <w:t xml:space="preserve">kader </w:t>
      </w:r>
      <w:r w:rsidR="00CD3FCD" w:rsidRPr="00CD3FCD">
        <w:rPr>
          <w:rFonts w:ascii="Times New Roman" w:eastAsia="Calibri" w:hAnsi="Times New Roman" w:cs="Times New Roman"/>
        </w:rPr>
        <w:t>za izpolnitev javnega naročila, razpolaga s strokovnim kadrom in finančnimi zmogljivostmi za izvedbo javnega naročila.</w:t>
      </w:r>
    </w:p>
    <w:p w14:paraId="5F821FE5" w14:textId="7631C3DB" w:rsidR="00CD3FCD" w:rsidRDefault="00CD3FCD" w:rsidP="00CD3FCD">
      <w:pPr>
        <w:spacing w:after="0" w:line="240" w:lineRule="auto"/>
        <w:jc w:val="both"/>
        <w:rPr>
          <w:rFonts w:ascii="Times New Roman" w:eastAsia="Times New Roman" w:hAnsi="Times New Roman" w:cs="Times New Roman"/>
          <w:lang w:eastAsia="sl-SI"/>
        </w:rPr>
      </w:pPr>
    </w:p>
    <w:p w14:paraId="5C012D7A" w14:textId="0DD43B87" w:rsidR="00267E9C" w:rsidRDefault="00267E9C" w:rsidP="005E1AE7">
      <w:pPr>
        <w:pStyle w:val="Odstavekseznama"/>
        <w:numPr>
          <w:ilvl w:val="0"/>
          <w:numId w:val="5"/>
        </w:numPr>
        <w:spacing w:after="0" w:line="240" w:lineRule="auto"/>
        <w:ind w:left="0" w:firstLine="0"/>
        <w:jc w:val="both"/>
        <w:rPr>
          <w:rFonts w:eastAsia="Times New Roman"/>
          <w:b/>
          <w:bCs/>
        </w:rPr>
      </w:pPr>
      <w:r w:rsidRPr="000C59A2">
        <w:rPr>
          <w:rFonts w:eastAsia="Times New Roman"/>
          <w:b/>
          <w:bCs/>
        </w:rPr>
        <w:t>GARANCIJA</w:t>
      </w:r>
    </w:p>
    <w:p w14:paraId="36498857" w14:textId="78CC8076" w:rsidR="005960D2" w:rsidRPr="004E7D12" w:rsidRDefault="005617DA" w:rsidP="005960D2">
      <w:pPr>
        <w:tabs>
          <w:tab w:val="center" w:pos="4536"/>
          <w:tab w:val="right" w:pos="9072"/>
        </w:tabs>
        <w:spacing w:after="0" w:line="240" w:lineRule="auto"/>
        <w:jc w:val="both"/>
        <w:rPr>
          <w:rFonts w:ascii="Times New Roman" w:eastAsia="Times New Roman" w:hAnsi="Times New Roman"/>
          <w:bCs/>
          <w:lang w:eastAsia="sl-SI"/>
        </w:rPr>
      </w:pPr>
      <w:r w:rsidRPr="00A555A3">
        <w:rPr>
          <w:rFonts w:ascii="Times New Roman" w:hAnsi="Times New Roman" w:cs="Times New Roman"/>
          <w:iCs/>
        </w:rPr>
        <w:t xml:space="preserve">Izjavljamo, da zagotavljamo </w:t>
      </w:r>
      <w:r w:rsidR="005960D2">
        <w:rPr>
          <w:rFonts w:ascii="Times New Roman" w:eastAsia="Times New Roman" w:hAnsi="Times New Roman"/>
          <w:bCs/>
          <w:lang w:eastAsia="sl-SI"/>
        </w:rPr>
        <w:t xml:space="preserve">za posamezni tip/ vrsto računalniške opreme </w:t>
      </w:r>
      <w:r w:rsidR="005960D2">
        <w:rPr>
          <w:rFonts w:ascii="Times New Roman" w:eastAsia="Arial" w:hAnsi="Times New Roman"/>
          <w:lang w:eastAsia="sl-SI"/>
        </w:rPr>
        <w:t xml:space="preserve">3 letno garancijo proizvajalca in/ali prodajalca opreme. </w:t>
      </w:r>
    </w:p>
    <w:p w14:paraId="736B49F7" w14:textId="3E0035DE" w:rsidR="00267E9C" w:rsidRDefault="00267E9C" w:rsidP="005960D2">
      <w:pPr>
        <w:tabs>
          <w:tab w:val="center" w:pos="4536"/>
          <w:tab w:val="right" w:pos="9072"/>
        </w:tabs>
        <w:spacing w:after="0" w:line="240" w:lineRule="auto"/>
        <w:jc w:val="both"/>
        <w:rPr>
          <w:rFonts w:ascii="Times New Roman" w:eastAsia="Times New Roman" w:hAnsi="Times New Roman" w:cs="Times New Roman"/>
          <w:bCs/>
          <w:lang w:eastAsia="sl-SI"/>
        </w:rPr>
      </w:pPr>
    </w:p>
    <w:p w14:paraId="079BAD44" w14:textId="07FF27B5" w:rsidR="009536B0" w:rsidRDefault="009536B0" w:rsidP="005E1AE7">
      <w:pPr>
        <w:pStyle w:val="Odstavekseznama"/>
        <w:numPr>
          <w:ilvl w:val="0"/>
          <w:numId w:val="5"/>
        </w:numPr>
        <w:spacing w:after="0" w:line="240" w:lineRule="auto"/>
        <w:ind w:left="0" w:firstLine="0"/>
        <w:jc w:val="both"/>
        <w:rPr>
          <w:rFonts w:eastAsia="Times New Roman"/>
          <w:b/>
        </w:rPr>
      </w:pPr>
      <w:r w:rsidRPr="006A0E83">
        <w:rPr>
          <w:rFonts w:eastAsia="Times New Roman"/>
          <w:b/>
        </w:rPr>
        <w:t>OKOLJ</w:t>
      </w:r>
      <w:r w:rsidR="006A0E83" w:rsidRPr="006A0E83">
        <w:rPr>
          <w:rFonts w:eastAsia="Times New Roman"/>
          <w:b/>
        </w:rPr>
        <w:t>SKE ZAHTEVE</w:t>
      </w:r>
    </w:p>
    <w:p w14:paraId="52CEA3B5" w14:textId="7D7464D3" w:rsidR="00D112FE" w:rsidRPr="00D112FE" w:rsidRDefault="00D112FE" w:rsidP="00D112FE">
      <w:pPr>
        <w:tabs>
          <w:tab w:val="left" w:pos="817"/>
        </w:tabs>
        <w:jc w:val="both"/>
        <w:rPr>
          <w:rFonts w:ascii="Times New Roman" w:eastAsia="Calibri" w:hAnsi="Times New Roman" w:cs="Times New Roman"/>
          <w:iCs/>
        </w:rPr>
      </w:pPr>
      <w:r w:rsidRPr="00D112FE">
        <w:rPr>
          <w:rFonts w:ascii="Times New Roman" w:eastAsia="Calibri" w:hAnsi="Times New Roman" w:cs="Times New Roman"/>
          <w:iCs/>
        </w:rPr>
        <w:t>Osebni računalniki in prenosniki morajo izpolnjevati najnovejše standarde Energy Star za energetsko učinkovitost, veljavne na dan objave obvestila o javnem naročilu, ali enakovredne standarde.</w:t>
      </w:r>
      <w:r>
        <w:rPr>
          <w:rStyle w:val="Sprotnaopomba-sklic"/>
          <w:rFonts w:ascii="Times New Roman" w:eastAsia="Calibri" w:hAnsi="Times New Roman" w:cs="Times New Roman"/>
          <w:iCs/>
        </w:rPr>
        <w:footnoteReference w:id="6"/>
      </w:r>
    </w:p>
    <w:p w14:paraId="351417F4" w14:textId="77777777" w:rsidR="008F4A89" w:rsidRPr="00267E9C" w:rsidRDefault="008F4A89" w:rsidP="00267E9C">
      <w:pPr>
        <w:spacing w:after="0" w:line="240" w:lineRule="auto"/>
        <w:jc w:val="both"/>
        <w:rPr>
          <w:rFonts w:ascii="Times New Roman" w:eastAsia="Times New Roman" w:hAnsi="Times New Roman" w:cs="Times New Roman"/>
          <w:b/>
          <w:lang w:eastAsia="sl-SI"/>
        </w:rPr>
      </w:pPr>
    </w:p>
    <w:p w14:paraId="76017BBE" w14:textId="77777777" w:rsidR="00267E9C" w:rsidRPr="00267E9C" w:rsidRDefault="00267E9C" w:rsidP="00267E9C">
      <w:pPr>
        <w:tabs>
          <w:tab w:val="left" w:pos="4395"/>
        </w:tabs>
        <w:spacing w:after="0" w:line="240" w:lineRule="auto"/>
        <w:ind w:left="708" w:firstLine="708"/>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0A4ADC97" w14:textId="384CBE4F" w:rsidR="00A319D8" w:rsidRPr="00D11AA9" w:rsidRDefault="00267E9C" w:rsidP="00D11AA9">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w:t>
      </w:r>
    </w:p>
    <w:p w14:paraId="760BEBF7" w14:textId="21DF91FE" w:rsid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Razpisni obrazec št. </w:t>
      </w:r>
      <w:r w:rsidR="000879D3">
        <w:rPr>
          <w:rFonts w:ascii="Times New Roman" w:eastAsia="Times New Roman" w:hAnsi="Times New Roman" w:cs="Times New Roman"/>
          <w:b/>
          <w:lang w:eastAsia="sl-SI"/>
        </w:rPr>
        <w:t>3</w:t>
      </w:r>
      <w:r w:rsidRPr="00267E9C">
        <w:rPr>
          <w:rFonts w:ascii="Times New Roman" w:eastAsia="Times New Roman" w:hAnsi="Times New Roman" w:cs="Times New Roman"/>
          <w:b/>
          <w:lang w:eastAsia="sl-SI"/>
        </w:rPr>
        <w:t>a</w:t>
      </w:r>
    </w:p>
    <w:p w14:paraId="461E0476" w14:textId="77777777" w:rsidR="00D11AA9" w:rsidRPr="00267E9C" w:rsidRDefault="00D11AA9"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7C441548" w14:textId="77777777" w:rsidR="00D11AA9" w:rsidRPr="00D11AA9" w:rsidRDefault="00D11AA9" w:rsidP="00D11AA9">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D11AA9">
        <w:rPr>
          <w:rFonts w:ascii="Times New Roman" w:eastAsia="Times New Roman" w:hAnsi="Times New Roman" w:cs="Times New Roman"/>
          <w:b/>
          <w:lang w:eastAsia="sl-SI"/>
        </w:rPr>
        <w:lastRenderedPageBreak/>
        <w:t>POTRDILO O REFERENČNEM PROJEKTU</w:t>
      </w:r>
    </w:p>
    <w:p w14:paraId="5AF1534E" w14:textId="77777777" w:rsidR="00D11AA9" w:rsidRPr="00D11AA9" w:rsidRDefault="00D11AA9" w:rsidP="00D11AA9">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7715C3C1" w14:textId="77777777" w:rsidR="00D11AA9" w:rsidRPr="00D11AA9" w:rsidRDefault="00D11AA9" w:rsidP="00D11AA9">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1903BCF3"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bCs/>
          <w:lang w:eastAsia="sl-SI"/>
        </w:rPr>
      </w:pPr>
      <w:r w:rsidRPr="00D11AA9">
        <w:rPr>
          <w:rFonts w:ascii="Times New Roman" w:eastAsia="Times New Roman" w:hAnsi="Times New Roman" w:cs="Times New Roman"/>
          <w:bCs/>
          <w:lang w:eastAsia="sl-SI"/>
        </w:rPr>
        <w:t>Naročnik, kateremu je ponudnik opravil dobavo računalniške opreme:</w:t>
      </w:r>
    </w:p>
    <w:p w14:paraId="3F74773E" w14:textId="77777777" w:rsidR="00D11AA9" w:rsidRPr="00D11AA9" w:rsidRDefault="00D11AA9" w:rsidP="00D11AA9">
      <w:pPr>
        <w:overflowPunct w:val="0"/>
        <w:autoSpaceDE w:val="0"/>
        <w:autoSpaceDN w:val="0"/>
        <w:adjustRightInd w:val="0"/>
        <w:spacing w:after="0" w:line="360" w:lineRule="auto"/>
        <w:rPr>
          <w:rFonts w:ascii="Times New Roman" w:eastAsia="Times New Roman" w:hAnsi="Times New Roman" w:cs="Times New Roman"/>
          <w:bCs/>
          <w:lang w:eastAsia="sl-SI"/>
        </w:rPr>
      </w:pPr>
      <w:r w:rsidRPr="00D11AA9">
        <w:rPr>
          <w:rFonts w:ascii="Times New Roman" w:eastAsia="Times New Roman" w:hAnsi="Times New Roman" w:cs="Times New Roman"/>
          <w:bCs/>
          <w:lang w:eastAsia="sl-SI"/>
        </w:rPr>
        <w:t>______________________________________________________________________________________________________________________________________________________________</w:t>
      </w:r>
    </w:p>
    <w:p w14:paraId="720F4B81" w14:textId="77777777" w:rsidR="00D11AA9" w:rsidRPr="00D11AA9" w:rsidRDefault="00D11AA9" w:rsidP="00D11AA9">
      <w:pPr>
        <w:overflowPunct w:val="0"/>
        <w:autoSpaceDE w:val="0"/>
        <w:autoSpaceDN w:val="0"/>
        <w:adjustRightInd w:val="0"/>
        <w:spacing w:after="0" w:line="240" w:lineRule="auto"/>
        <w:jc w:val="both"/>
        <w:rPr>
          <w:rFonts w:ascii="Times New Roman" w:eastAsia="Times New Roman" w:hAnsi="Times New Roman" w:cs="Times New Roman"/>
          <w:bCs/>
          <w:lang w:eastAsia="sl-SI"/>
        </w:rPr>
      </w:pPr>
    </w:p>
    <w:p w14:paraId="4FD086BA" w14:textId="77777777" w:rsidR="00D11AA9" w:rsidRPr="00D11AA9" w:rsidRDefault="00D11AA9" w:rsidP="00D11AA9">
      <w:pPr>
        <w:overflowPunct w:val="0"/>
        <w:autoSpaceDE w:val="0"/>
        <w:autoSpaceDN w:val="0"/>
        <w:adjustRightInd w:val="0"/>
        <w:spacing w:after="0" w:line="240" w:lineRule="auto"/>
        <w:jc w:val="both"/>
        <w:rPr>
          <w:rFonts w:ascii="Times New Roman" w:eastAsia="Times New Roman" w:hAnsi="Times New Roman" w:cs="Times New Roman"/>
          <w:bCs/>
          <w:lang w:eastAsia="sl-SI"/>
        </w:rPr>
      </w:pPr>
      <w:r w:rsidRPr="00D11AA9">
        <w:rPr>
          <w:rFonts w:ascii="Times New Roman" w:eastAsia="Times New Roman" w:hAnsi="Times New Roman" w:cs="Times New Roman"/>
          <w:bCs/>
          <w:lang w:eastAsia="sl-SI"/>
        </w:rPr>
        <w:t>izjavljam, da je gospodarski subjekt (ponudnik):</w:t>
      </w:r>
    </w:p>
    <w:p w14:paraId="0DCD78F2" w14:textId="77777777" w:rsidR="00D11AA9" w:rsidRPr="00D11AA9" w:rsidRDefault="00D11AA9" w:rsidP="00D11AA9">
      <w:pPr>
        <w:overflowPunct w:val="0"/>
        <w:autoSpaceDE w:val="0"/>
        <w:autoSpaceDN w:val="0"/>
        <w:adjustRightInd w:val="0"/>
        <w:spacing w:after="0" w:line="360" w:lineRule="auto"/>
        <w:jc w:val="both"/>
        <w:rPr>
          <w:rFonts w:ascii="Times New Roman" w:eastAsia="Times New Roman" w:hAnsi="Times New Roman" w:cs="Times New Roman"/>
          <w:bCs/>
          <w:lang w:eastAsia="sl-SI"/>
        </w:rPr>
      </w:pPr>
      <w:r w:rsidRPr="00D11AA9">
        <w:rPr>
          <w:rFonts w:ascii="Times New Roman" w:eastAsia="Times New Roman" w:hAnsi="Times New Roman" w:cs="Times New Roman"/>
          <w:bCs/>
          <w:lang w:eastAsia="sl-SI"/>
        </w:rPr>
        <w:t>_______________________________________________________________________________</w:t>
      </w:r>
    </w:p>
    <w:p w14:paraId="1EA59A8E" w14:textId="77777777" w:rsidR="00D11AA9" w:rsidRPr="00D11AA9" w:rsidRDefault="00D11AA9" w:rsidP="00D11AA9">
      <w:pPr>
        <w:overflowPunct w:val="0"/>
        <w:autoSpaceDE w:val="0"/>
        <w:autoSpaceDN w:val="0"/>
        <w:adjustRightInd w:val="0"/>
        <w:spacing w:after="0" w:line="360" w:lineRule="auto"/>
        <w:jc w:val="both"/>
        <w:rPr>
          <w:rFonts w:ascii="Times New Roman" w:eastAsia="Times New Roman" w:hAnsi="Times New Roman" w:cs="Times New Roman"/>
          <w:bCs/>
          <w:lang w:eastAsia="sl-SI"/>
        </w:rPr>
      </w:pPr>
      <w:r w:rsidRPr="00D11AA9">
        <w:rPr>
          <w:rFonts w:ascii="Times New Roman" w:eastAsia="Times New Roman" w:hAnsi="Times New Roman" w:cs="Times New Roman"/>
          <w:bCs/>
          <w:lang w:eastAsia="sl-SI"/>
        </w:rPr>
        <w:t>_______________________________________________________________________________</w:t>
      </w:r>
    </w:p>
    <w:p w14:paraId="52270DBB" w14:textId="77777777" w:rsidR="00D11AA9" w:rsidRPr="00D11AA9" w:rsidRDefault="00D11AA9" w:rsidP="00D11AA9">
      <w:pPr>
        <w:overflowPunct w:val="0"/>
        <w:autoSpaceDE w:val="0"/>
        <w:autoSpaceDN w:val="0"/>
        <w:adjustRightInd w:val="0"/>
        <w:spacing w:after="0" w:line="240" w:lineRule="auto"/>
        <w:jc w:val="both"/>
        <w:rPr>
          <w:rFonts w:ascii="Times New Roman" w:eastAsia="Times New Roman" w:hAnsi="Times New Roman" w:cs="Times New Roman"/>
          <w:bCs/>
          <w:lang w:eastAsia="sl-SI"/>
        </w:rPr>
      </w:pPr>
    </w:p>
    <w:p w14:paraId="3F469819" w14:textId="5A19EDC9" w:rsidR="00D11AA9" w:rsidRPr="00D11AA9" w:rsidRDefault="00D11AA9" w:rsidP="00D11AA9">
      <w:pPr>
        <w:pBdr>
          <w:bottom w:val="single" w:sz="12" w:space="1" w:color="auto"/>
        </w:pBd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D11AA9">
        <w:rPr>
          <w:rFonts w:ascii="Times New Roman" w:eastAsia="Times New Roman" w:hAnsi="Times New Roman" w:cs="Times New Roman"/>
          <w:bCs/>
          <w:lang w:eastAsia="sl-SI"/>
        </w:rPr>
        <w:t xml:space="preserve">Izvedel/ uspešno zaključil dobavo računalniške opreme </w:t>
      </w:r>
      <w:r w:rsidRPr="00D11AA9">
        <w:rPr>
          <w:rFonts w:ascii="Times New Roman" w:eastAsia="Times New Roman" w:hAnsi="Times New Roman" w:cs="Times New Roman"/>
          <w:lang w:eastAsia="sl-SI"/>
        </w:rPr>
        <w:t>v letu __________, kjer je bila vrednost dobave</w:t>
      </w:r>
      <w:r w:rsidR="008E2B15">
        <w:rPr>
          <w:rFonts w:ascii="Times New Roman" w:eastAsia="Times New Roman" w:hAnsi="Times New Roman" w:cs="Times New Roman"/>
          <w:lang w:eastAsia="sl-SI"/>
        </w:rPr>
        <w:t>/ pogodbe</w:t>
      </w:r>
      <w:r w:rsidRPr="00D11AA9">
        <w:rPr>
          <w:rFonts w:ascii="Times New Roman" w:eastAsia="Times New Roman" w:hAnsi="Times New Roman" w:cs="Times New Roman"/>
          <w:lang w:eastAsia="sl-SI"/>
        </w:rPr>
        <w:t xml:space="preserve"> _______________________ EUR brez DDV ter v celoti upošteval naše zahteve in spoštoval pogodbena določila, zato ponudnikovo delo ocenjujemo kot strokovno in kvalitetno, izvedbo pa izvedeno v skladu s področnimi predpisi.</w:t>
      </w:r>
    </w:p>
    <w:p w14:paraId="1245D6C5" w14:textId="77777777" w:rsidR="00D11AA9" w:rsidRPr="00D11AA9" w:rsidRDefault="00D11AA9" w:rsidP="00D11AA9">
      <w:pPr>
        <w:pBdr>
          <w:bottom w:val="single" w:sz="12" w:space="1" w:color="auto"/>
        </w:pBdr>
        <w:overflowPunct w:val="0"/>
        <w:autoSpaceDE w:val="0"/>
        <w:autoSpaceDN w:val="0"/>
        <w:adjustRightInd w:val="0"/>
        <w:spacing w:after="0" w:line="240" w:lineRule="auto"/>
        <w:jc w:val="both"/>
        <w:rPr>
          <w:rFonts w:ascii="Times New Roman" w:eastAsia="Times New Roman" w:hAnsi="Times New Roman" w:cs="Times New Roman"/>
          <w:bCs/>
          <w:lang w:eastAsia="sl-SI"/>
        </w:rPr>
      </w:pPr>
    </w:p>
    <w:p w14:paraId="1C4CF552"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p>
    <w:p w14:paraId="4F6C15A4"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r w:rsidRPr="00D11AA9">
        <w:rPr>
          <w:rFonts w:ascii="Times New Roman" w:eastAsia="Times New Roman" w:hAnsi="Times New Roman" w:cs="Times New Roman"/>
          <w:lang w:eastAsia="sl-SI"/>
        </w:rPr>
        <w:t>Kontaktna oseba naročnika:___________________</w:t>
      </w:r>
    </w:p>
    <w:p w14:paraId="00872008"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p>
    <w:p w14:paraId="5AE47226"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r w:rsidRPr="00D11AA9">
        <w:rPr>
          <w:rFonts w:ascii="Times New Roman" w:eastAsia="Times New Roman" w:hAnsi="Times New Roman" w:cs="Times New Roman"/>
          <w:lang w:eastAsia="sl-SI"/>
        </w:rPr>
        <w:t>Telefon:__________________________________</w:t>
      </w:r>
    </w:p>
    <w:p w14:paraId="08FC1232"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p>
    <w:p w14:paraId="4952C6CE"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r w:rsidRPr="00D11AA9">
        <w:rPr>
          <w:rFonts w:ascii="Times New Roman" w:eastAsia="Times New Roman" w:hAnsi="Times New Roman" w:cs="Times New Roman"/>
          <w:lang w:eastAsia="sl-SI"/>
        </w:rPr>
        <w:t>E-naslov:_________________________________</w:t>
      </w:r>
    </w:p>
    <w:p w14:paraId="07A1A0FC"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p>
    <w:p w14:paraId="5EA99659"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r w:rsidRPr="00D11AA9">
        <w:rPr>
          <w:rFonts w:ascii="Times New Roman" w:eastAsia="Times New Roman" w:hAnsi="Times New Roman" w:cs="Times New Roman"/>
          <w:lang w:eastAsia="sl-SI"/>
        </w:rPr>
        <w:t>Kraj in datum:_____________________</w:t>
      </w:r>
    </w:p>
    <w:p w14:paraId="2AF9B404"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p>
    <w:p w14:paraId="487BD592"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p>
    <w:p w14:paraId="51BD0CE4" w14:textId="77777777" w:rsidR="00D11AA9" w:rsidRPr="00D11AA9" w:rsidRDefault="00D11AA9" w:rsidP="00D11AA9">
      <w:pPr>
        <w:overflowPunct w:val="0"/>
        <w:autoSpaceDE w:val="0"/>
        <w:autoSpaceDN w:val="0"/>
        <w:adjustRightInd w:val="0"/>
        <w:spacing w:after="0" w:line="240" w:lineRule="auto"/>
        <w:rPr>
          <w:rFonts w:ascii="Times New Roman" w:eastAsia="Times New Roman" w:hAnsi="Times New Roman" w:cs="Times New Roman"/>
          <w:lang w:eastAsia="sl-SI"/>
        </w:rPr>
      </w:pPr>
    </w:p>
    <w:p w14:paraId="5C40D13A" w14:textId="5CA47246" w:rsidR="005617DA" w:rsidRPr="001E6F66" w:rsidRDefault="00D11AA9" w:rsidP="00D11AA9">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r w:rsidRPr="00D11AA9">
        <w:rPr>
          <w:rFonts w:ascii="Times New Roman" w:eastAsia="Times New Roman" w:hAnsi="Times New Roman" w:cs="Times New Roman"/>
          <w:lang w:eastAsia="sl-SI"/>
        </w:rPr>
        <w:t>Žig in podpis naročnika</w:t>
      </w:r>
    </w:p>
    <w:p w14:paraId="3DA777FC" w14:textId="77777777" w:rsidR="005617DA" w:rsidRPr="001E6F66" w:rsidRDefault="005617DA" w:rsidP="005617DA">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5CB2D730" w14:textId="77777777" w:rsidR="005617DA" w:rsidRPr="001E6F66" w:rsidRDefault="005617DA" w:rsidP="005617DA">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53F621B4" w14:textId="77777777" w:rsidR="005617DA" w:rsidRPr="001E6F66" w:rsidRDefault="005617DA" w:rsidP="005617DA">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2477EB5B" w14:textId="77777777" w:rsidR="005617DA" w:rsidRPr="001E6F66" w:rsidRDefault="005617DA" w:rsidP="005617DA">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7DCB3AF8"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78A23B78"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02D062B5"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0F6773D4"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0ED336BB"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57E75C94"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61D77FE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3523DC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F6C41B0" w14:textId="77777777" w:rsidR="00267E9C" w:rsidRDefault="00267E9C" w:rsidP="00267E9C">
      <w:pPr>
        <w:spacing w:after="0" w:line="240" w:lineRule="auto"/>
        <w:rPr>
          <w:rFonts w:ascii="Times New Roman" w:eastAsia="Times New Roman" w:hAnsi="Times New Roman" w:cs="Times New Roman"/>
          <w:b/>
          <w:lang w:eastAsia="sl-SI"/>
        </w:rPr>
      </w:pPr>
    </w:p>
    <w:p w14:paraId="70DB1F99" w14:textId="77777777" w:rsidR="00D11AA9" w:rsidRDefault="00D11AA9" w:rsidP="00267E9C">
      <w:pPr>
        <w:spacing w:after="0" w:line="240" w:lineRule="auto"/>
        <w:rPr>
          <w:rFonts w:ascii="Times New Roman" w:eastAsia="Times New Roman" w:hAnsi="Times New Roman" w:cs="Times New Roman"/>
          <w:b/>
          <w:lang w:eastAsia="sl-SI"/>
        </w:rPr>
      </w:pPr>
    </w:p>
    <w:p w14:paraId="4F6B5FBB" w14:textId="77777777" w:rsidR="00D11AA9" w:rsidRDefault="00D11AA9" w:rsidP="00267E9C">
      <w:pPr>
        <w:spacing w:after="0" w:line="240" w:lineRule="auto"/>
        <w:rPr>
          <w:rFonts w:ascii="Times New Roman" w:eastAsia="Times New Roman" w:hAnsi="Times New Roman" w:cs="Times New Roman"/>
          <w:b/>
          <w:lang w:eastAsia="sl-SI"/>
        </w:rPr>
      </w:pPr>
    </w:p>
    <w:p w14:paraId="0D57230B" w14:textId="77777777" w:rsidR="00D11AA9" w:rsidRDefault="00D11AA9" w:rsidP="00267E9C">
      <w:pPr>
        <w:spacing w:after="0" w:line="240" w:lineRule="auto"/>
        <w:rPr>
          <w:rFonts w:ascii="Times New Roman" w:eastAsia="Times New Roman" w:hAnsi="Times New Roman" w:cs="Times New Roman"/>
          <w:b/>
          <w:lang w:eastAsia="sl-SI"/>
        </w:rPr>
      </w:pPr>
    </w:p>
    <w:p w14:paraId="7B45A9B4" w14:textId="77777777" w:rsidR="00D11AA9" w:rsidRDefault="00D11AA9" w:rsidP="00267E9C">
      <w:pPr>
        <w:spacing w:after="0" w:line="240" w:lineRule="auto"/>
        <w:rPr>
          <w:rFonts w:ascii="Times New Roman" w:eastAsia="Times New Roman" w:hAnsi="Times New Roman" w:cs="Times New Roman"/>
          <w:b/>
          <w:lang w:eastAsia="sl-SI"/>
        </w:rPr>
      </w:pPr>
    </w:p>
    <w:p w14:paraId="364C5C96" w14:textId="77777777" w:rsidR="00D11AA9" w:rsidRDefault="00D11AA9" w:rsidP="00267E9C">
      <w:pPr>
        <w:spacing w:after="0" w:line="240" w:lineRule="auto"/>
        <w:rPr>
          <w:rFonts w:ascii="Times New Roman" w:eastAsia="Times New Roman" w:hAnsi="Times New Roman" w:cs="Times New Roman"/>
          <w:b/>
          <w:lang w:eastAsia="sl-SI"/>
        </w:rPr>
      </w:pPr>
    </w:p>
    <w:p w14:paraId="57509C34" w14:textId="77777777" w:rsidR="00D11AA9" w:rsidRDefault="00D11AA9" w:rsidP="00267E9C">
      <w:pPr>
        <w:spacing w:after="0" w:line="240" w:lineRule="auto"/>
        <w:rPr>
          <w:rFonts w:ascii="Times New Roman" w:eastAsia="Times New Roman" w:hAnsi="Times New Roman" w:cs="Times New Roman"/>
          <w:b/>
          <w:lang w:eastAsia="sl-SI"/>
        </w:rPr>
      </w:pPr>
    </w:p>
    <w:p w14:paraId="76EFCDAE" w14:textId="77777777" w:rsidR="00D11AA9" w:rsidRDefault="00D11AA9" w:rsidP="00267E9C">
      <w:pPr>
        <w:spacing w:after="0" w:line="240" w:lineRule="auto"/>
        <w:rPr>
          <w:rFonts w:ascii="Times New Roman" w:eastAsia="Times New Roman" w:hAnsi="Times New Roman" w:cs="Times New Roman"/>
          <w:b/>
          <w:lang w:eastAsia="sl-SI"/>
        </w:rPr>
      </w:pPr>
    </w:p>
    <w:p w14:paraId="24F82DE0" w14:textId="77777777" w:rsidR="00D11AA9" w:rsidRDefault="00D11AA9" w:rsidP="00267E9C">
      <w:pPr>
        <w:spacing w:after="0" w:line="240" w:lineRule="auto"/>
        <w:rPr>
          <w:rFonts w:ascii="Times New Roman" w:eastAsia="Times New Roman" w:hAnsi="Times New Roman" w:cs="Times New Roman"/>
          <w:b/>
          <w:lang w:eastAsia="sl-SI"/>
        </w:rPr>
      </w:pPr>
    </w:p>
    <w:p w14:paraId="2DF1914E" w14:textId="77777777" w:rsidR="00D11AA9" w:rsidRDefault="00D11AA9" w:rsidP="00267E9C">
      <w:pPr>
        <w:spacing w:after="0" w:line="240" w:lineRule="auto"/>
        <w:rPr>
          <w:rFonts w:ascii="Times New Roman" w:eastAsia="Times New Roman" w:hAnsi="Times New Roman" w:cs="Times New Roman"/>
          <w:sz w:val="24"/>
          <w:szCs w:val="20"/>
          <w:lang w:eastAsia="sl-SI"/>
        </w:rPr>
      </w:pPr>
    </w:p>
    <w:p w14:paraId="2858425A" w14:textId="77777777" w:rsidR="009A1280" w:rsidRDefault="009A1280" w:rsidP="00267E9C">
      <w:pPr>
        <w:spacing w:after="0" w:line="240" w:lineRule="auto"/>
        <w:rPr>
          <w:rFonts w:ascii="Times New Roman" w:eastAsia="Times New Roman" w:hAnsi="Times New Roman" w:cs="Times New Roman"/>
          <w:sz w:val="24"/>
          <w:szCs w:val="20"/>
          <w:lang w:eastAsia="sl-SI"/>
        </w:rPr>
      </w:pPr>
    </w:p>
    <w:p w14:paraId="6BAB40EB" w14:textId="77777777" w:rsidR="009A1280" w:rsidRPr="00267E9C" w:rsidRDefault="009A1280" w:rsidP="00267E9C">
      <w:pPr>
        <w:spacing w:after="0" w:line="240" w:lineRule="auto"/>
        <w:rPr>
          <w:rFonts w:ascii="Times New Roman" w:eastAsia="Times New Roman" w:hAnsi="Times New Roman" w:cs="Times New Roman"/>
          <w:sz w:val="24"/>
          <w:szCs w:val="20"/>
          <w:lang w:eastAsia="sl-SI"/>
        </w:rPr>
      </w:pPr>
    </w:p>
    <w:p w14:paraId="3720CA30" w14:textId="5CF9B236"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lastRenderedPageBreak/>
        <w:t xml:space="preserve">Razpisni obrazec št. </w:t>
      </w:r>
      <w:r w:rsidR="000879D3">
        <w:rPr>
          <w:rFonts w:ascii="Times New Roman" w:eastAsia="Times New Roman" w:hAnsi="Times New Roman" w:cs="Times New Roman"/>
          <w:b/>
          <w:lang w:eastAsia="sl-SI"/>
        </w:rPr>
        <w:t>4</w:t>
      </w:r>
    </w:p>
    <w:p w14:paraId="7FF977B0" w14:textId="77777777" w:rsidR="00267E9C" w:rsidRPr="00267E9C" w:rsidRDefault="00267E9C" w:rsidP="00267E9C">
      <w:pPr>
        <w:keepNext/>
        <w:keepLines/>
        <w:spacing w:before="240" w:after="0" w:line="240" w:lineRule="auto"/>
        <w:outlineLvl w:val="0"/>
        <w:rPr>
          <w:rFonts w:ascii="Times New Roman" w:eastAsia="Times New Roman" w:hAnsi="Times New Roman" w:cs="Times New Roman"/>
          <w:b/>
          <w:bCs/>
          <w:lang w:eastAsia="sl-SI"/>
        </w:rPr>
      </w:pPr>
    </w:p>
    <w:p w14:paraId="20719C7E"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418D437F" w14:textId="77777777" w:rsidR="00267E9C" w:rsidRPr="00267E9C" w:rsidRDefault="00267E9C" w:rsidP="00267E9C">
      <w:pPr>
        <w:keepNext/>
        <w:keepLines/>
        <w:spacing w:before="240" w:after="0" w:line="240" w:lineRule="auto"/>
        <w:outlineLvl w:val="0"/>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Ponudnik: </w:t>
      </w:r>
      <w:r w:rsidRPr="00267E9C">
        <w:rPr>
          <w:rFonts w:ascii="Times New Roman" w:eastAsia="Times New Roman" w:hAnsi="Times New Roman" w:cs="Times New Roman"/>
          <w:lang w:eastAsia="sl-SI"/>
        </w:rPr>
        <w:t xml:space="preserve">____________________________ </w:t>
      </w:r>
    </w:p>
    <w:p w14:paraId="6363420A" w14:textId="77777777" w:rsidR="00267E9C" w:rsidRPr="00267E9C" w:rsidRDefault="00267E9C" w:rsidP="00267E9C">
      <w:pPr>
        <w:spacing w:after="0" w:line="240" w:lineRule="auto"/>
        <w:rPr>
          <w:rFonts w:ascii="Times New Roman" w:eastAsia="Times New Roman" w:hAnsi="Times New Roman" w:cs="Times New Roman"/>
          <w:lang w:eastAsia="sl-SI"/>
        </w:rPr>
      </w:pPr>
    </w:p>
    <w:p w14:paraId="71E970D7" w14:textId="77777777" w:rsidR="00267E9C" w:rsidRPr="00267E9C" w:rsidRDefault="00267E9C" w:rsidP="00267E9C">
      <w:pPr>
        <w:tabs>
          <w:tab w:val="center" w:pos="4536"/>
          <w:tab w:val="right" w:pos="9072"/>
        </w:tabs>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IZJAVA O IZROČITVI FINANČNEGA ZAVAROVANJA</w:t>
      </w:r>
    </w:p>
    <w:p w14:paraId="239AE7EF" w14:textId="77777777" w:rsidR="00267E9C" w:rsidRPr="00267E9C" w:rsidRDefault="00267E9C" w:rsidP="00267E9C">
      <w:pPr>
        <w:tabs>
          <w:tab w:val="center" w:pos="4536"/>
          <w:tab w:val="right" w:pos="9072"/>
        </w:tabs>
        <w:spacing w:after="0" w:line="240" w:lineRule="auto"/>
        <w:rPr>
          <w:rFonts w:ascii="Times New Roman" w:eastAsia="Times New Roman" w:hAnsi="Times New Roman" w:cs="Times New Roman"/>
          <w:lang w:eastAsia="sl-SI"/>
        </w:rPr>
      </w:pPr>
    </w:p>
    <w:p w14:paraId="2A476F2A" w14:textId="43DCF1A8" w:rsidR="001550D9" w:rsidRDefault="001550D9" w:rsidP="001550D9">
      <w:pPr>
        <w:pStyle w:val="Glava"/>
        <w:jc w:val="both"/>
        <w:rPr>
          <w:rFonts w:ascii="Times New Roman" w:hAnsi="Times New Roman"/>
          <w:sz w:val="22"/>
          <w:szCs w:val="22"/>
        </w:rPr>
      </w:pPr>
      <w:r w:rsidRPr="0027391C">
        <w:rPr>
          <w:rFonts w:ascii="Times New Roman" w:hAnsi="Times New Roman"/>
          <w:sz w:val="22"/>
          <w:szCs w:val="22"/>
        </w:rPr>
        <w:t xml:space="preserve">Naročniku </w:t>
      </w:r>
      <w:r>
        <w:rPr>
          <w:rFonts w:ascii="Times New Roman" w:hAnsi="Times New Roman"/>
          <w:sz w:val="22"/>
          <w:szCs w:val="22"/>
        </w:rPr>
        <w:t xml:space="preserve">ŠC </w:t>
      </w:r>
      <w:r w:rsidR="008E2B15">
        <w:rPr>
          <w:rFonts w:ascii="Times New Roman" w:hAnsi="Times New Roman"/>
          <w:sz w:val="22"/>
          <w:szCs w:val="22"/>
        </w:rPr>
        <w:t>Ljubljana</w:t>
      </w:r>
      <w:r w:rsidRPr="0081313F">
        <w:rPr>
          <w:rFonts w:ascii="Times New Roman" w:hAnsi="Times New Roman"/>
          <w:sz w:val="22"/>
          <w:szCs w:val="22"/>
        </w:rPr>
        <w:t>,</w:t>
      </w:r>
      <w:r>
        <w:rPr>
          <w:rFonts w:ascii="Times New Roman" w:hAnsi="Times New Roman"/>
          <w:sz w:val="22"/>
          <w:szCs w:val="22"/>
        </w:rPr>
        <w:t xml:space="preserve"> </w:t>
      </w:r>
      <w:r w:rsidRPr="0081313F">
        <w:rPr>
          <w:rFonts w:ascii="Times New Roman" w:hAnsi="Times New Roman"/>
          <w:sz w:val="22"/>
          <w:szCs w:val="22"/>
        </w:rPr>
        <w:t>izjavljamo</w:t>
      </w:r>
      <w:r w:rsidRPr="0027391C">
        <w:rPr>
          <w:rFonts w:ascii="Times New Roman" w:hAnsi="Times New Roman"/>
          <w:sz w:val="22"/>
          <w:szCs w:val="22"/>
        </w:rPr>
        <w:t>, da bomo v kolikor bomo izbrani v postopku javnega naročila</w:t>
      </w:r>
      <w:bookmarkStart w:id="4" w:name="_Hlk6859611"/>
      <w:r w:rsidRPr="0027391C">
        <w:rPr>
          <w:rFonts w:ascii="Times New Roman" w:hAnsi="Times New Roman"/>
          <w:sz w:val="22"/>
          <w:szCs w:val="22"/>
        </w:rPr>
        <w:t xml:space="preserve">: </w:t>
      </w:r>
      <w:bookmarkEnd w:id="4"/>
      <w:r>
        <w:rPr>
          <w:rFonts w:ascii="Times New Roman" w:hAnsi="Times New Roman"/>
          <w:sz w:val="22"/>
          <w:szCs w:val="22"/>
        </w:rPr>
        <w:t>Dobava računalniške opreme</w:t>
      </w:r>
      <w:r w:rsidRPr="0027391C">
        <w:rPr>
          <w:rFonts w:ascii="Times New Roman" w:hAnsi="Times New Roman"/>
          <w:sz w:val="22"/>
          <w:szCs w:val="22"/>
        </w:rPr>
        <w:t xml:space="preserve">, </w:t>
      </w:r>
      <w:r>
        <w:rPr>
          <w:rFonts w:ascii="Times New Roman" w:hAnsi="Times New Roman"/>
          <w:sz w:val="22"/>
          <w:szCs w:val="22"/>
        </w:rPr>
        <w:t>naročniku:</w:t>
      </w:r>
    </w:p>
    <w:p w14:paraId="118054CF" w14:textId="77777777" w:rsidR="001550D9" w:rsidRPr="0027391C" w:rsidRDefault="001550D9" w:rsidP="001550D9">
      <w:pPr>
        <w:pStyle w:val="Glava"/>
        <w:jc w:val="both"/>
        <w:rPr>
          <w:rFonts w:ascii="Times New Roman" w:hAnsi="Times New Roman"/>
          <w:sz w:val="22"/>
          <w:szCs w:val="22"/>
        </w:rPr>
      </w:pPr>
      <w:r>
        <w:rPr>
          <w:rFonts w:ascii="Times New Roman" w:hAnsi="Times New Roman"/>
          <w:sz w:val="22"/>
          <w:szCs w:val="22"/>
        </w:rPr>
        <w:t xml:space="preserve"> </w:t>
      </w:r>
    </w:p>
    <w:p w14:paraId="034245AC" w14:textId="325408D6" w:rsidR="001550D9" w:rsidRDefault="001550D9" w:rsidP="005E1AE7">
      <w:pPr>
        <w:pStyle w:val="Glava"/>
        <w:numPr>
          <w:ilvl w:val="0"/>
          <w:numId w:val="6"/>
        </w:numPr>
        <w:tabs>
          <w:tab w:val="clear" w:pos="4536"/>
          <w:tab w:val="clear" w:pos="9072"/>
        </w:tabs>
        <w:overflowPunct w:val="0"/>
        <w:autoSpaceDE w:val="0"/>
        <w:autoSpaceDN w:val="0"/>
        <w:adjustRightInd w:val="0"/>
        <w:jc w:val="both"/>
        <w:rPr>
          <w:rFonts w:ascii="Times New Roman" w:hAnsi="Times New Roman"/>
          <w:sz w:val="22"/>
          <w:szCs w:val="22"/>
        </w:rPr>
      </w:pPr>
      <w:r w:rsidRPr="003D3001">
        <w:rPr>
          <w:rFonts w:ascii="Times New Roman" w:hAnsi="Times New Roman"/>
          <w:sz w:val="22"/>
          <w:szCs w:val="22"/>
        </w:rPr>
        <w:t xml:space="preserve">v roku 10 dni po podpisu pogodbe izročili finančno zavarovanje (menico) za dobro izvedbo pogodbenih obveznosti v višini </w:t>
      </w:r>
      <w:r w:rsidR="008E2B15">
        <w:rPr>
          <w:rFonts w:ascii="Times New Roman" w:hAnsi="Times New Roman"/>
          <w:sz w:val="22"/>
          <w:szCs w:val="22"/>
        </w:rPr>
        <w:t>10</w:t>
      </w:r>
      <w:r w:rsidRPr="003D3001">
        <w:rPr>
          <w:rFonts w:ascii="Times New Roman" w:hAnsi="Times New Roman"/>
          <w:sz w:val="22"/>
          <w:szCs w:val="22"/>
        </w:rPr>
        <w:t xml:space="preserve">% pogodbene vrednosti z DDV, veljavno še 30 dni po izvedenem javnem naročilu (šteje se od dne podpisanega primopredajnega zapisnika); naročniku izjavljamo, da smo seznanjeni s tem, da se šteje, da brez izročitve finančnega zavarovanja za dobro izvedbo pogodbenih obveznosti pogodba ni sklenjena. </w:t>
      </w:r>
    </w:p>
    <w:p w14:paraId="20777B01" w14:textId="77777777" w:rsidR="001550D9" w:rsidRPr="003D3001" w:rsidRDefault="001550D9" w:rsidP="001550D9">
      <w:pPr>
        <w:pStyle w:val="Glava"/>
        <w:tabs>
          <w:tab w:val="clear" w:pos="4536"/>
          <w:tab w:val="clear" w:pos="9072"/>
        </w:tabs>
        <w:overflowPunct w:val="0"/>
        <w:autoSpaceDE w:val="0"/>
        <w:autoSpaceDN w:val="0"/>
        <w:adjustRightInd w:val="0"/>
        <w:ind w:left="720"/>
        <w:jc w:val="both"/>
        <w:rPr>
          <w:rFonts w:ascii="Times New Roman" w:hAnsi="Times New Roman"/>
          <w:sz w:val="22"/>
          <w:szCs w:val="22"/>
        </w:rPr>
      </w:pPr>
    </w:p>
    <w:p w14:paraId="22B68C97" w14:textId="77777777" w:rsidR="001550D9" w:rsidRPr="002C3EC9" w:rsidRDefault="001550D9" w:rsidP="005E1AE7">
      <w:pPr>
        <w:pStyle w:val="Glava"/>
        <w:numPr>
          <w:ilvl w:val="0"/>
          <w:numId w:val="6"/>
        </w:numPr>
        <w:tabs>
          <w:tab w:val="clear" w:pos="4536"/>
          <w:tab w:val="clear" w:pos="9072"/>
        </w:tabs>
        <w:overflowPunct w:val="0"/>
        <w:autoSpaceDE w:val="0"/>
        <w:autoSpaceDN w:val="0"/>
        <w:adjustRightInd w:val="0"/>
        <w:jc w:val="both"/>
        <w:rPr>
          <w:rFonts w:ascii="Times New Roman" w:hAnsi="Times New Roman"/>
          <w:sz w:val="22"/>
          <w:szCs w:val="22"/>
        </w:rPr>
      </w:pPr>
      <w:r w:rsidRPr="002C3EC9">
        <w:rPr>
          <w:rFonts w:ascii="Times New Roman" w:hAnsi="Times New Roman"/>
          <w:sz w:val="22"/>
          <w:szCs w:val="22"/>
        </w:rPr>
        <w:t xml:space="preserve">ob primopredaji </w:t>
      </w:r>
      <w:r>
        <w:rPr>
          <w:rFonts w:ascii="Times New Roman" w:hAnsi="Times New Roman"/>
          <w:sz w:val="22"/>
          <w:szCs w:val="22"/>
        </w:rPr>
        <w:t>opreme</w:t>
      </w:r>
      <w:r w:rsidRPr="002C3EC9">
        <w:rPr>
          <w:rFonts w:ascii="Times New Roman" w:hAnsi="Times New Roman"/>
          <w:sz w:val="22"/>
          <w:szCs w:val="22"/>
        </w:rPr>
        <w:t xml:space="preserve"> izročili naročniku finančno zavarovanje (menica) za odpravo napak v garancijskem roku za celoten čas trajanja garancijskega roka kot jamstvo za odpravo napak v višini 5% pogodbene vrednosti z DDV. Rok trajanja garancije mora biti še za 30 dni daljši kot </w:t>
      </w:r>
      <w:r w:rsidRPr="00534785">
        <w:rPr>
          <w:rFonts w:ascii="Times New Roman" w:hAnsi="Times New Roman"/>
          <w:sz w:val="22"/>
          <w:szCs w:val="22"/>
        </w:rPr>
        <w:t>je garancijska doba</w:t>
      </w:r>
      <w:r>
        <w:rPr>
          <w:rFonts w:ascii="Times New Roman" w:hAnsi="Times New Roman"/>
          <w:sz w:val="22"/>
          <w:szCs w:val="22"/>
        </w:rPr>
        <w:t xml:space="preserve"> predmeta pogodbe, ki znaša 36 mesecev za računalnike in 12 mesecev za baterije prenosnikov. Naročniku izjavljamo, da smo seznanjeni da brez predloženega zavarovanja primopredaja ni opravljena.</w:t>
      </w:r>
    </w:p>
    <w:p w14:paraId="503C4250" w14:textId="77777777" w:rsidR="001550D9" w:rsidRPr="0027391C" w:rsidRDefault="001550D9" w:rsidP="001550D9">
      <w:pPr>
        <w:pStyle w:val="Glava"/>
        <w:rPr>
          <w:rFonts w:ascii="Times New Roman" w:hAnsi="Times New Roman"/>
          <w:sz w:val="22"/>
          <w:szCs w:val="22"/>
        </w:rPr>
      </w:pPr>
    </w:p>
    <w:p w14:paraId="32C8DF83" w14:textId="77777777" w:rsidR="001550D9" w:rsidRPr="0027391C" w:rsidRDefault="001550D9" w:rsidP="001550D9">
      <w:pPr>
        <w:pStyle w:val="Glava"/>
        <w:rPr>
          <w:rFonts w:ascii="Times New Roman" w:hAnsi="Times New Roman"/>
          <w:sz w:val="22"/>
          <w:szCs w:val="22"/>
        </w:rPr>
      </w:pPr>
    </w:p>
    <w:p w14:paraId="5123AD00" w14:textId="77777777" w:rsidR="00267E9C" w:rsidRPr="00267E9C" w:rsidRDefault="00267E9C" w:rsidP="00267E9C">
      <w:pPr>
        <w:tabs>
          <w:tab w:val="center" w:pos="4536"/>
          <w:tab w:val="right" w:pos="9072"/>
        </w:tabs>
        <w:spacing w:after="0" w:line="240" w:lineRule="auto"/>
        <w:rPr>
          <w:rFonts w:ascii="Times New Roman" w:eastAsia="Times New Roman" w:hAnsi="Times New Roman" w:cs="Times New Roman"/>
          <w:lang w:eastAsia="sl-SI"/>
        </w:rPr>
      </w:pPr>
    </w:p>
    <w:p w14:paraId="60B0BC94" w14:textId="77777777" w:rsidR="00267E9C" w:rsidRPr="00267E9C" w:rsidRDefault="00267E9C" w:rsidP="00267E9C">
      <w:pPr>
        <w:tabs>
          <w:tab w:val="center" w:pos="4536"/>
          <w:tab w:val="right" w:pos="9072"/>
        </w:tabs>
        <w:spacing w:after="0" w:line="240" w:lineRule="auto"/>
        <w:rPr>
          <w:rFonts w:ascii="Times New Roman" w:eastAsia="Times New Roman" w:hAnsi="Times New Roman" w:cs="Times New Roman"/>
          <w:lang w:eastAsia="sl-SI"/>
        </w:rPr>
      </w:pPr>
    </w:p>
    <w:p w14:paraId="773F62F6"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55C47878" w14:textId="77777777" w:rsidR="00267E9C" w:rsidRPr="00267E9C" w:rsidRDefault="00267E9C" w:rsidP="00267E9C">
      <w:pPr>
        <w:tabs>
          <w:tab w:val="center" w:pos="4536"/>
          <w:tab w:val="right" w:pos="9072"/>
        </w:tabs>
        <w:spacing w:after="0" w:line="240" w:lineRule="auto"/>
        <w:rPr>
          <w:rFonts w:ascii="Times New Roman" w:eastAsia="Times New Roman" w:hAnsi="Times New Roman" w:cs="Times New Roman"/>
          <w:lang w:val="sk-SK" w:eastAsia="sl-SI"/>
        </w:rPr>
      </w:pPr>
      <w:r w:rsidRPr="00267E9C">
        <w:rPr>
          <w:rFonts w:ascii="Times New Roman" w:eastAsia="Times New Roman" w:hAnsi="Times New Roman" w:cs="Times New Roman"/>
          <w:lang w:val="sk-SK" w:eastAsia="sl-SI"/>
        </w:rPr>
        <w:t>S to izjavo v celoti prevzemamo vso odgovornost in morebitne posledice, ki iz nje izhajajo.</w:t>
      </w:r>
    </w:p>
    <w:p w14:paraId="6D4E6C3B"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749B0F10"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7B9DCDEC"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6FF1D356"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2B458D25"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kraj:</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softHyphen/>
        <w:t>____________________                                                                        podpis odgovorne osebe</w:t>
      </w:r>
    </w:p>
    <w:p w14:paraId="26448482"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2D9C2E51"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t xml:space="preserve">              _______________________</w:t>
      </w:r>
    </w:p>
    <w:p w14:paraId="5BA9B104"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p>
    <w:p w14:paraId="17F8CD42"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3EE7188C"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42A575D8"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60A6C824"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95903C3"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66F24540"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7579A5D"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6C9D41F"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37DBB0A8"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0214FF91"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A9D0BAE"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5D60048"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2DD5B47B"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A79A2EE"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276C72E8"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0680FE3C"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1DA5F002" w14:textId="77777777" w:rsidR="00267E9C" w:rsidRDefault="00267E9C" w:rsidP="00267E9C">
      <w:pPr>
        <w:spacing w:after="0" w:line="240" w:lineRule="auto"/>
        <w:jc w:val="right"/>
        <w:rPr>
          <w:rFonts w:ascii="Times New Roman" w:eastAsia="Times New Roman" w:hAnsi="Times New Roman" w:cs="Times New Roman"/>
          <w:b/>
          <w:bCs/>
          <w:lang w:eastAsia="sl-SI"/>
        </w:rPr>
      </w:pPr>
    </w:p>
    <w:p w14:paraId="4438D7CB" w14:textId="77777777" w:rsidR="0063507C" w:rsidRDefault="0063507C" w:rsidP="00267E9C">
      <w:pPr>
        <w:spacing w:after="0" w:line="240" w:lineRule="auto"/>
        <w:jc w:val="right"/>
        <w:rPr>
          <w:rFonts w:ascii="Times New Roman" w:eastAsia="Times New Roman" w:hAnsi="Times New Roman" w:cs="Times New Roman"/>
          <w:b/>
          <w:bCs/>
          <w:lang w:eastAsia="sl-SI"/>
        </w:rPr>
      </w:pPr>
    </w:p>
    <w:p w14:paraId="5538FA64" w14:textId="77777777" w:rsidR="0063507C" w:rsidRPr="006A0FFE" w:rsidRDefault="0063507C" w:rsidP="00267E9C">
      <w:pPr>
        <w:spacing w:after="0" w:line="240" w:lineRule="auto"/>
        <w:jc w:val="right"/>
        <w:rPr>
          <w:rFonts w:ascii="Times New Roman" w:eastAsia="Times New Roman" w:hAnsi="Times New Roman" w:cs="Times New Roman"/>
          <w:b/>
          <w:bCs/>
          <w:lang w:eastAsia="sl-SI"/>
        </w:rPr>
      </w:pPr>
    </w:p>
    <w:p w14:paraId="01F536A6" w14:textId="77777777" w:rsidR="00267E9C" w:rsidRPr="006A0FFE" w:rsidRDefault="00267E9C" w:rsidP="00267E9C">
      <w:pPr>
        <w:spacing w:after="0" w:line="240" w:lineRule="auto"/>
        <w:jc w:val="right"/>
        <w:rPr>
          <w:rFonts w:ascii="Times New Roman" w:eastAsia="Times New Roman" w:hAnsi="Times New Roman" w:cs="Times New Roman"/>
          <w:b/>
          <w:bCs/>
          <w:lang w:eastAsia="sl-SI"/>
        </w:rPr>
      </w:pPr>
    </w:p>
    <w:p w14:paraId="373E4171" w14:textId="3618D09B" w:rsidR="00267E9C" w:rsidRPr="006A0FFE" w:rsidRDefault="00267E9C" w:rsidP="00267E9C">
      <w:pPr>
        <w:spacing w:after="0" w:line="240" w:lineRule="auto"/>
        <w:jc w:val="right"/>
        <w:rPr>
          <w:rFonts w:ascii="Times New Roman" w:eastAsia="Times New Roman" w:hAnsi="Times New Roman" w:cs="Times New Roman"/>
          <w:lang w:eastAsia="sl-SI"/>
        </w:rPr>
      </w:pPr>
      <w:r w:rsidRPr="006A0FFE">
        <w:rPr>
          <w:rFonts w:ascii="Times New Roman" w:eastAsia="Times New Roman" w:hAnsi="Times New Roman" w:cs="Times New Roman"/>
          <w:b/>
          <w:lang w:eastAsia="sl-SI"/>
        </w:rPr>
        <w:t xml:space="preserve">Razpisni obrazec št. </w:t>
      </w:r>
      <w:r w:rsidR="000879D3">
        <w:rPr>
          <w:rFonts w:ascii="Times New Roman" w:eastAsia="Times New Roman" w:hAnsi="Times New Roman" w:cs="Times New Roman"/>
          <w:b/>
          <w:lang w:eastAsia="sl-SI"/>
        </w:rPr>
        <w:t>4</w:t>
      </w:r>
      <w:r w:rsidRPr="006A0FFE">
        <w:rPr>
          <w:rFonts w:ascii="Times New Roman" w:eastAsia="Times New Roman" w:hAnsi="Times New Roman" w:cs="Times New Roman"/>
          <w:b/>
          <w:lang w:eastAsia="sl-SI"/>
        </w:rPr>
        <w:t>a</w:t>
      </w:r>
    </w:p>
    <w:p w14:paraId="3843903D" w14:textId="77777777" w:rsidR="00267E9C" w:rsidRPr="006A0FFE" w:rsidRDefault="00267E9C" w:rsidP="00267E9C">
      <w:pPr>
        <w:spacing w:before="139" w:after="0" w:line="240" w:lineRule="exact"/>
        <w:ind w:left="72"/>
        <w:jc w:val="right"/>
        <w:rPr>
          <w:rFonts w:ascii="Times New Roman" w:eastAsia="Times New Roman" w:hAnsi="Times New Roman" w:cs="Times New Roman"/>
          <w:b/>
          <w:lang w:eastAsia="sl-SI"/>
        </w:rPr>
      </w:pPr>
    </w:p>
    <w:p w14:paraId="289AC8B2" w14:textId="77777777" w:rsidR="005F76FD" w:rsidRPr="005F76FD" w:rsidRDefault="005F76FD" w:rsidP="005F76FD">
      <w:pPr>
        <w:spacing w:after="0" w:line="240" w:lineRule="auto"/>
        <w:ind w:left="74"/>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(Firma – ime in sedež izdajatelja menice)__________________________________________</w:t>
      </w:r>
    </w:p>
    <w:p w14:paraId="55121B05" w14:textId="77777777" w:rsidR="005F76FD" w:rsidRPr="005F76FD" w:rsidRDefault="005F76FD" w:rsidP="005F76FD">
      <w:pPr>
        <w:tabs>
          <w:tab w:val="left" w:leader="underscore" w:pos="3672"/>
        </w:tabs>
        <w:spacing w:after="0" w:line="240" w:lineRule="auto"/>
        <w:ind w:left="74"/>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V/na</w:t>
      </w:r>
      <w:r w:rsidRPr="005F76FD">
        <w:rPr>
          <w:rFonts w:ascii="Times New Roman" w:eastAsia="Times New Roman" w:hAnsi="Times New Roman" w:cs="Times New Roman"/>
          <w:lang w:eastAsia="sl-SI"/>
        </w:rPr>
        <w:tab/>
      </w:r>
    </w:p>
    <w:p w14:paraId="32A37E29" w14:textId="77777777" w:rsidR="005F76FD" w:rsidRPr="005F76FD" w:rsidRDefault="005F76FD" w:rsidP="005F76FD">
      <w:pPr>
        <w:tabs>
          <w:tab w:val="left" w:leader="underscore" w:pos="3672"/>
        </w:tabs>
        <w:spacing w:after="0" w:line="240" w:lineRule="auto"/>
        <w:ind w:left="74"/>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Dne</w:t>
      </w:r>
      <w:r w:rsidRPr="005F76FD">
        <w:rPr>
          <w:rFonts w:ascii="Times New Roman" w:eastAsia="Times New Roman" w:hAnsi="Times New Roman" w:cs="Times New Roman"/>
          <w:lang w:eastAsia="sl-SI"/>
        </w:rPr>
        <w:tab/>
      </w:r>
    </w:p>
    <w:p w14:paraId="452BC196" w14:textId="77777777" w:rsidR="005F76FD" w:rsidRPr="005F76FD" w:rsidRDefault="005F76FD" w:rsidP="005F76FD">
      <w:pPr>
        <w:spacing w:after="0" w:line="240" w:lineRule="auto"/>
        <w:ind w:left="74"/>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(kraj in datum izdaje menične izjave)</w:t>
      </w:r>
    </w:p>
    <w:p w14:paraId="3AAE7767" w14:textId="77777777" w:rsidR="005F76FD" w:rsidRPr="005F76FD" w:rsidRDefault="005F76FD" w:rsidP="005F76FD">
      <w:pPr>
        <w:spacing w:after="0" w:line="240" w:lineRule="auto"/>
        <w:ind w:left="74"/>
        <w:jc w:val="center"/>
        <w:rPr>
          <w:rFonts w:ascii="Times New Roman" w:eastAsia="Times New Roman" w:hAnsi="Times New Roman" w:cs="Times New Roman"/>
          <w:b/>
          <w:bCs/>
          <w:lang w:eastAsia="sl-SI"/>
        </w:rPr>
      </w:pPr>
      <w:r w:rsidRPr="005F76FD">
        <w:rPr>
          <w:rFonts w:ascii="Times New Roman" w:eastAsia="Times New Roman" w:hAnsi="Times New Roman" w:cs="Times New Roman"/>
          <w:b/>
          <w:bCs/>
          <w:lang w:eastAsia="sl-SI"/>
        </w:rPr>
        <w:t>MENIČNA IZJAVA</w:t>
      </w:r>
    </w:p>
    <w:p w14:paraId="52277113" w14:textId="77777777" w:rsidR="005F76FD" w:rsidRPr="005F76FD" w:rsidRDefault="005F76FD" w:rsidP="005F76FD">
      <w:pPr>
        <w:spacing w:after="0" w:line="240" w:lineRule="auto"/>
        <w:ind w:left="74"/>
        <w:jc w:val="center"/>
        <w:rPr>
          <w:rFonts w:ascii="Times New Roman" w:eastAsia="Times New Roman" w:hAnsi="Times New Roman" w:cs="Times New Roman"/>
          <w:b/>
          <w:bCs/>
          <w:lang w:eastAsia="sl-SI"/>
        </w:rPr>
      </w:pPr>
      <w:r w:rsidRPr="005F76FD">
        <w:rPr>
          <w:rFonts w:ascii="Times New Roman" w:eastAsia="Times New Roman" w:hAnsi="Times New Roman" w:cs="Times New Roman"/>
          <w:b/>
          <w:bCs/>
          <w:lang w:eastAsia="sl-SI"/>
        </w:rPr>
        <w:t>kot garancija za dobro izvedbo pogodbenih obveznosti</w:t>
      </w:r>
    </w:p>
    <w:p w14:paraId="4E29CAC1" w14:textId="77777777" w:rsidR="005F76FD" w:rsidRPr="005F76FD" w:rsidRDefault="005F76FD" w:rsidP="005F76FD">
      <w:pPr>
        <w:tabs>
          <w:tab w:val="left" w:leader="dot" w:pos="8064"/>
        </w:tabs>
        <w:spacing w:before="384" w:after="0" w:line="236" w:lineRule="exact"/>
        <w:ind w:left="72"/>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1. Izdajatelj menice</w:t>
      </w:r>
      <w:r w:rsidRPr="005F76FD">
        <w:rPr>
          <w:rFonts w:ascii="Times New Roman" w:eastAsia="Times New Roman" w:hAnsi="Times New Roman" w:cs="Times New Roman"/>
          <w:lang w:eastAsia="sl-SI"/>
        </w:rPr>
        <w:tab/>
        <w:t>,</w:t>
      </w:r>
    </w:p>
    <w:p w14:paraId="34543AAF" w14:textId="6642C0C2" w:rsidR="005F76FD" w:rsidRPr="005F76FD" w:rsidRDefault="005F76FD" w:rsidP="005F76FD">
      <w:pPr>
        <w:spacing w:before="244" w:after="0" w:line="235" w:lineRule="exact"/>
        <w:ind w:left="72"/>
        <w:jc w:val="both"/>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kot ponudnik v postopku oddaje javnega naročila za storitev »</w:t>
      </w:r>
      <w:r w:rsidR="00612701">
        <w:rPr>
          <w:rFonts w:ascii="Times New Roman" w:eastAsia="Times New Roman" w:hAnsi="Times New Roman" w:cs="Times New Roman"/>
          <w:lang w:eastAsia="sl-SI"/>
        </w:rPr>
        <w:t>SUKCESIVNI NAKUP</w:t>
      </w:r>
      <w:r w:rsidRPr="005F76FD">
        <w:rPr>
          <w:rFonts w:ascii="Times New Roman" w:eastAsia="Times New Roman" w:hAnsi="Times New Roman" w:cs="Times New Roman"/>
          <w:lang w:eastAsia="sl-SI"/>
        </w:rPr>
        <w:t xml:space="preserve"> RAČUNALNIŠKE OPREME«, izročamo kot garancijo za dobro izvedbo pogodbenih obveznosti naročniku, </w:t>
      </w:r>
      <w:bookmarkStart w:id="5" w:name="_Hlk160639357"/>
      <w:bookmarkStart w:id="6" w:name="_Hlk74743788"/>
      <w:r w:rsidRPr="006A0FFE">
        <w:rPr>
          <w:rFonts w:ascii="Times New Roman" w:eastAsia="Times New Roman" w:hAnsi="Times New Roman" w:cs="Times New Roman"/>
          <w:lang w:eastAsia="sl-SI"/>
        </w:rPr>
        <w:t>ŠC</w:t>
      </w:r>
      <w:r w:rsidRPr="005F76FD">
        <w:rPr>
          <w:rFonts w:ascii="Times New Roman" w:eastAsia="Times New Roman" w:hAnsi="Times New Roman" w:cs="Times New Roman"/>
          <w:lang w:eastAsia="sl-SI"/>
        </w:rPr>
        <w:t xml:space="preserve"> </w:t>
      </w:r>
      <w:r w:rsidR="00612701">
        <w:rPr>
          <w:rFonts w:ascii="Times New Roman" w:eastAsia="Times New Roman" w:hAnsi="Times New Roman" w:cs="Times New Roman"/>
          <w:lang w:eastAsia="sl-SI"/>
        </w:rPr>
        <w:t>LJUBLJANA</w:t>
      </w:r>
      <w:r w:rsidRPr="005F76FD">
        <w:rPr>
          <w:rFonts w:ascii="Times New Roman" w:eastAsia="Times New Roman" w:hAnsi="Times New Roman" w:cs="Times New Roman"/>
          <w:lang w:eastAsia="sl-SI"/>
        </w:rPr>
        <w:t xml:space="preserve">, </w:t>
      </w:r>
      <w:r w:rsidR="00612701">
        <w:rPr>
          <w:rFonts w:ascii="Times New Roman" w:eastAsia="Times New Roman" w:hAnsi="Times New Roman" w:cs="Times New Roman"/>
          <w:lang w:eastAsia="sl-SI"/>
        </w:rPr>
        <w:t>Aškerčeva 1</w:t>
      </w:r>
      <w:r w:rsidRPr="005F76FD">
        <w:rPr>
          <w:rFonts w:ascii="Times New Roman" w:eastAsia="Times New Roman" w:hAnsi="Times New Roman" w:cs="Times New Roman"/>
          <w:lang w:eastAsia="sl-SI"/>
        </w:rPr>
        <w:t xml:space="preserve">, </w:t>
      </w:r>
      <w:r w:rsidR="00612701">
        <w:rPr>
          <w:rFonts w:ascii="Times New Roman" w:eastAsia="Times New Roman" w:hAnsi="Times New Roman" w:cs="Times New Roman"/>
          <w:lang w:eastAsia="sl-SI"/>
        </w:rPr>
        <w:t>1000 Ljubljana</w:t>
      </w:r>
      <w:bookmarkEnd w:id="5"/>
    </w:p>
    <w:bookmarkEnd w:id="6"/>
    <w:p w14:paraId="1E5C2CFC" w14:textId="77777777" w:rsidR="005F76FD" w:rsidRPr="005F76FD" w:rsidRDefault="005F76FD" w:rsidP="005F76FD">
      <w:pPr>
        <w:tabs>
          <w:tab w:val="right" w:leader="underscore" w:pos="9288"/>
        </w:tabs>
        <w:spacing w:after="0" w:line="243" w:lineRule="exact"/>
        <w:ind w:left="72" w:right="72"/>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1(eno) menico, ki se glasi na _____________EUR, ki jo je podpisala pooblaščena oseba:</w:t>
      </w:r>
    </w:p>
    <w:p w14:paraId="5136781E" w14:textId="77777777" w:rsidR="005F76FD" w:rsidRPr="005F76FD" w:rsidRDefault="005F76FD" w:rsidP="005F76FD">
      <w:pPr>
        <w:tabs>
          <w:tab w:val="right" w:leader="underscore" w:pos="9288"/>
        </w:tabs>
        <w:spacing w:after="0" w:line="243" w:lineRule="exact"/>
        <w:ind w:left="72" w:right="72"/>
        <w:rPr>
          <w:rFonts w:ascii="Times New Roman" w:eastAsia="Times New Roman" w:hAnsi="Times New Roman" w:cs="Times New Roman"/>
          <w:lang w:eastAsia="sl-SI"/>
        </w:rPr>
      </w:pPr>
    </w:p>
    <w:p w14:paraId="31AAF60F" w14:textId="77777777" w:rsidR="005F76FD" w:rsidRPr="005F76FD" w:rsidRDefault="005F76FD" w:rsidP="005F76FD">
      <w:pPr>
        <w:spacing w:before="198" w:after="0" w:line="240" w:lineRule="exact"/>
        <w:ind w:right="72"/>
        <w:jc w:val="both"/>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____________________________                                   ___________________________</w:t>
      </w:r>
    </w:p>
    <w:p w14:paraId="06AE6B27" w14:textId="77777777" w:rsidR="005F76FD" w:rsidRPr="005F76FD" w:rsidRDefault="005F76FD" w:rsidP="005F76FD">
      <w:pPr>
        <w:spacing w:before="198" w:after="0" w:line="240" w:lineRule="exact"/>
        <w:ind w:right="72"/>
        <w:jc w:val="both"/>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 xml:space="preserve">(Ime in priimek pooblaščene osebe in funkcija)                                         (Podpis pooblaščene osebe)  </w:t>
      </w:r>
    </w:p>
    <w:p w14:paraId="6C517881" w14:textId="29F096C1" w:rsidR="005F76FD" w:rsidRPr="005F76FD" w:rsidRDefault="005F76FD" w:rsidP="005F76FD">
      <w:pPr>
        <w:spacing w:before="244" w:after="0" w:line="235" w:lineRule="exact"/>
        <w:ind w:left="72"/>
        <w:jc w:val="both"/>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 xml:space="preserve">2. S podpisom te izjave pooblaščamo naročnika, </w:t>
      </w:r>
      <w:r w:rsidRPr="006A0FFE">
        <w:rPr>
          <w:rFonts w:ascii="Times New Roman" w:eastAsia="Times New Roman" w:hAnsi="Times New Roman" w:cs="Times New Roman"/>
          <w:lang w:eastAsia="sl-SI"/>
        </w:rPr>
        <w:t>ŠC</w:t>
      </w:r>
      <w:r w:rsidRPr="005F76FD">
        <w:rPr>
          <w:rFonts w:ascii="Times New Roman" w:eastAsia="Times New Roman" w:hAnsi="Times New Roman" w:cs="Times New Roman"/>
          <w:lang w:eastAsia="sl-SI"/>
        </w:rPr>
        <w:t xml:space="preserve"> </w:t>
      </w:r>
      <w:r w:rsidR="00B94B77">
        <w:rPr>
          <w:rFonts w:ascii="Times New Roman" w:eastAsia="Times New Roman" w:hAnsi="Times New Roman" w:cs="Times New Roman"/>
          <w:lang w:eastAsia="sl-SI"/>
        </w:rPr>
        <w:t>LJUBLJANA, Aškerčeva 1, 1000 Ljubljana</w:t>
      </w:r>
      <w:r w:rsidRPr="005F76FD">
        <w:rPr>
          <w:rFonts w:ascii="Times New Roman" w:eastAsia="Times New Roman" w:hAnsi="Times New Roman" w:cs="Times New Roman"/>
          <w:lang w:eastAsia="sl-SI"/>
        </w:rPr>
        <w:t>, da izpolni menico v znesku ________________ €.</w:t>
      </w:r>
    </w:p>
    <w:p w14:paraId="0C88D5B1" w14:textId="22B5BF86" w:rsidR="005F76FD" w:rsidRPr="005F76FD" w:rsidRDefault="005F76FD" w:rsidP="005F76FD">
      <w:pPr>
        <w:spacing w:before="244" w:after="0" w:line="235" w:lineRule="exact"/>
        <w:ind w:left="72"/>
        <w:jc w:val="both"/>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 xml:space="preserve">Obenem pooblaščamo naročnika, </w:t>
      </w:r>
      <w:r w:rsidR="00612701" w:rsidRPr="006A0FFE">
        <w:rPr>
          <w:rFonts w:ascii="Times New Roman" w:eastAsia="Times New Roman" w:hAnsi="Times New Roman" w:cs="Times New Roman"/>
          <w:lang w:eastAsia="sl-SI"/>
        </w:rPr>
        <w:t>ŠC</w:t>
      </w:r>
      <w:r w:rsidR="00612701" w:rsidRPr="005F76FD">
        <w:rPr>
          <w:rFonts w:ascii="Times New Roman" w:eastAsia="Times New Roman" w:hAnsi="Times New Roman" w:cs="Times New Roman"/>
          <w:lang w:eastAsia="sl-SI"/>
        </w:rPr>
        <w:t xml:space="preserve"> </w:t>
      </w:r>
      <w:r w:rsidR="00612701">
        <w:rPr>
          <w:rFonts w:ascii="Times New Roman" w:eastAsia="Times New Roman" w:hAnsi="Times New Roman" w:cs="Times New Roman"/>
          <w:lang w:eastAsia="sl-SI"/>
        </w:rPr>
        <w:t>LJUBLJANA</w:t>
      </w:r>
      <w:r w:rsidR="00612701" w:rsidRPr="005F76FD">
        <w:rPr>
          <w:rFonts w:ascii="Times New Roman" w:eastAsia="Times New Roman" w:hAnsi="Times New Roman" w:cs="Times New Roman"/>
          <w:lang w:eastAsia="sl-SI"/>
        </w:rPr>
        <w:t xml:space="preserve">, </w:t>
      </w:r>
      <w:r w:rsidR="00612701">
        <w:rPr>
          <w:rFonts w:ascii="Times New Roman" w:eastAsia="Times New Roman" w:hAnsi="Times New Roman" w:cs="Times New Roman"/>
          <w:lang w:eastAsia="sl-SI"/>
        </w:rPr>
        <w:t>Aškerčeva 1</w:t>
      </w:r>
      <w:r w:rsidR="00612701" w:rsidRPr="005F76FD">
        <w:rPr>
          <w:rFonts w:ascii="Times New Roman" w:eastAsia="Times New Roman" w:hAnsi="Times New Roman" w:cs="Times New Roman"/>
          <w:lang w:eastAsia="sl-SI"/>
        </w:rPr>
        <w:t xml:space="preserve">, </w:t>
      </w:r>
      <w:r w:rsidR="00612701">
        <w:rPr>
          <w:rFonts w:ascii="Times New Roman" w:eastAsia="Times New Roman" w:hAnsi="Times New Roman" w:cs="Times New Roman"/>
          <w:lang w:eastAsia="sl-SI"/>
        </w:rPr>
        <w:t>1000 Ljubljana</w:t>
      </w:r>
      <w:r w:rsidRPr="005F76FD">
        <w:rPr>
          <w:rFonts w:ascii="Times New Roman" w:eastAsia="Times New Roman" w:hAnsi="Times New Roman" w:cs="Times New Roman"/>
          <w:lang w:eastAsia="sl-SI"/>
        </w:rPr>
        <w:t>, da izpolni vse druge dele menice, ki niso izpolnjeni, ter uporabi izpolnjeno menico skladno z namenom in razlogom, za katerega je bila izdana (garancija za dobro izvedbo pogodbenih obveznosti).</w:t>
      </w:r>
    </w:p>
    <w:p w14:paraId="787A9F45" w14:textId="77777777" w:rsidR="005F76FD" w:rsidRPr="005F76FD" w:rsidRDefault="005F76FD" w:rsidP="005F76FD">
      <w:pPr>
        <w:spacing w:before="355" w:after="0" w:line="245" w:lineRule="exact"/>
        <w:ind w:left="72" w:right="72"/>
        <w:jc w:val="both"/>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Izdajatelj menice izrecno potrjuje in soglaša, da velja to pooblastilo in menica tudi v primeru spremembe pooblaščenih podpisnikov izdajatelja.</w:t>
      </w:r>
    </w:p>
    <w:p w14:paraId="133D0E35" w14:textId="77777777" w:rsidR="005F76FD" w:rsidRPr="005F76FD" w:rsidRDefault="005F76FD" w:rsidP="005E1AE7">
      <w:pPr>
        <w:widowControl w:val="0"/>
        <w:numPr>
          <w:ilvl w:val="0"/>
          <w:numId w:val="7"/>
        </w:numPr>
        <w:tabs>
          <w:tab w:val="right" w:leader="dot" w:pos="8931"/>
        </w:tabs>
        <w:kinsoku w:val="0"/>
        <w:overflowPunct w:val="0"/>
        <w:autoSpaceDE w:val="0"/>
        <w:autoSpaceDN w:val="0"/>
        <w:adjustRightInd w:val="0"/>
        <w:spacing w:before="355" w:after="200" w:line="245" w:lineRule="exact"/>
        <w:ind w:right="141"/>
        <w:textAlignment w:val="baseline"/>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 xml:space="preserve">Pooblaščamo naročnika, da menico domicilira pri </w:t>
      </w:r>
      <w:r w:rsidRPr="005F76FD">
        <w:rPr>
          <w:rFonts w:ascii="Times New Roman" w:eastAsia="Times New Roman" w:hAnsi="Times New Roman" w:cs="Times New Roman"/>
          <w:lang w:eastAsia="sl-SI"/>
        </w:rPr>
        <w:tab/>
        <w:t>(navedba</w:t>
      </w:r>
    </w:p>
    <w:p w14:paraId="2856CFB6" w14:textId="77777777" w:rsidR="005F76FD" w:rsidRPr="005F76FD" w:rsidRDefault="005F76FD" w:rsidP="005F76FD">
      <w:pPr>
        <w:tabs>
          <w:tab w:val="right" w:leader="dot" w:pos="8931"/>
        </w:tabs>
        <w:spacing w:after="0" w:line="240" w:lineRule="auto"/>
        <w:ind w:left="74" w:right="141"/>
        <w:jc w:val="both"/>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banke), ki vodi naš transakcijski račun št</w:t>
      </w:r>
      <w:r w:rsidRPr="005F76FD">
        <w:rPr>
          <w:rFonts w:ascii="Times New Roman" w:eastAsia="Times New Roman" w:hAnsi="Times New Roman" w:cs="Times New Roman"/>
          <w:lang w:eastAsia="sl-SI"/>
        </w:rPr>
        <w:tab/>
        <w:t>, ali pri katerikoli drugi</w:t>
      </w:r>
    </w:p>
    <w:p w14:paraId="256B4565" w14:textId="77777777" w:rsidR="005F76FD" w:rsidRPr="005F76FD" w:rsidRDefault="005F76FD" w:rsidP="005F76FD">
      <w:pPr>
        <w:tabs>
          <w:tab w:val="right" w:leader="dot" w:pos="9288"/>
        </w:tabs>
        <w:spacing w:after="0" w:line="240" w:lineRule="auto"/>
        <w:ind w:left="74" w:right="141"/>
        <w:jc w:val="both"/>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poslovni banki, ki v času unovčenja menice vodi naš transakcijski račun, ter jo unovči v breme denarnih sredstev na našem transakcijskem računu pri katerikoli poslovni banki, kjer imamo oziroma bomo imeli odprt transakcijski račun.</w:t>
      </w:r>
    </w:p>
    <w:p w14:paraId="226C3ADE" w14:textId="77777777" w:rsidR="00612701" w:rsidRDefault="005F76FD" w:rsidP="005F76FD">
      <w:pPr>
        <w:spacing w:before="244" w:after="0" w:line="235" w:lineRule="exact"/>
        <w:ind w:left="72"/>
        <w:jc w:val="both"/>
        <w:rPr>
          <w:rFonts w:ascii="Times New Roman" w:eastAsia="Times New Roman" w:hAnsi="Times New Roman" w:cs="Times New Roman"/>
          <w:lang w:eastAsia="sl-SI"/>
        </w:rPr>
      </w:pPr>
      <w:r w:rsidRPr="005F76FD">
        <w:rPr>
          <w:rFonts w:ascii="Times New Roman" w:eastAsia="Times New Roman" w:hAnsi="Times New Roman" w:cs="Times New Roman"/>
          <w:lang w:eastAsia="sl-SI"/>
        </w:rPr>
        <w:t xml:space="preserve">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vrednost menice, ki jo predloži naročnik </w:t>
      </w:r>
      <w:r w:rsidR="00612701" w:rsidRPr="006A0FFE">
        <w:rPr>
          <w:rFonts w:ascii="Times New Roman" w:eastAsia="Times New Roman" w:hAnsi="Times New Roman" w:cs="Times New Roman"/>
          <w:lang w:eastAsia="sl-SI"/>
        </w:rPr>
        <w:t>ŠC</w:t>
      </w:r>
      <w:r w:rsidR="00612701" w:rsidRPr="005F76FD">
        <w:rPr>
          <w:rFonts w:ascii="Times New Roman" w:eastAsia="Times New Roman" w:hAnsi="Times New Roman" w:cs="Times New Roman"/>
          <w:lang w:eastAsia="sl-SI"/>
        </w:rPr>
        <w:t xml:space="preserve"> </w:t>
      </w:r>
      <w:r w:rsidR="00612701">
        <w:rPr>
          <w:rFonts w:ascii="Times New Roman" w:eastAsia="Times New Roman" w:hAnsi="Times New Roman" w:cs="Times New Roman"/>
          <w:lang w:eastAsia="sl-SI"/>
        </w:rPr>
        <w:t>LJUBLJANA</w:t>
      </w:r>
      <w:r w:rsidR="00612701" w:rsidRPr="005F76FD">
        <w:rPr>
          <w:rFonts w:ascii="Times New Roman" w:eastAsia="Times New Roman" w:hAnsi="Times New Roman" w:cs="Times New Roman"/>
          <w:lang w:eastAsia="sl-SI"/>
        </w:rPr>
        <w:t xml:space="preserve">, </w:t>
      </w:r>
      <w:r w:rsidR="00612701">
        <w:rPr>
          <w:rFonts w:ascii="Times New Roman" w:eastAsia="Times New Roman" w:hAnsi="Times New Roman" w:cs="Times New Roman"/>
          <w:lang w:eastAsia="sl-SI"/>
        </w:rPr>
        <w:t>Aškerčeva 1</w:t>
      </w:r>
      <w:r w:rsidR="00612701" w:rsidRPr="005F76FD">
        <w:rPr>
          <w:rFonts w:ascii="Times New Roman" w:eastAsia="Times New Roman" w:hAnsi="Times New Roman" w:cs="Times New Roman"/>
          <w:lang w:eastAsia="sl-SI"/>
        </w:rPr>
        <w:t xml:space="preserve">, </w:t>
      </w:r>
      <w:r w:rsidR="00612701">
        <w:rPr>
          <w:rFonts w:ascii="Times New Roman" w:eastAsia="Times New Roman" w:hAnsi="Times New Roman" w:cs="Times New Roman"/>
          <w:lang w:eastAsia="sl-SI"/>
        </w:rPr>
        <w:t>1000 Ljubljana.</w:t>
      </w:r>
    </w:p>
    <w:p w14:paraId="2959B207" w14:textId="32ACCE7B" w:rsidR="005F76FD" w:rsidRDefault="00612701" w:rsidP="005F76FD">
      <w:pPr>
        <w:spacing w:before="244" w:after="0" w:line="235" w:lineRule="exact"/>
        <w:ind w:left="72"/>
        <w:jc w:val="both"/>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4. </w:t>
      </w:r>
      <w:r w:rsidR="005F76FD" w:rsidRPr="005F76FD">
        <w:rPr>
          <w:rFonts w:ascii="Times New Roman" w:eastAsia="Times New Roman" w:hAnsi="Times New Roman" w:cs="Times New Roman"/>
          <w:lang w:eastAsia="sl-SI"/>
        </w:rPr>
        <w:t>Ta menična izjava je podpisana v dveh enakih izvodih in se izroči naročniku, ki obdrži en izvod skupaj z bianko menico, na drugem izvodu pa potrdi prejem bianko menice in ga vrne izdajatelju.</w:t>
      </w:r>
    </w:p>
    <w:p w14:paraId="261D9874" w14:textId="77777777" w:rsidR="00612701" w:rsidRPr="005F76FD" w:rsidRDefault="00612701" w:rsidP="005F76FD">
      <w:pPr>
        <w:spacing w:before="244" w:after="0" w:line="235" w:lineRule="exact"/>
        <w:ind w:left="72"/>
        <w:jc w:val="both"/>
        <w:rPr>
          <w:rFonts w:ascii="Times New Roman" w:eastAsia="Times New Roman" w:hAnsi="Times New Roman" w:cs="Times New Roman"/>
          <w:lang w:eastAsia="sl-SI"/>
        </w:rPr>
      </w:pPr>
    </w:p>
    <w:p w14:paraId="710F8DAF" w14:textId="2F4586CB" w:rsidR="005F76FD" w:rsidRPr="005F76FD" w:rsidRDefault="005F76FD" w:rsidP="005F76FD">
      <w:pPr>
        <w:spacing w:before="245" w:after="277" w:line="240" w:lineRule="exact"/>
        <w:ind w:right="72"/>
        <w:jc w:val="both"/>
        <w:rPr>
          <w:rFonts w:ascii="Times New Roman" w:eastAsia="Times New Roman" w:hAnsi="Times New Roman" w:cs="Times New Roman"/>
          <w:lang w:eastAsia="sl-SI"/>
        </w:rPr>
      </w:pPr>
      <w:r w:rsidRPr="006A0FFE">
        <w:rPr>
          <w:rFonts w:ascii="Times New Roman" w:eastAsia="Times New Roman" w:hAnsi="Times New Roman" w:cs="Times New Roman"/>
          <w:noProof/>
          <w:lang w:eastAsia="sl-SI"/>
        </w:rPr>
        <mc:AlternateContent>
          <mc:Choice Requires="wps">
            <w:drawing>
              <wp:anchor distT="4294967294" distB="4294967294" distL="0" distR="0" simplePos="0" relativeHeight="251658752" behindDoc="0" locked="0" layoutInCell="0" allowOverlap="1" wp14:anchorId="31C689A2" wp14:editId="4B6CFD7D">
                <wp:simplePos x="0" y="0"/>
                <wp:positionH relativeFrom="column">
                  <wp:posOffset>4071620</wp:posOffset>
                </wp:positionH>
                <wp:positionV relativeFrom="paragraph">
                  <wp:posOffset>10159</wp:posOffset>
                </wp:positionV>
                <wp:extent cx="1829435" cy="0"/>
                <wp:effectExtent l="0" t="0" r="0" b="0"/>
                <wp:wrapSquare wrapText="bothSides"/>
                <wp:docPr id="705774853"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18415">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803F8E6" id="Raven povezovalnik 1" o:spid="_x0000_s1026" style="position:absolute;z-index:251658752;visibility:visible;mso-wrap-style:square;mso-width-percent:0;mso-height-percent:0;mso-wrap-distance-left:0;mso-wrap-distance-top:-6e-5mm;mso-wrap-distance-right:0;mso-wrap-distance-bottom:-6e-5mm;mso-position-horizontal:absolute;mso-position-horizontal-relative:text;mso-position-vertical:absolute;mso-position-vertical-relative:text;mso-width-percent:0;mso-height-percent:0;mso-width-relative:page;mso-height-relative:page" from="320.6pt,.8pt" to="464.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" o:allowincell="f" strokeweight="1.45pt">
                <v:stroke dashstyle="1 1"/>
                <w10:wrap type="square"/>
              </v:line>
            </w:pict>
          </mc:Fallback>
        </mc:AlternateContent>
      </w:r>
      <w:r w:rsidRPr="005F76FD">
        <w:rPr>
          <w:rFonts w:ascii="Times New Roman" w:eastAsia="Times New Roman" w:hAnsi="Times New Roman" w:cs="Times New Roman"/>
          <w:lang w:eastAsia="sl-SI"/>
        </w:rPr>
        <w:t>(podpis zakonitega zastopnika in žig)</w:t>
      </w:r>
    </w:p>
    <w:p w14:paraId="7CBB55ED" w14:textId="77777777" w:rsidR="005F76FD" w:rsidRPr="005F76FD" w:rsidRDefault="005F76FD" w:rsidP="005F76FD">
      <w:pPr>
        <w:spacing w:before="194" w:after="0" w:line="240" w:lineRule="exact"/>
        <w:ind w:right="36"/>
        <w:rPr>
          <w:rFonts w:ascii="Times New Roman" w:eastAsia="Times New Roman" w:hAnsi="Times New Roman" w:cs="Times New Roman"/>
          <w:spacing w:val="-1"/>
          <w:lang w:eastAsia="sl-SI"/>
        </w:rPr>
      </w:pPr>
    </w:p>
    <w:p w14:paraId="1CC5C82A" w14:textId="3FD04345" w:rsidR="0063507C" w:rsidRPr="006A0FFE" w:rsidRDefault="005F76FD" w:rsidP="00267E9C">
      <w:pPr>
        <w:spacing w:before="194" w:after="0" w:line="240" w:lineRule="exact"/>
        <w:ind w:right="36"/>
        <w:rPr>
          <w:rFonts w:ascii="Times New Roman" w:eastAsia="Times New Roman" w:hAnsi="Times New Roman" w:cs="Times New Roman"/>
          <w:spacing w:val="-1"/>
          <w:lang w:eastAsia="sl-SI"/>
        </w:rPr>
      </w:pPr>
      <w:r w:rsidRPr="005F76FD">
        <w:rPr>
          <w:rFonts w:ascii="Times New Roman" w:eastAsia="Times New Roman" w:hAnsi="Times New Roman" w:cs="Times New Roman"/>
          <w:spacing w:val="-1"/>
          <w:lang w:eastAsia="sl-SI"/>
        </w:rPr>
        <w:t>Priloge: * 1x menica</w:t>
      </w:r>
    </w:p>
    <w:p w14:paraId="1B61162C" w14:textId="77777777" w:rsidR="0063507C" w:rsidRPr="006A0FFE" w:rsidRDefault="0063507C" w:rsidP="00267E9C">
      <w:pPr>
        <w:spacing w:before="194" w:after="0" w:line="240" w:lineRule="exact"/>
        <w:ind w:right="36"/>
        <w:rPr>
          <w:rFonts w:ascii="Times New Roman" w:eastAsia="Times New Roman" w:hAnsi="Times New Roman" w:cs="Times New Roman"/>
          <w:spacing w:val="-1"/>
          <w:lang w:eastAsia="sl-SI"/>
        </w:rPr>
      </w:pPr>
    </w:p>
    <w:p w14:paraId="194C17DE" w14:textId="4AC43369" w:rsidR="00267E9C" w:rsidRPr="006A0FFE" w:rsidRDefault="00267E9C" w:rsidP="00267E9C">
      <w:pPr>
        <w:spacing w:after="0" w:line="240" w:lineRule="auto"/>
        <w:jc w:val="right"/>
        <w:rPr>
          <w:rFonts w:ascii="Times New Roman" w:eastAsia="Times New Roman" w:hAnsi="Times New Roman" w:cs="Times New Roman"/>
          <w:lang w:eastAsia="sl-SI"/>
        </w:rPr>
      </w:pPr>
      <w:r w:rsidRPr="006A0FFE">
        <w:rPr>
          <w:rFonts w:ascii="Times New Roman" w:eastAsia="Times New Roman" w:hAnsi="Times New Roman" w:cs="Times New Roman"/>
          <w:b/>
          <w:lang w:eastAsia="sl-SI"/>
        </w:rPr>
        <w:t xml:space="preserve">Razpisni obrazec št. </w:t>
      </w:r>
      <w:r w:rsidR="000879D3">
        <w:rPr>
          <w:rFonts w:ascii="Times New Roman" w:eastAsia="Times New Roman" w:hAnsi="Times New Roman" w:cs="Times New Roman"/>
          <w:b/>
          <w:lang w:eastAsia="sl-SI"/>
        </w:rPr>
        <w:t>4</w:t>
      </w:r>
      <w:r w:rsidR="00F50498" w:rsidRPr="006A0FFE">
        <w:rPr>
          <w:rFonts w:ascii="Times New Roman" w:eastAsia="Times New Roman" w:hAnsi="Times New Roman" w:cs="Times New Roman"/>
          <w:b/>
          <w:lang w:eastAsia="sl-SI"/>
        </w:rPr>
        <w:t>b</w:t>
      </w:r>
    </w:p>
    <w:p w14:paraId="19926EBF" w14:textId="77777777" w:rsidR="006A0FFE" w:rsidRPr="006A0FFE" w:rsidRDefault="006A0FFE" w:rsidP="006A0FFE">
      <w:pPr>
        <w:spacing w:after="0" w:line="240" w:lineRule="auto"/>
        <w:ind w:left="74"/>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(Firma – ime in sedež izdajatelja menice)__________________________________________</w:t>
      </w:r>
    </w:p>
    <w:p w14:paraId="21AF4B90" w14:textId="77777777" w:rsidR="006A0FFE" w:rsidRPr="006A0FFE" w:rsidRDefault="006A0FFE" w:rsidP="006A0FFE">
      <w:pPr>
        <w:tabs>
          <w:tab w:val="left" w:leader="underscore" w:pos="3672"/>
        </w:tabs>
        <w:spacing w:after="0" w:line="240" w:lineRule="auto"/>
        <w:ind w:left="74"/>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V/na</w:t>
      </w:r>
      <w:r w:rsidRPr="006A0FFE">
        <w:rPr>
          <w:rFonts w:ascii="Times New Roman" w:eastAsia="Times New Roman" w:hAnsi="Times New Roman" w:cs="Times New Roman"/>
          <w:lang w:eastAsia="sl-SI"/>
        </w:rPr>
        <w:tab/>
      </w:r>
    </w:p>
    <w:p w14:paraId="5CF2934D" w14:textId="77777777" w:rsidR="006A0FFE" w:rsidRPr="006A0FFE" w:rsidRDefault="006A0FFE" w:rsidP="006A0FFE">
      <w:pPr>
        <w:tabs>
          <w:tab w:val="left" w:leader="underscore" w:pos="3672"/>
        </w:tabs>
        <w:spacing w:after="0" w:line="240" w:lineRule="auto"/>
        <w:ind w:left="74"/>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Dne</w:t>
      </w:r>
      <w:r w:rsidRPr="006A0FFE">
        <w:rPr>
          <w:rFonts w:ascii="Times New Roman" w:eastAsia="Times New Roman" w:hAnsi="Times New Roman" w:cs="Times New Roman"/>
          <w:lang w:eastAsia="sl-SI"/>
        </w:rPr>
        <w:tab/>
      </w:r>
    </w:p>
    <w:p w14:paraId="6109CF75" w14:textId="77777777" w:rsidR="006A0FFE" w:rsidRPr="006A0FFE" w:rsidRDefault="006A0FFE" w:rsidP="006A0FFE">
      <w:pPr>
        <w:spacing w:after="0" w:line="240" w:lineRule="auto"/>
        <w:ind w:left="74"/>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(kraj in datum izdaje menične izjave)</w:t>
      </w:r>
    </w:p>
    <w:p w14:paraId="50689737" w14:textId="77777777" w:rsidR="006A0FFE" w:rsidRPr="006A0FFE" w:rsidRDefault="006A0FFE" w:rsidP="006A0FFE">
      <w:pPr>
        <w:spacing w:after="0" w:line="240" w:lineRule="auto"/>
        <w:ind w:left="74"/>
        <w:jc w:val="center"/>
        <w:rPr>
          <w:rFonts w:ascii="Times New Roman" w:eastAsia="Times New Roman" w:hAnsi="Times New Roman" w:cs="Times New Roman"/>
          <w:b/>
          <w:bCs/>
          <w:lang w:eastAsia="sl-SI"/>
        </w:rPr>
      </w:pPr>
      <w:r w:rsidRPr="006A0FFE">
        <w:rPr>
          <w:rFonts w:ascii="Times New Roman" w:eastAsia="Times New Roman" w:hAnsi="Times New Roman" w:cs="Times New Roman"/>
          <w:b/>
          <w:bCs/>
          <w:lang w:eastAsia="sl-SI"/>
        </w:rPr>
        <w:t>MENIČNA IZJAVA</w:t>
      </w:r>
    </w:p>
    <w:p w14:paraId="577DFF68" w14:textId="77777777" w:rsidR="006A0FFE" w:rsidRPr="006A0FFE" w:rsidRDefault="006A0FFE" w:rsidP="006A0FFE">
      <w:pPr>
        <w:spacing w:after="0" w:line="240" w:lineRule="auto"/>
        <w:ind w:left="74"/>
        <w:jc w:val="center"/>
        <w:rPr>
          <w:rFonts w:ascii="Times New Roman" w:eastAsia="Times New Roman" w:hAnsi="Times New Roman" w:cs="Times New Roman"/>
          <w:b/>
          <w:bCs/>
          <w:lang w:eastAsia="sl-SI"/>
        </w:rPr>
      </w:pPr>
      <w:r w:rsidRPr="006A0FFE">
        <w:rPr>
          <w:rFonts w:ascii="Times New Roman" w:eastAsia="Times New Roman" w:hAnsi="Times New Roman" w:cs="Times New Roman"/>
          <w:b/>
          <w:bCs/>
          <w:lang w:eastAsia="sl-SI"/>
        </w:rPr>
        <w:t>kot garancija za odpravo napak v garancijskem roku</w:t>
      </w:r>
    </w:p>
    <w:p w14:paraId="17BC1E3D" w14:textId="77777777" w:rsidR="006A0FFE" w:rsidRPr="006A0FFE" w:rsidRDefault="006A0FFE" w:rsidP="006A0FFE">
      <w:pPr>
        <w:tabs>
          <w:tab w:val="left" w:leader="dot" w:pos="8064"/>
        </w:tabs>
        <w:spacing w:before="384" w:after="0" w:line="236" w:lineRule="exact"/>
        <w:ind w:left="72"/>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1. Izdajatelj menice</w:t>
      </w:r>
      <w:r w:rsidRPr="006A0FFE">
        <w:rPr>
          <w:rFonts w:ascii="Times New Roman" w:eastAsia="Times New Roman" w:hAnsi="Times New Roman" w:cs="Times New Roman"/>
          <w:lang w:eastAsia="sl-SI"/>
        </w:rPr>
        <w:tab/>
        <w:t>,</w:t>
      </w:r>
    </w:p>
    <w:p w14:paraId="26E0BB64" w14:textId="72B60446" w:rsidR="006A0FFE" w:rsidRPr="006A0FFE" w:rsidRDefault="006A0FFE" w:rsidP="006A0FFE">
      <w:pPr>
        <w:spacing w:before="244" w:after="0" w:line="235" w:lineRule="exact"/>
        <w:ind w:left="72"/>
        <w:jc w:val="both"/>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kot ponudnik v postopku oddaje javnega naročila za storitev »</w:t>
      </w:r>
      <w:r w:rsidR="00612701">
        <w:rPr>
          <w:rFonts w:ascii="Times New Roman" w:eastAsia="Times New Roman" w:hAnsi="Times New Roman" w:cs="Times New Roman"/>
          <w:lang w:eastAsia="sl-SI"/>
        </w:rPr>
        <w:t xml:space="preserve">SUKCESIVNI NAKUP </w:t>
      </w:r>
      <w:r w:rsidRPr="006A0FFE">
        <w:rPr>
          <w:rFonts w:ascii="Times New Roman" w:eastAsia="Times New Roman" w:hAnsi="Times New Roman" w:cs="Times New Roman"/>
          <w:lang w:eastAsia="sl-SI"/>
        </w:rPr>
        <w:t xml:space="preserve"> RAČUNALNIŠKE OPREME«, izročamo kot garancijo za odpravo napak v garancijskem roku naročniku, </w:t>
      </w:r>
      <w:r w:rsidR="00612701" w:rsidRPr="006A0FFE">
        <w:rPr>
          <w:rFonts w:ascii="Times New Roman" w:eastAsia="Times New Roman" w:hAnsi="Times New Roman" w:cs="Times New Roman"/>
          <w:lang w:eastAsia="sl-SI"/>
        </w:rPr>
        <w:t>ŠC</w:t>
      </w:r>
      <w:r w:rsidR="00612701" w:rsidRPr="005F76FD">
        <w:rPr>
          <w:rFonts w:ascii="Times New Roman" w:eastAsia="Times New Roman" w:hAnsi="Times New Roman" w:cs="Times New Roman"/>
          <w:lang w:eastAsia="sl-SI"/>
        </w:rPr>
        <w:t xml:space="preserve"> </w:t>
      </w:r>
      <w:r w:rsidR="00612701">
        <w:rPr>
          <w:rFonts w:ascii="Times New Roman" w:eastAsia="Times New Roman" w:hAnsi="Times New Roman" w:cs="Times New Roman"/>
          <w:lang w:eastAsia="sl-SI"/>
        </w:rPr>
        <w:t>LJUBLJANA</w:t>
      </w:r>
      <w:r w:rsidR="00612701" w:rsidRPr="005F76FD">
        <w:rPr>
          <w:rFonts w:ascii="Times New Roman" w:eastAsia="Times New Roman" w:hAnsi="Times New Roman" w:cs="Times New Roman"/>
          <w:lang w:eastAsia="sl-SI"/>
        </w:rPr>
        <w:t xml:space="preserve">, </w:t>
      </w:r>
      <w:r w:rsidR="00612701">
        <w:rPr>
          <w:rFonts w:ascii="Times New Roman" w:eastAsia="Times New Roman" w:hAnsi="Times New Roman" w:cs="Times New Roman"/>
          <w:lang w:eastAsia="sl-SI"/>
        </w:rPr>
        <w:t>Aškerčeva 1</w:t>
      </w:r>
      <w:r w:rsidR="00612701" w:rsidRPr="005F76FD">
        <w:rPr>
          <w:rFonts w:ascii="Times New Roman" w:eastAsia="Times New Roman" w:hAnsi="Times New Roman" w:cs="Times New Roman"/>
          <w:lang w:eastAsia="sl-SI"/>
        </w:rPr>
        <w:t xml:space="preserve">, </w:t>
      </w:r>
      <w:r w:rsidR="00612701">
        <w:rPr>
          <w:rFonts w:ascii="Times New Roman" w:eastAsia="Times New Roman" w:hAnsi="Times New Roman" w:cs="Times New Roman"/>
          <w:lang w:eastAsia="sl-SI"/>
        </w:rPr>
        <w:t>1000 Ljubljana</w:t>
      </w:r>
    </w:p>
    <w:p w14:paraId="1681ABC5" w14:textId="77777777" w:rsidR="006A0FFE" w:rsidRPr="006A0FFE" w:rsidRDefault="006A0FFE" w:rsidP="006A0FFE">
      <w:pPr>
        <w:tabs>
          <w:tab w:val="right" w:leader="underscore" w:pos="9288"/>
        </w:tabs>
        <w:spacing w:after="0" w:line="243" w:lineRule="exact"/>
        <w:ind w:left="72" w:right="72"/>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1(eno) menico, ki se glasi na _____________EUR, ki jo je podpisala pooblaščena oseba:</w:t>
      </w:r>
    </w:p>
    <w:p w14:paraId="07A76023" w14:textId="77777777" w:rsidR="006A0FFE" w:rsidRPr="006A0FFE" w:rsidRDefault="006A0FFE" w:rsidP="006A0FFE">
      <w:pPr>
        <w:tabs>
          <w:tab w:val="right" w:leader="underscore" w:pos="9288"/>
        </w:tabs>
        <w:spacing w:after="0" w:line="243" w:lineRule="exact"/>
        <w:ind w:left="72" w:right="72"/>
        <w:rPr>
          <w:rFonts w:ascii="Times New Roman" w:eastAsia="Times New Roman" w:hAnsi="Times New Roman" w:cs="Times New Roman"/>
          <w:lang w:eastAsia="sl-SI"/>
        </w:rPr>
      </w:pPr>
    </w:p>
    <w:p w14:paraId="3B1FE1B4" w14:textId="77777777" w:rsidR="006A0FFE" w:rsidRPr="006A0FFE" w:rsidRDefault="006A0FFE" w:rsidP="006A0FFE">
      <w:pPr>
        <w:spacing w:before="198" w:after="0" w:line="240" w:lineRule="exact"/>
        <w:ind w:right="72"/>
        <w:jc w:val="both"/>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____________________________                                   ___________________________</w:t>
      </w:r>
    </w:p>
    <w:p w14:paraId="512278B4" w14:textId="77777777" w:rsidR="006A0FFE" w:rsidRPr="006A0FFE" w:rsidRDefault="006A0FFE" w:rsidP="006A0FFE">
      <w:pPr>
        <w:spacing w:before="198" w:after="0" w:line="240" w:lineRule="exact"/>
        <w:ind w:right="72"/>
        <w:jc w:val="both"/>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 xml:space="preserve">(Ime in priimek pooblaščene osebe in funkcija)                                         (Podpis pooblaščene osebe)  </w:t>
      </w:r>
    </w:p>
    <w:p w14:paraId="327D61B7" w14:textId="5A9A824F" w:rsidR="006A0FFE" w:rsidRPr="006A0FFE" w:rsidRDefault="006A0FFE" w:rsidP="006A0FFE">
      <w:pPr>
        <w:spacing w:before="244" w:after="0" w:line="235" w:lineRule="exact"/>
        <w:ind w:left="72"/>
        <w:jc w:val="both"/>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 xml:space="preserve">2. S podpisom te izjave pooblaščamo naročnika, </w:t>
      </w:r>
      <w:r w:rsidR="00612701" w:rsidRPr="006A0FFE">
        <w:rPr>
          <w:rFonts w:ascii="Times New Roman" w:eastAsia="Times New Roman" w:hAnsi="Times New Roman" w:cs="Times New Roman"/>
          <w:lang w:eastAsia="sl-SI"/>
        </w:rPr>
        <w:t>ŠC</w:t>
      </w:r>
      <w:r w:rsidR="00612701" w:rsidRPr="005F76FD">
        <w:rPr>
          <w:rFonts w:ascii="Times New Roman" w:eastAsia="Times New Roman" w:hAnsi="Times New Roman" w:cs="Times New Roman"/>
          <w:lang w:eastAsia="sl-SI"/>
        </w:rPr>
        <w:t xml:space="preserve"> </w:t>
      </w:r>
      <w:r w:rsidR="00612701">
        <w:rPr>
          <w:rFonts w:ascii="Times New Roman" w:eastAsia="Times New Roman" w:hAnsi="Times New Roman" w:cs="Times New Roman"/>
          <w:lang w:eastAsia="sl-SI"/>
        </w:rPr>
        <w:t>LJUBLJANA</w:t>
      </w:r>
      <w:r w:rsidR="00612701" w:rsidRPr="005F76FD">
        <w:rPr>
          <w:rFonts w:ascii="Times New Roman" w:eastAsia="Times New Roman" w:hAnsi="Times New Roman" w:cs="Times New Roman"/>
          <w:lang w:eastAsia="sl-SI"/>
        </w:rPr>
        <w:t xml:space="preserve">, </w:t>
      </w:r>
      <w:r w:rsidR="00612701">
        <w:rPr>
          <w:rFonts w:ascii="Times New Roman" w:eastAsia="Times New Roman" w:hAnsi="Times New Roman" w:cs="Times New Roman"/>
          <w:lang w:eastAsia="sl-SI"/>
        </w:rPr>
        <w:t>Aškerčeva 1</w:t>
      </w:r>
      <w:r w:rsidR="00612701" w:rsidRPr="005F76FD">
        <w:rPr>
          <w:rFonts w:ascii="Times New Roman" w:eastAsia="Times New Roman" w:hAnsi="Times New Roman" w:cs="Times New Roman"/>
          <w:lang w:eastAsia="sl-SI"/>
        </w:rPr>
        <w:t xml:space="preserve">, </w:t>
      </w:r>
      <w:r w:rsidR="00612701">
        <w:rPr>
          <w:rFonts w:ascii="Times New Roman" w:eastAsia="Times New Roman" w:hAnsi="Times New Roman" w:cs="Times New Roman"/>
          <w:lang w:eastAsia="sl-SI"/>
        </w:rPr>
        <w:t>1000 Ljubljana</w:t>
      </w:r>
      <w:r w:rsidRPr="006A0FFE">
        <w:rPr>
          <w:rFonts w:ascii="Times New Roman" w:eastAsia="Times New Roman" w:hAnsi="Times New Roman" w:cs="Times New Roman"/>
          <w:lang w:eastAsia="sl-SI"/>
        </w:rPr>
        <w:t>, da izpolni menico v znesku ________________ €.</w:t>
      </w:r>
    </w:p>
    <w:p w14:paraId="0F1A7888" w14:textId="60C0CCA4" w:rsidR="006A0FFE" w:rsidRPr="006A0FFE" w:rsidRDefault="006A0FFE" w:rsidP="006A0FFE">
      <w:pPr>
        <w:spacing w:before="244" w:after="0" w:line="235" w:lineRule="exact"/>
        <w:ind w:left="72"/>
        <w:jc w:val="both"/>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 xml:space="preserve">Obenem pooblaščamo naročnika, </w:t>
      </w:r>
      <w:r w:rsidR="00612701" w:rsidRPr="006A0FFE">
        <w:rPr>
          <w:rFonts w:ascii="Times New Roman" w:eastAsia="Times New Roman" w:hAnsi="Times New Roman" w:cs="Times New Roman"/>
          <w:lang w:eastAsia="sl-SI"/>
        </w:rPr>
        <w:t>ŠC</w:t>
      </w:r>
      <w:r w:rsidR="00612701" w:rsidRPr="005F76FD">
        <w:rPr>
          <w:rFonts w:ascii="Times New Roman" w:eastAsia="Times New Roman" w:hAnsi="Times New Roman" w:cs="Times New Roman"/>
          <w:lang w:eastAsia="sl-SI"/>
        </w:rPr>
        <w:t xml:space="preserve"> </w:t>
      </w:r>
      <w:r w:rsidR="00612701">
        <w:rPr>
          <w:rFonts w:ascii="Times New Roman" w:eastAsia="Times New Roman" w:hAnsi="Times New Roman" w:cs="Times New Roman"/>
          <w:lang w:eastAsia="sl-SI"/>
        </w:rPr>
        <w:t>LJUBLJANA</w:t>
      </w:r>
      <w:r w:rsidR="00612701" w:rsidRPr="005F76FD">
        <w:rPr>
          <w:rFonts w:ascii="Times New Roman" w:eastAsia="Times New Roman" w:hAnsi="Times New Roman" w:cs="Times New Roman"/>
          <w:lang w:eastAsia="sl-SI"/>
        </w:rPr>
        <w:t xml:space="preserve">, </w:t>
      </w:r>
      <w:r w:rsidR="00612701">
        <w:rPr>
          <w:rFonts w:ascii="Times New Roman" w:eastAsia="Times New Roman" w:hAnsi="Times New Roman" w:cs="Times New Roman"/>
          <w:lang w:eastAsia="sl-SI"/>
        </w:rPr>
        <w:t>Aškerčeva 1</w:t>
      </w:r>
      <w:r w:rsidR="00612701" w:rsidRPr="005F76FD">
        <w:rPr>
          <w:rFonts w:ascii="Times New Roman" w:eastAsia="Times New Roman" w:hAnsi="Times New Roman" w:cs="Times New Roman"/>
          <w:lang w:eastAsia="sl-SI"/>
        </w:rPr>
        <w:t xml:space="preserve">, </w:t>
      </w:r>
      <w:r w:rsidR="00612701">
        <w:rPr>
          <w:rFonts w:ascii="Times New Roman" w:eastAsia="Times New Roman" w:hAnsi="Times New Roman" w:cs="Times New Roman"/>
          <w:lang w:eastAsia="sl-SI"/>
        </w:rPr>
        <w:t>1000 Ljubljana</w:t>
      </w:r>
      <w:r w:rsidRPr="006A0FFE">
        <w:rPr>
          <w:rFonts w:ascii="Times New Roman" w:eastAsia="Times New Roman" w:hAnsi="Times New Roman" w:cs="Times New Roman"/>
          <w:lang w:eastAsia="sl-SI"/>
        </w:rPr>
        <w:t>, da izpolni vse druge dele menice, ki niso izpolnjeni, ter uporabi izpolnjeno menico skladno z namenom in razlogom, za katerega je bila izdana (garancija odpravo napak v garancijskem roku).</w:t>
      </w:r>
    </w:p>
    <w:p w14:paraId="058EC516" w14:textId="77777777" w:rsidR="006A0FFE" w:rsidRPr="006A0FFE" w:rsidRDefault="006A0FFE" w:rsidP="006A0FFE">
      <w:pPr>
        <w:spacing w:before="355" w:after="0" w:line="245" w:lineRule="exact"/>
        <w:ind w:left="72" w:right="72"/>
        <w:jc w:val="both"/>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Izdajatelj menice izrecno potrjuje in soglaša, da velja to pooblastilo in menica tudi v primeru spremembe pooblaščenih podpisnikov izdajatelja.</w:t>
      </w:r>
    </w:p>
    <w:p w14:paraId="512BA200" w14:textId="77777777" w:rsidR="006A0FFE" w:rsidRPr="006A0FFE" w:rsidRDefault="006A0FFE" w:rsidP="005E1AE7">
      <w:pPr>
        <w:widowControl w:val="0"/>
        <w:numPr>
          <w:ilvl w:val="0"/>
          <w:numId w:val="7"/>
        </w:numPr>
        <w:tabs>
          <w:tab w:val="right" w:leader="dot" w:pos="8931"/>
        </w:tabs>
        <w:kinsoku w:val="0"/>
        <w:overflowPunct w:val="0"/>
        <w:autoSpaceDE w:val="0"/>
        <w:autoSpaceDN w:val="0"/>
        <w:adjustRightInd w:val="0"/>
        <w:spacing w:before="355" w:after="200" w:line="245" w:lineRule="exact"/>
        <w:ind w:right="141"/>
        <w:textAlignment w:val="baseline"/>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 xml:space="preserve">Pooblaščamo naročnika, da menico domicilira pri </w:t>
      </w:r>
      <w:r w:rsidRPr="006A0FFE">
        <w:rPr>
          <w:rFonts w:ascii="Times New Roman" w:eastAsia="Times New Roman" w:hAnsi="Times New Roman" w:cs="Times New Roman"/>
          <w:lang w:eastAsia="sl-SI"/>
        </w:rPr>
        <w:tab/>
        <w:t>(navedba</w:t>
      </w:r>
    </w:p>
    <w:p w14:paraId="11F2BF02" w14:textId="77777777" w:rsidR="006A0FFE" w:rsidRPr="006A0FFE" w:rsidRDefault="006A0FFE" w:rsidP="006A0FFE">
      <w:pPr>
        <w:tabs>
          <w:tab w:val="right" w:leader="dot" w:pos="8931"/>
        </w:tabs>
        <w:spacing w:after="0" w:line="240" w:lineRule="auto"/>
        <w:ind w:left="74" w:right="141"/>
        <w:jc w:val="both"/>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banke), ki vodi naš transakcijski račun št</w:t>
      </w:r>
      <w:r w:rsidRPr="006A0FFE">
        <w:rPr>
          <w:rFonts w:ascii="Times New Roman" w:eastAsia="Times New Roman" w:hAnsi="Times New Roman" w:cs="Times New Roman"/>
          <w:lang w:eastAsia="sl-SI"/>
        </w:rPr>
        <w:tab/>
        <w:t>, ali pri katerikoli drugi</w:t>
      </w:r>
    </w:p>
    <w:p w14:paraId="28965D82" w14:textId="77777777" w:rsidR="006A0FFE" w:rsidRPr="006A0FFE" w:rsidRDefault="006A0FFE" w:rsidP="006A0FFE">
      <w:pPr>
        <w:tabs>
          <w:tab w:val="right" w:leader="dot" w:pos="9288"/>
        </w:tabs>
        <w:spacing w:after="0" w:line="240" w:lineRule="auto"/>
        <w:ind w:left="74" w:right="141"/>
        <w:jc w:val="both"/>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poslovni banki, ki v času unovčenja menice vodi naš transakcijski račun, ter jo unovči v breme denarnih sredstev na našem transakcijskem računu pri katerikoli poslovni banki, kjer imamo oziroma bomo imeli odprt transakcijski račun.</w:t>
      </w:r>
    </w:p>
    <w:p w14:paraId="2B8E1D65" w14:textId="7EAF0019" w:rsidR="006A0FFE" w:rsidRPr="006A0FFE" w:rsidRDefault="006A0FFE" w:rsidP="006A0FFE">
      <w:pPr>
        <w:spacing w:before="244" w:after="0" w:line="235" w:lineRule="exact"/>
        <w:ind w:left="72"/>
        <w:jc w:val="both"/>
        <w:rPr>
          <w:rFonts w:ascii="Times New Roman" w:eastAsia="Times New Roman" w:hAnsi="Times New Roman" w:cs="Times New Roman"/>
          <w:lang w:eastAsia="sl-SI"/>
        </w:rPr>
      </w:pPr>
      <w:r w:rsidRPr="006A0FFE">
        <w:rPr>
          <w:rFonts w:ascii="Times New Roman" w:eastAsia="Times New Roman" w:hAnsi="Times New Roman" w:cs="Times New Roman"/>
          <w:lang w:eastAsia="sl-SI"/>
        </w:rPr>
        <w:t xml:space="preserve">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vrednost menice, ki jo predloži naročnik </w:t>
      </w:r>
      <w:r w:rsidR="001D401D" w:rsidRPr="006A0FFE">
        <w:rPr>
          <w:rFonts w:ascii="Times New Roman" w:eastAsia="Times New Roman" w:hAnsi="Times New Roman" w:cs="Times New Roman"/>
          <w:lang w:eastAsia="sl-SI"/>
        </w:rPr>
        <w:t>ŠC</w:t>
      </w:r>
      <w:r w:rsidR="001D401D" w:rsidRPr="005F76FD">
        <w:rPr>
          <w:rFonts w:ascii="Times New Roman" w:eastAsia="Times New Roman" w:hAnsi="Times New Roman" w:cs="Times New Roman"/>
          <w:lang w:eastAsia="sl-SI"/>
        </w:rPr>
        <w:t xml:space="preserve"> </w:t>
      </w:r>
      <w:r w:rsidR="001D401D">
        <w:rPr>
          <w:rFonts w:ascii="Times New Roman" w:eastAsia="Times New Roman" w:hAnsi="Times New Roman" w:cs="Times New Roman"/>
          <w:lang w:eastAsia="sl-SI"/>
        </w:rPr>
        <w:t>LJUBLJANA</w:t>
      </w:r>
      <w:r w:rsidR="001D401D" w:rsidRPr="005F76FD">
        <w:rPr>
          <w:rFonts w:ascii="Times New Roman" w:eastAsia="Times New Roman" w:hAnsi="Times New Roman" w:cs="Times New Roman"/>
          <w:lang w:eastAsia="sl-SI"/>
        </w:rPr>
        <w:t xml:space="preserve">, </w:t>
      </w:r>
      <w:r w:rsidR="001D401D">
        <w:rPr>
          <w:rFonts w:ascii="Times New Roman" w:eastAsia="Times New Roman" w:hAnsi="Times New Roman" w:cs="Times New Roman"/>
          <w:lang w:eastAsia="sl-SI"/>
        </w:rPr>
        <w:t>Aškerčeva 1</w:t>
      </w:r>
      <w:r w:rsidR="001D401D" w:rsidRPr="005F76FD">
        <w:rPr>
          <w:rFonts w:ascii="Times New Roman" w:eastAsia="Times New Roman" w:hAnsi="Times New Roman" w:cs="Times New Roman"/>
          <w:lang w:eastAsia="sl-SI"/>
        </w:rPr>
        <w:t xml:space="preserve">, </w:t>
      </w:r>
      <w:r w:rsidR="001D401D">
        <w:rPr>
          <w:rFonts w:ascii="Times New Roman" w:eastAsia="Times New Roman" w:hAnsi="Times New Roman" w:cs="Times New Roman"/>
          <w:lang w:eastAsia="sl-SI"/>
        </w:rPr>
        <w:t>1000 Ljubljana.</w:t>
      </w:r>
    </w:p>
    <w:p w14:paraId="060A6504" w14:textId="74E1ED2C" w:rsidR="006A0FFE" w:rsidRDefault="001D401D" w:rsidP="006A0FFE">
      <w:pPr>
        <w:spacing w:before="244" w:after="0" w:line="235" w:lineRule="exact"/>
        <w:ind w:left="72"/>
        <w:jc w:val="both"/>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4. </w:t>
      </w:r>
      <w:r w:rsidR="006A0FFE" w:rsidRPr="006A0FFE">
        <w:rPr>
          <w:rFonts w:ascii="Times New Roman" w:eastAsia="Times New Roman" w:hAnsi="Times New Roman" w:cs="Times New Roman"/>
          <w:lang w:eastAsia="sl-SI"/>
        </w:rPr>
        <w:t>Ta menična izjava je podpisana v dveh enakih izvodih in se izroči naročniku, ki obdrži en izvod skupaj z bianko menico, na drugem izvodu pa potrdi prejem bianko menice in ga vrne izdajatelju.</w:t>
      </w:r>
    </w:p>
    <w:p w14:paraId="3F158510" w14:textId="77777777" w:rsidR="001D401D" w:rsidRPr="006A0FFE" w:rsidRDefault="001D401D" w:rsidP="006A0FFE">
      <w:pPr>
        <w:spacing w:before="244" w:after="0" w:line="235" w:lineRule="exact"/>
        <w:ind w:left="72"/>
        <w:jc w:val="both"/>
        <w:rPr>
          <w:rFonts w:ascii="Times New Roman" w:eastAsia="Times New Roman" w:hAnsi="Times New Roman" w:cs="Times New Roman"/>
          <w:lang w:eastAsia="sl-SI"/>
        </w:rPr>
      </w:pPr>
    </w:p>
    <w:p w14:paraId="57D1FC34" w14:textId="04B0DBE6" w:rsidR="006A0FFE" w:rsidRPr="006A0FFE" w:rsidRDefault="006A0FFE" w:rsidP="006A0FFE">
      <w:pPr>
        <w:spacing w:before="245" w:after="277" w:line="240" w:lineRule="exact"/>
        <w:ind w:right="72"/>
        <w:jc w:val="both"/>
        <w:rPr>
          <w:rFonts w:ascii="Times New Roman" w:eastAsia="Times New Roman" w:hAnsi="Times New Roman" w:cs="Times New Roman"/>
          <w:lang w:eastAsia="sl-SI"/>
        </w:rPr>
      </w:pPr>
      <w:r w:rsidRPr="006A0FFE">
        <w:rPr>
          <w:rFonts w:ascii="Times New Roman" w:eastAsia="Times New Roman" w:hAnsi="Times New Roman" w:cs="Times New Roman"/>
          <w:noProof/>
          <w:lang w:eastAsia="sl-SI"/>
        </w:rPr>
        <mc:AlternateContent>
          <mc:Choice Requires="wps">
            <w:drawing>
              <wp:anchor distT="4294967294" distB="4294967294" distL="0" distR="0" simplePos="0" relativeHeight="251660800" behindDoc="0" locked="0" layoutInCell="0" allowOverlap="1" wp14:anchorId="7301727F" wp14:editId="56C5FE12">
                <wp:simplePos x="0" y="0"/>
                <wp:positionH relativeFrom="column">
                  <wp:posOffset>4071620</wp:posOffset>
                </wp:positionH>
                <wp:positionV relativeFrom="paragraph">
                  <wp:posOffset>10159</wp:posOffset>
                </wp:positionV>
                <wp:extent cx="1829435" cy="0"/>
                <wp:effectExtent l="0" t="0" r="0" b="0"/>
                <wp:wrapSquare wrapText="bothSides"/>
                <wp:docPr id="1"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18415">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128333" id="Raven povezovalnik 2" o:spid="_x0000_s1026" style="position:absolute;z-index:251660800;visibility:visible;mso-wrap-style:square;mso-width-percent:0;mso-height-percent:0;mso-wrap-distance-left:0;mso-wrap-distance-top:-6e-5mm;mso-wrap-distance-right:0;mso-wrap-distance-bottom:-6e-5mm;mso-position-horizontal:absolute;mso-position-horizontal-relative:text;mso-position-vertical:absolute;mso-position-vertical-relative:text;mso-width-percent:0;mso-height-percent:0;mso-width-relative:page;mso-height-relative:page" from="320.6pt,.8pt" to="464.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" o:allowincell="f" strokeweight="1.45pt">
                <v:stroke dashstyle="1 1"/>
                <w10:wrap type="square"/>
              </v:line>
            </w:pict>
          </mc:Fallback>
        </mc:AlternateContent>
      </w:r>
      <w:r w:rsidRPr="006A0FFE">
        <w:rPr>
          <w:rFonts w:ascii="Times New Roman" w:eastAsia="Times New Roman" w:hAnsi="Times New Roman" w:cs="Times New Roman"/>
          <w:lang w:eastAsia="sl-SI"/>
        </w:rPr>
        <w:t>(podpis zakonitega zastopnika in žig)</w:t>
      </w:r>
    </w:p>
    <w:p w14:paraId="2DC5481C" w14:textId="77777777" w:rsidR="006A0FFE" w:rsidRPr="006A0FFE" w:rsidRDefault="006A0FFE" w:rsidP="006A0FFE">
      <w:pPr>
        <w:spacing w:before="194" w:after="0" w:line="240" w:lineRule="exact"/>
        <w:ind w:right="36"/>
        <w:rPr>
          <w:rFonts w:ascii="Times New Roman" w:eastAsia="Times New Roman" w:hAnsi="Times New Roman" w:cs="Times New Roman"/>
          <w:spacing w:val="-1"/>
          <w:lang w:eastAsia="sl-SI"/>
        </w:rPr>
      </w:pPr>
    </w:p>
    <w:p w14:paraId="046C1F42" w14:textId="77777777" w:rsidR="006A0FFE" w:rsidRPr="006A0FFE" w:rsidRDefault="006A0FFE" w:rsidP="006A0FFE">
      <w:pPr>
        <w:spacing w:before="194" w:after="0" w:line="240" w:lineRule="exact"/>
        <w:ind w:right="36"/>
        <w:rPr>
          <w:rFonts w:ascii="Times New Roman" w:eastAsia="Times New Roman" w:hAnsi="Times New Roman" w:cs="Times New Roman"/>
          <w:spacing w:val="-1"/>
          <w:lang w:eastAsia="sl-SI"/>
        </w:rPr>
      </w:pPr>
      <w:r w:rsidRPr="006A0FFE">
        <w:rPr>
          <w:rFonts w:ascii="Times New Roman" w:eastAsia="Times New Roman" w:hAnsi="Times New Roman" w:cs="Times New Roman"/>
          <w:spacing w:val="-1"/>
          <w:lang w:eastAsia="sl-SI"/>
        </w:rPr>
        <w:t>Priloge: * 1x menica</w:t>
      </w:r>
    </w:p>
    <w:p w14:paraId="2048E027" w14:textId="77777777" w:rsidR="006A0FFE" w:rsidRDefault="006A0FFE" w:rsidP="00267E9C">
      <w:pPr>
        <w:spacing w:after="0" w:line="240" w:lineRule="auto"/>
        <w:jc w:val="right"/>
        <w:rPr>
          <w:rFonts w:ascii="Times New Roman" w:eastAsia="Times New Roman" w:hAnsi="Times New Roman" w:cs="Times New Roman"/>
          <w:b/>
          <w:bCs/>
          <w:lang w:eastAsia="sl-SI"/>
        </w:rPr>
      </w:pPr>
    </w:p>
    <w:p w14:paraId="77BFEEC0" w14:textId="77777777" w:rsidR="006A0FFE" w:rsidRDefault="006A0FFE" w:rsidP="00267E9C">
      <w:pPr>
        <w:spacing w:after="0" w:line="240" w:lineRule="auto"/>
        <w:jc w:val="right"/>
        <w:rPr>
          <w:rFonts w:ascii="Times New Roman" w:eastAsia="Times New Roman" w:hAnsi="Times New Roman" w:cs="Times New Roman"/>
          <w:b/>
          <w:bCs/>
          <w:lang w:eastAsia="sl-SI"/>
        </w:rPr>
      </w:pPr>
    </w:p>
    <w:p w14:paraId="79D655A4" w14:textId="77777777" w:rsidR="006A0FFE" w:rsidRDefault="006A0FFE" w:rsidP="00267E9C">
      <w:pPr>
        <w:spacing w:after="0" w:line="240" w:lineRule="auto"/>
        <w:jc w:val="right"/>
        <w:rPr>
          <w:rFonts w:ascii="Times New Roman" w:eastAsia="Times New Roman" w:hAnsi="Times New Roman" w:cs="Times New Roman"/>
          <w:b/>
          <w:bCs/>
          <w:lang w:eastAsia="sl-SI"/>
        </w:rPr>
      </w:pPr>
    </w:p>
    <w:p w14:paraId="45431E66" w14:textId="4E853449" w:rsidR="00267E9C" w:rsidRPr="00267E9C" w:rsidRDefault="00267E9C" w:rsidP="00267E9C">
      <w:pPr>
        <w:spacing w:after="0" w:line="240" w:lineRule="auto"/>
        <w:jc w:val="right"/>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lastRenderedPageBreak/>
        <w:t xml:space="preserve">Razpisni obrazec št. </w:t>
      </w:r>
      <w:r w:rsidR="000879D3">
        <w:rPr>
          <w:rFonts w:ascii="Times New Roman" w:eastAsia="Times New Roman" w:hAnsi="Times New Roman" w:cs="Times New Roman"/>
          <w:b/>
          <w:bCs/>
          <w:lang w:eastAsia="sl-SI"/>
        </w:rPr>
        <w:t>5</w:t>
      </w:r>
    </w:p>
    <w:p w14:paraId="3AF2150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41DB5E9"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2D89BF7"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AE410FF"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IZJAVA PONUDNIKA, DA NE NASTOPA S PODIZVAJALCI</w:t>
      </w:r>
    </w:p>
    <w:p w14:paraId="5A6CDE4D"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1D991DBF"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1616DFD6"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0695D81B"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r w:rsidRPr="00267E9C">
        <w:rPr>
          <w:rFonts w:ascii="Times New Roman" w:eastAsia="Calibri" w:hAnsi="Times New Roman" w:cs="Times New Roman"/>
          <w:b/>
          <w:bCs/>
        </w:rPr>
        <w:t>PONUDNIK oz. POSLOVODEČI (v primeru skupnega nastopa):</w:t>
      </w:r>
    </w:p>
    <w:p w14:paraId="3D90429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p>
    <w:p w14:paraId="6257C9A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__________________________________________________________________________</w:t>
      </w:r>
    </w:p>
    <w:p w14:paraId="5CE04FA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45DA6A5" w14:textId="0D2B8295"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 xml:space="preserve">V zvezi z javnim naročilom št. ____________ za </w:t>
      </w:r>
      <w:r w:rsidRPr="00267E9C">
        <w:rPr>
          <w:rFonts w:ascii="Times New Roman" w:eastAsia="Times New Roman" w:hAnsi="Times New Roman" w:cs="Times New Roman"/>
          <w:lang w:eastAsia="sl-SI"/>
        </w:rPr>
        <w:t>»</w:t>
      </w:r>
      <w:r w:rsidR="001D401D">
        <w:rPr>
          <w:rFonts w:ascii="Times New Roman" w:eastAsia="Times New Roman" w:hAnsi="Times New Roman" w:cs="Times New Roman"/>
          <w:lang w:eastAsia="sl-SI"/>
        </w:rPr>
        <w:t>Sukcesivni nakup</w:t>
      </w:r>
      <w:r w:rsidR="00CE2513">
        <w:rPr>
          <w:rFonts w:ascii="Times New Roman" w:eastAsia="Times New Roman" w:hAnsi="Times New Roman" w:cs="Times New Roman"/>
          <w:lang w:eastAsia="sl-SI"/>
        </w:rPr>
        <w:t xml:space="preserve"> računalniške opreme</w:t>
      </w:r>
      <w:r w:rsidRPr="00267E9C">
        <w:rPr>
          <w:rFonts w:ascii="Times New Roman" w:eastAsia="Times New Roman" w:hAnsi="Times New Roman" w:cs="Times New Roman"/>
          <w:lang w:eastAsia="sl-SI"/>
        </w:rPr>
        <w:t>«</w:t>
      </w:r>
      <w:r w:rsidRPr="00267E9C">
        <w:rPr>
          <w:rFonts w:ascii="Times New Roman" w:eastAsia="Calibri" w:hAnsi="Times New Roman" w:cs="Times New Roman"/>
        </w:rPr>
        <w:t xml:space="preserve"> objavljenega na Portalu javnih naročil dne ________202</w:t>
      </w:r>
      <w:r w:rsidR="001D401D">
        <w:rPr>
          <w:rFonts w:ascii="Times New Roman" w:eastAsia="Calibri" w:hAnsi="Times New Roman" w:cs="Times New Roman"/>
        </w:rPr>
        <w:t>4</w:t>
      </w:r>
      <w:r w:rsidRPr="00267E9C">
        <w:rPr>
          <w:rFonts w:ascii="Times New Roman" w:eastAsia="Calibri" w:hAnsi="Times New Roman" w:cs="Times New Roman"/>
        </w:rPr>
        <w:t xml:space="preserve"> pod številko objave JN _______/202</w:t>
      </w:r>
      <w:r w:rsidR="001D401D">
        <w:rPr>
          <w:rFonts w:ascii="Times New Roman" w:eastAsia="Calibri" w:hAnsi="Times New Roman" w:cs="Times New Roman"/>
        </w:rPr>
        <w:t>4</w:t>
      </w:r>
    </w:p>
    <w:p w14:paraId="37CED904"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15683676"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9FE15B2"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 z j a v l j a m o ,</w:t>
      </w:r>
    </w:p>
    <w:p w14:paraId="03933CC9" w14:textId="77777777" w:rsidR="00267E9C" w:rsidRPr="00267E9C" w:rsidRDefault="00267E9C" w:rsidP="00267E9C">
      <w:pPr>
        <w:spacing w:after="0" w:line="240" w:lineRule="auto"/>
        <w:rPr>
          <w:rFonts w:ascii="Times New Roman" w:eastAsia="Calibri" w:hAnsi="Times New Roman" w:cs="Times New Roman"/>
        </w:rPr>
      </w:pPr>
    </w:p>
    <w:p w14:paraId="428FACCF" w14:textId="77777777" w:rsidR="00267E9C" w:rsidRPr="00267E9C" w:rsidRDefault="00267E9C" w:rsidP="00267E9C">
      <w:pPr>
        <w:spacing w:after="0" w:line="240" w:lineRule="auto"/>
        <w:rPr>
          <w:rFonts w:ascii="Times New Roman" w:eastAsia="Times New Roman" w:hAnsi="Times New Roman" w:cs="Times New Roman"/>
          <w:b/>
          <w:bCs/>
          <w:lang w:eastAsia="sl-SI"/>
        </w:rPr>
      </w:pPr>
      <w:r w:rsidRPr="00267E9C">
        <w:rPr>
          <w:rFonts w:ascii="Times New Roman" w:eastAsia="Calibri" w:hAnsi="Times New Roman" w:cs="Times New Roman"/>
        </w:rPr>
        <w:t xml:space="preserve">da </w:t>
      </w:r>
      <w:r w:rsidRPr="00267E9C">
        <w:rPr>
          <w:rFonts w:ascii="Times New Roman" w:eastAsia="Calibri" w:hAnsi="Times New Roman" w:cs="Times New Roman"/>
          <w:b/>
          <w:bCs/>
        </w:rPr>
        <w:t>ne nastopamo s podizvajalci</w:t>
      </w:r>
      <w:r w:rsidRPr="00267E9C">
        <w:rPr>
          <w:rFonts w:ascii="Times New Roman" w:eastAsia="Calibri" w:hAnsi="Times New Roman" w:cs="Times New Roman"/>
        </w:rPr>
        <w:t>.</w:t>
      </w:r>
    </w:p>
    <w:p w14:paraId="1CE5471C"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2E5C2B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36B62CF"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9BA7CDC" w14:textId="77777777" w:rsidR="00267E9C" w:rsidRPr="00267E9C" w:rsidRDefault="00267E9C" w:rsidP="00267E9C">
      <w:pPr>
        <w:spacing w:after="0" w:line="240" w:lineRule="auto"/>
        <w:rPr>
          <w:rFonts w:ascii="Times New Roman" w:eastAsia="Times New Roman" w:hAnsi="Times New Roman" w:cs="Times New Roman"/>
          <w:lang w:eastAsia="sl-SI"/>
        </w:rPr>
      </w:pPr>
    </w:p>
    <w:p w14:paraId="7254DFB5"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3D171026"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38D3632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08F0DAF"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B0CAF7E"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0B5421A"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4B5A44D" w14:textId="77777777" w:rsidR="00267E9C" w:rsidRPr="00267E9C" w:rsidRDefault="00267E9C" w:rsidP="00267E9C">
      <w:pPr>
        <w:spacing w:after="0" w:line="240" w:lineRule="auto"/>
        <w:jc w:val="both"/>
        <w:rPr>
          <w:rFonts w:ascii="Times New Roman" w:eastAsia="Times New Roman" w:hAnsi="Times New Roman" w:cs="Times New Roman"/>
          <w:sz w:val="20"/>
          <w:szCs w:val="20"/>
          <w:lang w:eastAsia="sl-SI"/>
        </w:rPr>
      </w:pPr>
      <w:r w:rsidRPr="00267E9C">
        <w:rPr>
          <w:rFonts w:ascii="Times New Roman" w:eastAsia="Times New Roman" w:hAnsi="Times New Roman" w:cs="Times New Roman"/>
          <w:sz w:val="20"/>
          <w:szCs w:val="20"/>
          <w:lang w:eastAsia="sl-SI"/>
        </w:rPr>
        <w:t>Opomba: Izjava se izpolni le v primeru, da ponudnik oz. ponudniki v skupnem nastopu ne nastopajo s podizvajalci.</w:t>
      </w:r>
    </w:p>
    <w:p w14:paraId="276D1B6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1FC11ACF"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4E2E2940"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5BF162FA"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566EEBC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8584520"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D60C4EC"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46F8BF2"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658804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C3E1AED"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59BEEF4"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A2B0664"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5FA11EFD"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432EC912"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4E4865C"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E037AEB"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68F812E"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A5BACA3"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19FAA469"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F8216A7"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CABDB9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813D7F1"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5C501948"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07E6CC1B" w14:textId="77777777" w:rsidR="00267E9C" w:rsidRDefault="00267E9C" w:rsidP="00267E9C">
      <w:pPr>
        <w:spacing w:after="0" w:line="240" w:lineRule="auto"/>
        <w:jc w:val="right"/>
        <w:rPr>
          <w:rFonts w:ascii="Times New Roman" w:eastAsia="Times New Roman" w:hAnsi="Times New Roman" w:cs="Times New Roman"/>
          <w:b/>
          <w:bCs/>
          <w:lang w:eastAsia="sl-SI"/>
        </w:rPr>
      </w:pPr>
    </w:p>
    <w:p w14:paraId="29998001" w14:textId="77777777" w:rsidR="00416593" w:rsidRDefault="00416593" w:rsidP="00267E9C">
      <w:pPr>
        <w:spacing w:after="0" w:line="240" w:lineRule="auto"/>
        <w:jc w:val="right"/>
        <w:rPr>
          <w:rFonts w:ascii="Times New Roman" w:eastAsia="Times New Roman" w:hAnsi="Times New Roman" w:cs="Times New Roman"/>
          <w:b/>
          <w:bCs/>
          <w:lang w:eastAsia="sl-SI"/>
        </w:rPr>
      </w:pPr>
    </w:p>
    <w:p w14:paraId="58718C78" w14:textId="77777777" w:rsidR="00416593" w:rsidRPr="00267E9C" w:rsidRDefault="00416593" w:rsidP="00267E9C">
      <w:pPr>
        <w:spacing w:after="0" w:line="240" w:lineRule="auto"/>
        <w:jc w:val="right"/>
        <w:rPr>
          <w:rFonts w:ascii="Times New Roman" w:eastAsia="Times New Roman" w:hAnsi="Times New Roman" w:cs="Times New Roman"/>
          <w:b/>
          <w:bCs/>
          <w:lang w:eastAsia="sl-SI"/>
        </w:rPr>
      </w:pPr>
    </w:p>
    <w:p w14:paraId="3C30DF55" w14:textId="461F00CC" w:rsidR="00267E9C" w:rsidRPr="00267E9C" w:rsidRDefault="00267E9C" w:rsidP="00267E9C">
      <w:pPr>
        <w:spacing w:after="0" w:line="240" w:lineRule="auto"/>
        <w:jc w:val="right"/>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lastRenderedPageBreak/>
        <w:t xml:space="preserve">Razpisni obrazec št. </w:t>
      </w:r>
      <w:r w:rsidR="000879D3">
        <w:rPr>
          <w:rFonts w:ascii="Times New Roman" w:eastAsia="Times New Roman" w:hAnsi="Times New Roman" w:cs="Times New Roman"/>
          <w:b/>
          <w:bCs/>
          <w:lang w:eastAsia="sl-SI"/>
        </w:rPr>
        <w:t>6</w:t>
      </w:r>
    </w:p>
    <w:p w14:paraId="39F48A3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566F448"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IZJAVA PODIZVAJALCA</w:t>
      </w:r>
    </w:p>
    <w:p w14:paraId="09B676FB"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p>
    <w:p w14:paraId="37FF225F" w14:textId="77777777" w:rsidR="00267E9C" w:rsidRPr="00267E9C" w:rsidRDefault="00267E9C" w:rsidP="00267E9C">
      <w:pPr>
        <w:spacing w:after="0" w:line="240" w:lineRule="auto"/>
        <w:jc w:val="both"/>
        <w:rPr>
          <w:rFonts w:ascii="Times New Roman" w:eastAsia="Times New Roman" w:hAnsi="Times New Roman" w:cs="Times New Roman"/>
          <w:bCs/>
          <w:lang w:eastAsia="sl-SI"/>
        </w:rPr>
      </w:pPr>
      <w:r w:rsidRPr="00267E9C">
        <w:rPr>
          <w:rFonts w:ascii="Times New Roman" w:eastAsia="Times New Roman" w:hAnsi="Times New Roman" w:cs="Times New Roman"/>
          <w:b/>
          <w:lang w:eastAsia="sl-SI"/>
        </w:rPr>
        <w:t xml:space="preserve">Podizvajalec: </w:t>
      </w:r>
      <w:r w:rsidRPr="00267E9C">
        <w:rPr>
          <w:rFonts w:ascii="Times New Roman" w:eastAsia="Times New Roman" w:hAnsi="Times New Roman" w:cs="Times New Roman"/>
          <w:bCs/>
          <w:lang w:eastAsia="sl-SI"/>
        </w:rPr>
        <w:t>______________________________________________________________________</w:t>
      </w:r>
    </w:p>
    <w:p w14:paraId="51D67046" w14:textId="77777777" w:rsidR="00267E9C" w:rsidRPr="00267E9C" w:rsidRDefault="00267E9C" w:rsidP="00267E9C">
      <w:pPr>
        <w:spacing w:after="0" w:line="240" w:lineRule="auto"/>
        <w:jc w:val="center"/>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(naziv)</w:t>
      </w:r>
    </w:p>
    <w:p w14:paraId="2A9E1E80" w14:textId="77777777" w:rsidR="00267E9C" w:rsidRPr="00267E9C" w:rsidRDefault="00267E9C" w:rsidP="00267E9C">
      <w:pPr>
        <w:spacing w:after="0" w:line="240" w:lineRule="auto"/>
        <w:jc w:val="center"/>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____________________________________________________________________________</w:t>
      </w:r>
    </w:p>
    <w:p w14:paraId="0F04CBA7" w14:textId="77777777" w:rsidR="00267E9C" w:rsidRPr="00267E9C" w:rsidRDefault="00267E9C" w:rsidP="00267E9C">
      <w:pPr>
        <w:spacing w:after="0" w:line="240" w:lineRule="auto"/>
        <w:jc w:val="center"/>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(naslov)</w:t>
      </w:r>
    </w:p>
    <w:p w14:paraId="46056D28" w14:textId="77777777" w:rsidR="00267E9C" w:rsidRPr="00267E9C" w:rsidRDefault="00267E9C" w:rsidP="00267E9C">
      <w:pPr>
        <w:tabs>
          <w:tab w:val="left" w:pos="1560"/>
        </w:tabs>
        <w:suppressAutoHyphens/>
        <w:autoSpaceDN w:val="0"/>
        <w:spacing w:after="0" w:line="240" w:lineRule="auto"/>
        <w:ind w:right="6"/>
        <w:jc w:val="both"/>
        <w:textAlignment w:val="baseline"/>
        <w:rPr>
          <w:rFonts w:ascii="Times New Roman" w:eastAsia="Times New Roman" w:hAnsi="Times New Roman" w:cs="Times New Roman"/>
          <w:kern w:val="3"/>
          <w:lang w:eastAsia="zh-CN"/>
        </w:rPr>
      </w:pPr>
    </w:p>
    <w:p w14:paraId="593966CE" w14:textId="77777777" w:rsidR="00267E9C" w:rsidRPr="00267E9C" w:rsidRDefault="00267E9C" w:rsidP="00267E9C">
      <w:pPr>
        <w:keepLines/>
        <w:widowControl w:val="0"/>
        <w:tabs>
          <w:tab w:val="left" w:pos="1560"/>
          <w:tab w:val="left" w:pos="2155"/>
        </w:tabs>
        <w:suppressAutoHyphens/>
        <w:autoSpaceDN w:val="0"/>
        <w:spacing w:after="0" w:line="240" w:lineRule="auto"/>
        <w:ind w:right="6"/>
        <w:jc w:val="both"/>
        <w:textAlignment w:val="baseline"/>
        <w:rPr>
          <w:rFonts w:ascii="Times New Roman" w:eastAsia="Times New Roman" w:hAnsi="Times New Roman" w:cs="Times New Roman"/>
          <w:kern w:val="3"/>
          <w:lang w:eastAsia="zh-CN"/>
        </w:rPr>
      </w:pPr>
      <w:r w:rsidRPr="00267E9C">
        <w:rPr>
          <w:rFonts w:ascii="Times New Roman" w:eastAsia="Times New Roman" w:hAnsi="Times New Roman" w:cs="Times New Roman"/>
          <w:kern w:val="3"/>
          <w:lang w:eastAsia="zh-CN"/>
        </w:rPr>
        <w:t>izjavljamo, da</w:t>
      </w:r>
    </w:p>
    <w:p w14:paraId="0A29CD6C"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bomo v primeru izbire ponudnika sodelovali pri izvedbi predmeta javnega naročila, in sicer z:</w:t>
      </w:r>
    </w:p>
    <w:p w14:paraId="00BA60E2" w14:textId="77777777" w:rsidR="00267E9C" w:rsidRPr="00267E9C" w:rsidRDefault="00267E9C" w:rsidP="00267E9C">
      <w:pPr>
        <w:keepLines/>
        <w:widowControl w:val="0"/>
        <w:tabs>
          <w:tab w:val="left" w:pos="1560"/>
          <w:tab w:val="left" w:pos="2155"/>
        </w:tabs>
        <w:suppressAutoHyphens/>
        <w:autoSpaceDN w:val="0"/>
        <w:spacing w:after="0" w:line="276" w:lineRule="auto"/>
        <w:ind w:left="720" w:right="6"/>
        <w:jc w:val="both"/>
        <w:textAlignment w:val="baseline"/>
        <w:rPr>
          <w:rFonts w:ascii="Times New Roman" w:eastAsia="Calibri" w:hAnsi="Times New Roman" w:cs="Times New Roman"/>
          <w:kern w:val="3"/>
          <w:lang w:eastAsia="zh-CN"/>
        </w:rPr>
      </w:pPr>
    </w:p>
    <w:tbl>
      <w:tblPr>
        <w:tblpPr w:leftFromText="141" w:rightFromText="141"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3096"/>
        <w:gridCol w:w="3987"/>
      </w:tblGrid>
      <w:tr w:rsidR="00267E9C" w:rsidRPr="00267E9C" w14:paraId="740ADFA5" w14:textId="77777777" w:rsidTr="003C604F">
        <w:tc>
          <w:tcPr>
            <w:tcW w:w="3096" w:type="dxa"/>
            <w:tcMar>
              <w:top w:w="0" w:type="dxa"/>
              <w:left w:w="108" w:type="dxa"/>
              <w:bottom w:w="0" w:type="dxa"/>
              <w:right w:w="108" w:type="dxa"/>
            </w:tcMar>
          </w:tcPr>
          <w:p w14:paraId="09237DDF" w14:textId="77777777" w:rsidR="00267E9C" w:rsidRPr="00267E9C" w:rsidRDefault="00267E9C" w:rsidP="00267E9C">
            <w:pPr>
              <w:tabs>
                <w:tab w:val="left" w:pos="1560"/>
              </w:tabs>
              <w:suppressAutoHyphens/>
              <w:autoSpaceDN w:val="0"/>
              <w:snapToGrid w:val="0"/>
              <w:spacing w:after="0" w:line="276" w:lineRule="auto"/>
              <w:ind w:right="6"/>
              <w:jc w:val="center"/>
              <w:textAlignment w:val="baseline"/>
              <w:rPr>
                <w:rFonts w:ascii="Times New Roman" w:eastAsia="Calibri" w:hAnsi="Times New Roman" w:cs="Times New Roman"/>
                <w:b/>
                <w:bCs/>
                <w:kern w:val="3"/>
                <w:lang w:eastAsia="zh-CN"/>
              </w:rPr>
            </w:pPr>
            <w:r w:rsidRPr="00267E9C">
              <w:rPr>
                <w:rFonts w:ascii="Times New Roman" w:eastAsia="Calibri" w:hAnsi="Times New Roman" w:cs="Times New Roman"/>
                <w:b/>
                <w:bCs/>
                <w:kern w:val="3"/>
                <w:lang w:eastAsia="zh-CN"/>
              </w:rPr>
              <w:t>OBSEG IN VRSTA DEL PODIZVAJALCA:</w:t>
            </w:r>
          </w:p>
        </w:tc>
        <w:tc>
          <w:tcPr>
            <w:tcW w:w="3987" w:type="dxa"/>
            <w:tcMar>
              <w:top w:w="0" w:type="dxa"/>
              <w:left w:w="108" w:type="dxa"/>
              <w:bottom w:w="0" w:type="dxa"/>
              <w:right w:w="108" w:type="dxa"/>
            </w:tcMar>
          </w:tcPr>
          <w:p w14:paraId="31A0773B" w14:textId="77777777" w:rsidR="00267E9C" w:rsidRPr="00267E9C" w:rsidRDefault="00267E9C" w:rsidP="00267E9C">
            <w:pPr>
              <w:tabs>
                <w:tab w:val="left" w:pos="1560"/>
              </w:tabs>
              <w:suppressAutoHyphens/>
              <w:autoSpaceDN w:val="0"/>
              <w:snapToGrid w:val="0"/>
              <w:spacing w:after="0" w:line="276" w:lineRule="auto"/>
              <w:ind w:right="6"/>
              <w:jc w:val="center"/>
              <w:textAlignment w:val="baseline"/>
              <w:rPr>
                <w:rFonts w:ascii="Times New Roman" w:eastAsia="Calibri" w:hAnsi="Times New Roman" w:cs="Times New Roman"/>
                <w:b/>
                <w:bCs/>
                <w:kern w:val="3"/>
                <w:lang w:eastAsia="zh-CN"/>
              </w:rPr>
            </w:pPr>
            <w:r w:rsidRPr="00267E9C">
              <w:rPr>
                <w:rFonts w:ascii="Times New Roman" w:eastAsia="Calibri" w:hAnsi="Times New Roman" w:cs="Times New Roman"/>
                <w:b/>
                <w:bCs/>
                <w:kern w:val="3"/>
                <w:lang w:eastAsia="zh-CN"/>
              </w:rPr>
              <w:t>PREDMET, KOLIČINA, VREDNOST IZVEDBE DEL PODIZVAJALCA (V EUR, UPOŠTEVAJE DANI POPUST):</w:t>
            </w:r>
          </w:p>
        </w:tc>
      </w:tr>
      <w:tr w:rsidR="00267E9C" w:rsidRPr="00267E9C" w14:paraId="72FF8B97" w14:textId="77777777" w:rsidTr="003C604F">
        <w:tc>
          <w:tcPr>
            <w:tcW w:w="3096" w:type="dxa"/>
            <w:tcMar>
              <w:top w:w="0" w:type="dxa"/>
              <w:left w:w="108" w:type="dxa"/>
              <w:bottom w:w="0" w:type="dxa"/>
              <w:right w:w="108" w:type="dxa"/>
            </w:tcMar>
          </w:tcPr>
          <w:p w14:paraId="6032B0E4"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13B90B4C"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3CF32EBD"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5854D11D"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48E7382D"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6962ECBD"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tc>
        <w:tc>
          <w:tcPr>
            <w:tcW w:w="3987" w:type="dxa"/>
            <w:tcMar>
              <w:top w:w="0" w:type="dxa"/>
              <w:left w:w="108" w:type="dxa"/>
              <w:bottom w:w="0" w:type="dxa"/>
              <w:right w:w="108" w:type="dxa"/>
            </w:tcMar>
          </w:tcPr>
          <w:p w14:paraId="1320F910"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tc>
      </w:tr>
    </w:tbl>
    <w:p w14:paraId="509B0336" w14:textId="77777777" w:rsidR="00267E9C" w:rsidRPr="00267E9C" w:rsidRDefault="00267E9C" w:rsidP="00267E9C">
      <w:pPr>
        <w:keepLines/>
        <w:widowControl w:val="0"/>
        <w:tabs>
          <w:tab w:val="left" w:pos="1560"/>
          <w:tab w:val="left" w:pos="2155"/>
        </w:tabs>
        <w:suppressAutoHyphens/>
        <w:autoSpaceDN w:val="0"/>
        <w:spacing w:after="0" w:line="276" w:lineRule="auto"/>
        <w:ind w:left="720" w:right="6"/>
        <w:jc w:val="both"/>
        <w:textAlignment w:val="baseline"/>
        <w:rPr>
          <w:rFonts w:ascii="Times New Roman" w:eastAsia="Calibri" w:hAnsi="Times New Roman" w:cs="Times New Roman"/>
          <w:kern w:val="3"/>
          <w:lang w:eastAsia="zh-CN"/>
        </w:rPr>
      </w:pPr>
    </w:p>
    <w:p w14:paraId="65D7030F" w14:textId="77777777" w:rsidR="00267E9C" w:rsidRPr="00267E9C" w:rsidRDefault="00267E9C" w:rsidP="00267E9C">
      <w:pPr>
        <w:spacing w:after="0" w:line="240" w:lineRule="auto"/>
        <w:rPr>
          <w:rFonts w:ascii="Times New Roman" w:eastAsia="Times New Roman" w:hAnsi="Times New Roman" w:cs="Times New Roman"/>
          <w:sz w:val="24"/>
          <w:szCs w:val="20"/>
          <w:lang w:eastAsia="zh-CN"/>
        </w:rPr>
      </w:pPr>
    </w:p>
    <w:p w14:paraId="049D4B7E" w14:textId="77777777" w:rsidR="00267E9C" w:rsidRPr="00267E9C" w:rsidRDefault="00267E9C" w:rsidP="00267E9C">
      <w:pPr>
        <w:spacing w:after="0" w:line="240" w:lineRule="auto"/>
        <w:rPr>
          <w:rFonts w:ascii="Times New Roman" w:eastAsia="Times New Roman" w:hAnsi="Times New Roman" w:cs="Times New Roman"/>
          <w:sz w:val="24"/>
          <w:szCs w:val="20"/>
          <w:lang w:eastAsia="zh-CN"/>
        </w:rPr>
      </w:pPr>
    </w:p>
    <w:p w14:paraId="2165C99D" w14:textId="77777777" w:rsidR="00267E9C" w:rsidRPr="00267E9C" w:rsidRDefault="00267E9C" w:rsidP="00267E9C">
      <w:pPr>
        <w:keepLines/>
        <w:widowControl w:val="0"/>
        <w:tabs>
          <w:tab w:val="left" w:pos="1560"/>
          <w:tab w:val="left" w:pos="2155"/>
        </w:tabs>
        <w:suppressAutoHyphens/>
        <w:autoSpaceDN w:val="0"/>
        <w:spacing w:after="0" w:line="276" w:lineRule="auto"/>
        <w:ind w:left="720" w:right="6"/>
        <w:jc w:val="both"/>
        <w:textAlignment w:val="baseline"/>
        <w:rPr>
          <w:rFonts w:ascii="Times New Roman" w:eastAsia="Calibri" w:hAnsi="Times New Roman" w:cs="Times New Roman"/>
          <w:kern w:val="3"/>
          <w:lang w:eastAsia="zh-CN"/>
        </w:rPr>
      </w:pPr>
    </w:p>
    <w:p w14:paraId="58F43F49" w14:textId="77777777" w:rsidR="00267E9C" w:rsidRPr="00267E9C" w:rsidRDefault="00267E9C" w:rsidP="00267E9C">
      <w:pPr>
        <w:keepLines/>
        <w:widowControl w:val="0"/>
        <w:tabs>
          <w:tab w:val="left" w:pos="1560"/>
          <w:tab w:val="left" w:pos="2155"/>
        </w:tabs>
        <w:suppressAutoHyphens/>
        <w:autoSpaceDN w:val="0"/>
        <w:spacing w:after="0" w:line="276" w:lineRule="auto"/>
        <w:ind w:left="720" w:right="6"/>
        <w:jc w:val="center"/>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br w:type="textWrapping" w:clear="all"/>
      </w:r>
    </w:p>
    <w:p w14:paraId="2D2CB6A7"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zahtevamo / ne zahtevamo (</w:t>
      </w:r>
      <w:r w:rsidRPr="00267E9C">
        <w:rPr>
          <w:rFonts w:ascii="Times New Roman" w:eastAsia="Calibri" w:hAnsi="Times New Roman" w:cs="Times New Roman"/>
          <w:i/>
          <w:iCs/>
          <w:kern w:val="3"/>
          <w:lang w:eastAsia="zh-CN"/>
        </w:rPr>
        <w:t>ustrezno obkrožite</w:t>
      </w:r>
      <w:r w:rsidRPr="00267E9C">
        <w:rPr>
          <w:rFonts w:ascii="Times New Roman" w:eastAsia="Calibri" w:hAnsi="Times New Roman" w:cs="Times New Roman"/>
          <w:kern w:val="3"/>
          <w:lang w:eastAsia="zh-CN"/>
        </w:rPr>
        <w:t>), da naročnik našo terjatev plačuje neposredno;</w:t>
      </w:r>
    </w:p>
    <w:p w14:paraId="2767E40F"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v primeru, da zahtevamo neposredno plačilo, naročniku dajemo soglasje, da nam pod pogoji iz te razpisne dokumentacije namesto glavnemu izvajalcu poravna našo terjatev do glavnega izvajalca, za dela izvedena na predmetu javnega naročila;;</w:t>
      </w:r>
    </w:p>
    <w:p w14:paraId="57A4E08D"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smo seznanjeni z navodili, ponudnikom in razpisnimi pogoji ter merili za dodelitev javnega naročila in z njim v celoti soglašamo;</w:t>
      </w:r>
    </w:p>
    <w:p w14:paraId="6B47578A"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soglašamo s ponudbenimi cenami za naša dela, ki jih je v ponudbi dal ponudnik oz. glavni izvajalec;</w:t>
      </w:r>
    </w:p>
    <w:p w14:paraId="2AF62C90"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smo seznanjeni s plačilnimi pogoji iz razpisne dokumentacije;</w:t>
      </w:r>
    </w:p>
    <w:p w14:paraId="41186BA6"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bomo naročniku v petih dneh po prejemu njegove zahteve posredovali kopijo podizvajalske pogodbe in vseh dodatkov k tej pogodbi, ki smo jo sklenili s ponudnikom za izvedbo del v okviru tega javnega naročila.</w:t>
      </w:r>
    </w:p>
    <w:p w14:paraId="60E6A940" w14:textId="77777777" w:rsidR="00267E9C" w:rsidRPr="00267E9C" w:rsidRDefault="00267E9C" w:rsidP="00267E9C">
      <w:pPr>
        <w:tabs>
          <w:tab w:val="left" w:pos="1560"/>
        </w:tabs>
        <w:spacing w:after="0" w:line="240" w:lineRule="auto"/>
        <w:jc w:val="both"/>
        <w:rPr>
          <w:rFonts w:ascii="Times New Roman" w:eastAsia="Times New Roman" w:hAnsi="Times New Roman" w:cs="Times New Roman"/>
          <w:lang w:eastAsia="zh-CN"/>
        </w:rPr>
      </w:pPr>
    </w:p>
    <w:p w14:paraId="0BF7F650" w14:textId="77777777" w:rsidR="00267E9C" w:rsidRPr="00267E9C" w:rsidRDefault="00267E9C" w:rsidP="00267E9C">
      <w:pPr>
        <w:keepLines/>
        <w:widowControl w:val="0"/>
        <w:tabs>
          <w:tab w:val="left" w:pos="1560"/>
          <w:tab w:val="left" w:pos="2155"/>
        </w:tabs>
        <w:suppressAutoHyphens/>
        <w:autoSpaceDN w:val="0"/>
        <w:spacing w:after="0" w:line="240" w:lineRule="auto"/>
        <w:ind w:right="6"/>
        <w:jc w:val="both"/>
        <w:textAlignment w:val="baseline"/>
        <w:rPr>
          <w:rFonts w:ascii="Times New Roman" w:eastAsia="Times New Roman" w:hAnsi="Times New Roman" w:cs="Times New Roman"/>
          <w:kern w:val="3"/>
          <w:lang w:eastAsia="zh-CN"/>
        </w:rPr>
      </w:pPr>
    </w:p>
    <w:p w14:paraId="42B10A6B"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CE97CEC" w14:textId="77777777" w:rsidR="00267E9C" w:rsidRPr="00267E9C" w:rsidRDefault="00267E9C" w:rsidP="00267E9C">
      <w:pPr>
        <w:spacing w:after="0" w:line="240" w:lineRule="auto"/>
        <w:rPr>
          <w:rFonts w:ascii="Times New Roman" w:eastAsia="Times New Roman" w:hAnsi="Times New Roman" w:cs="Times New Roman"/>
          <w:lang w:eastAsia="sl-SI"/>
        </w:rPr>
      </w:pPr>
    </w:p>
    <w:p w14:paraId="446A193D"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35571925"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696C6E11"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7FC762E8"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F2A4B3B"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494CE1B" w14:textId="77777777" w:rsidR="00267E9C" w:rsidRPr="00267E9C" w:rsidRDefault="00267E9C" w:rsidP="00267E9C">
      <w:pPr>
        <w:spacing w:after="0" w:line="240" w:lineRule="auto"/>
        <w:jc w:val="both"/>
        <w:rPr>
          <w:rFonts w:ascii="Times New Roman" w:eastAsia="Times New Roman" w:hAnsi="Times New Roman" w:cs="Times New Roman"/>
          <w:bCs/>
          <w:sz w:val="20"/>
          <w:szCs w:val="20"/>
          <w:lang w:eastAsia="sl-SI"/>
        </w:rPr>
      </w:pPr>
      <w:r w:rsidRPr="00267E9C">
        <w:rPr>
          <w:rFonts w:ascii="Times New Roman" w:eastAsia="Times New Roman" w:hAnsi="Times New Roman" w:cs="Times New Roman"/>
          <w:bCs/>
          <w:sz w:val="20"/>
          <w:szCs w:val="20"/>
          <w:lang w:eastAsia="sl-SI"/>
        </w:rPr>
        <w:t>Opomba: Obrazec izpolni podizvajalec le v primeru, da ponudnik nastopa s podizvajalcem. V primeru večjega števila podizvajalcev se obrazec fotokopira.</w:t>
      </w:r>
    </w:p>
    <w:p w14:paraId="4BB3BA1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48F643B1"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A8FC082"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7D9019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0B1EA07A" w14:textId="131FE016" w:rsidR="00267E9C" w:rsidRDefault="00267E9C" w:rsidP="00267E9C">
      <w:pPr>
        <w:spacing w:after="0" w:line="240" w:lineRule="auto"/>
        <w:rPr>
          <w:rFonts w:ascii="Times New Roman" w:eastAsia="Times New Roman" w:hAnsi="Times New Roman" w:cs="Times New Roman"/>
          <w:b/>
          <w:bCs/>
          <w:lang w:eastAsia="sl-SI"/>
        </w:rPr>
      </w:pPr>
    </w:p>
    <w:p w14:paraId="48E45D85" w14:textId="7BE493A0" w:rsidR="00B86918" w:rsidRDefault="00B86918" w:rsidP="00267E9C">
      <w:pPr>
        <w:spacing w:after="0" w:line="240" w:lineRule="auto"/>
        <w:rPr>
          <w:rFonts w:ascii="Times New Roman" w:eastAsia="Times New Roman" w:hAnsi="Times New Roman" w:cs="Times New Roman"/>
          <w:b/>
          <w:bCs/>
          <w:lang w:eastAsia="sl-SI"/>
        </w:rPr>
      </w:pPr>
    </w:p>
    <w:p w14:paraId="0B0058F0" w14:textId="77777777" w:rsidR="00B86918" w:rsidRPr="00267E9C" w:rsidRDefault="00B86918" w:rsidP="00267E9C">
      <w:pPr>
        <w:spacing w:after="0" w:line="240" w:lineRule="auto"/>
        <w:rPr>
          <w:rFonts w:ascii="Times New Roman" w:eastAsia="Times New Roman" w:hAnsi="Times New Roman" w:cs="Times New Roman"/>
          <w:b/>
          <w:bCs/>
          <w:lang w:eastAsia="sl-SI"/>
        </w:rPr>
      </w:pPr>
    </w:p>
    <w:p w14:paraId="30FF18A6" w14:textId="5FCAFCF2" w:rsidR="00267E9C" w:rsidRPr="00267E9C" w:rsidRDefault="00267E9C" w:rsidP="00267E9C">
      <w:pPr>
        <w:autoSpaceDE w:val="0"/>
        <w:autoSpaceDN w:val="0"/>
        <w:adjustRightInd w:val="0"/>
        <w:spacing w:after="0" w:line="240" w:lineRule="auto"/>
        <w:jc w:val="right"/>
        <w:rPr>
          <w:rFonts w:ascii="Times New Roman" w:eastAsia="Calibri" w:hAnsi="Times New Roman" w:cs="Times New Roman"/>
          <w:b/>
          <w:bCs/>
        </w:rPr>
      </w:pPr>
      <w:r w:rsidRPr="00267E9C">
        <w:rPr>
          <w:rFonts w:ascii="Times New Roman" w:eastAsia="Calibri" w:hAnsi="Times New Roman" w:cs="Times New Roman"/>
          <w:b/>
          <w:bCs/>
        </w:rPr>
        <w:lastRenderedPageBreak/>
        <w:t xml:space="preserve">Razpisni obrazec št. </w:t>
      </w:r>
      <w:r w:rsidR="000879D3">
        <w:rPr>
          <w:rFonts w:ascii="Times New Roman" w:eastAsia="Calibri" w:hAnsi="Times New Roman" w:cs="Times New Roman"/>
          <w:b/>
          <w:bCs/>
        </w:rPr>
        <w:t>7</w:t>
      </w:r>
    </w:p>
    <w:p w14:paraId="45617837"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474D9CA3"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IZJAVA PONUDNIKA</w:t>
      </w:r>
    </w:p>
    <w:p w14:paraId="077EFE12"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p>
    <w:p w14:paraId="2DE5BEC0"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p>
    <w:p w14:paraId="61D386CB"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r w:rsidRPr="00267E9C">
        <w:rPr>
          <w:rFonts w:ascii="Times New Roman" w:eastAsia="Calibri" w:hAnsi="Times New Roman" w:cs="Times New Roman"/>
          <w:b/>
          <w:bCs/>
        </w:rPr>
        <w:t>PONUDNIK oz. POSLOVODEČI (v primeru skupnega nastopa):</w:t>
      </w:r>
    </w:p>
    <w:p w14:paraId="0AE6F8AF"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_________________________________________________________________________</w:t>
      </w:r>
    </w:p>
    <w:p w14:paraId="59DF0A5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C9DAC36"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7E47B52" w14:textId="5678E86D" w:rsidR="00267E9C" w:rsidRPr="00267E9C" w:rsidRDefault="00267E9C" w:rsidP="00267E9C">
      <w:pPr>
        <w:autoSpaceDE w:val="0"/>
        <w:autoSpaceDN w:val="0"/>
        <w:adjustRightInd w:val="0"/>
        <w:spacing w:after="0" w:line="240" w:lineRule="auto"/>
        <w:jc w:val="both"/>
        <w:rPr>
          <w:rFonts w:ascii="Times New Roman" w:eastAsia="Calibri" w:hAnsi="Times New Roman" w:cs="Times New Roman"/>
        </w:rPr>
      </w:pPr>
      <w:r w:rsidRPr="00267E9C">
        <w:rPr>
          <w:rFonts w:ascii="Times New Roman" w:eastAsia="Calibri" w:hAnsi="Times New Roman" w:cs="Times New Roman"/>
        </w:rPr>
        <w:t xml:space="preserve">Spodaj podpisani ponudnik za javno naročilo </w:t>
      </w:r>
      <w:r w:rsidRPr="00267E9C">
        <w:rPr>
          <w:rFonts w:ascii="Times New Roman" w:eastAsia="Times New Roman" w:hAnsi="Times New Roman" w:cs="Times New Roman"/>
          <w:lang w:eastAsia="sl-SI"/>
        </w:rPr>
        <w:t>»</w:t>
      </w:r>
      <w:r w:rsidR="00525388">
        <w:rPr>
          <w:rFonts w:ascii="Times New Roman" w:eastAsia="Times New Roman" w:hAnsi="Times New Roman" w:cs="Times New Roman"/>
          <w:lang w:eastAsia="sl-SI"/>
        </w:rPr>
        <w:t>Sukcesivni nakup</w:t>
      </w:r>
      <w:r w:rsidR="00A6524B">
        <w:rPr>
          <w:rFonts w:ascii="Times New Roman" w:eastAsia="Times New Roman" w:hAnsi="Times New Roman" w:cs="Times New Roman"/>
          <w:lang w:eastAsia="sl-SI"/>
        </w:rPr>
        <w:t xml:space="preserve"> računalniške opreme</w:t>
      </w:r>
      <w:r w:rsidRPr="00267E9C">
        <w:rPr>
          <w:rFonts w:ascii="Times New Roman" w:eastAsia="Times New Roman" w:hAnsi="Times New Roman" w:cs="Times New Roman"/>
          <w:lang w:eastAsia="sl-SI"/>
        </w:rPr>
        <w:t xml:space="preserve">« </w:t>
      </w:r>
      <w:r w:rsidRPr="00267E9C">
        <w:rPr>
          <w:rFonts w:ascii="Times New Roman" w:eastAsia="Calibri" w:hAnsi="Times New Roman" w:cs="Times New Roman"/>
        </w:rPr>
        <w:t>objavljeno na Portalu javnih naročil dne _________ 202</w:t>
      </w:r>
      <w:r w:rsidR="00525388">
        <w:rPr>
          <w:rFonts w:ascii="Times New Roman" w:eastAsia="Calibri" w:hAnsi="Times New Roman" w:cs="Times New Roman"/>
        </w:rPr>
        <w:t>4</w:t>
      </w:r>
      <w:r w:rsidRPr="00267E9C">
        <w:rPr>
          <w:rFonts w:ascii="Times New Roman" w:eastAsia="Calibri" w:hAnsi="Times New Roman" w:cs="Times New Roman"/>
        </w:rPr>
        <w:t xml:space="preserve"> pod številko objave JN __________</w:t>
      </w:r>
    </w:p>
    <w:p w14:paraId="035BBB41"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712B6482"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8BBBC66"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 z j a v l j a m o ,</w:t>
      </w:r>
    </w:p>
    <w:p w14:paraId="4537618E"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78A66FE1"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 da pooblaščamo naročnika, da na podlagi potrjenega računa, neposredno plača našim podizvajalcem;</w:t>
      </w:r>
    </w:p>
    <w:p w14:paraId="241F0F23"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6948A0E" w14:textId="77777777" w:rsidR="00267E9C" w:rsidRPr="00267E9C" w:rsidRDefault="00267E9C" w:rsidP="00267E9C">
      <w:pPr>
        <w:autoSpaceDE w:val="0"/>
        <w:autoSpaceDN w:val="0"/>
        <w:adjustRightInd w:val="0"/>
        <w:spacing w:after="0" w:line="240" w:lineRule="auto"/>
        <w:jc w:val="both"/>
        <w:rPr>
          <w:rFonts w:ascii="Times New Roman" w:eastAsia="Calibri" w:hAnsi="Times New Roman" w:cs="Times New Roman"/>
        </w:rPr>
      </w:pPr>
      <w:r w:rsidRPr="00267E9C">
        <w:rPr>
          <w:rFonts w:ascii="Times New Roman" w:eastAsia="Calibri" w:hAnsi="Times New Roman" w:cs="Times New Roman"/>
        </w:rPr>
        <w:t>- da bomo naročniku ob izstavitvi svojega računa ali situacije priložili tudi račune svojih podizvajalcev, ki jih bomo predhodno potrdili.</w:t>
      </w:r>
    </w:p>
    <w:p w14:paraId="1B811AD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42EFAF8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002EA153"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17EF8C40"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BE43556" w14:textId="77777777" w:rsidR="00267E9C" w:rsidRPr="00267E9C" w:rsidRDefault="00267E9C" w:rsidP="00267E9C">
      <w:pPr>
        <w:spacing w:after="0" w:line="240" w:lineRule="auto"/>
        <w:rPr>
          <w:rFonts w:ascii="Times New Roman" w:eastAsia="Times New Roman" w:hAnsi="Times New Roman" w:cs="Times New Roman"/>
          <w:lang w:eastAsia="sl-SI"/>
        </w:rPr>
      </w:pPr>
    </w:p>
    <w:p w14:paraId="5CDF1464"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751E1ECF"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1F90ED4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5EB7CDC"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0621C30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584321A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26FF70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C64100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5C7792A"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08028EF"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FAF2926" w14:textId="77777777" w:rsidR="00267E9C" w:rsidRPr="00267E9C" w:rsidRDefault="00267E9C" w:rsidP="00267E9C">
      <w:pPr>
        <w:autoSpaceDE w:val="0"/>
        <w:autoSpaceDN w:val="0"/>
        <w:adjustRightInd w:val="0"/>
        <w:spacing w:after="0" w:line="240" w:lineRule="auto"/>
        <w:jc w:val="both"/>
        <w:rPr>
          <w:rFonts w:ascii="Times New Roman" w:eastAsia="Calibri" w:hAnsi="Times New Roman" w:cs="Times New Roman"/>
          <w:sz w:val="20"/>
          <w:szCs w:val="20"/>
        </w:rPr>
      </w:pPr>
      <w:r w:rsidRPr="00267E9C">
        <w:rPr>
          <w:rFonts w:ascii="Times New Roman" w:eastAsia="Times New Roman" w:hAnsi="Times New Roman" w:cs="Times New Roman"/>
          <w:bCs/>
          <w:sz w:val="20"/>
          <w:szCs w:val="20"/>
          <w:lang w:eastAsia="sl-SI"/>
        </w:rPr>
        <w:t xml:space="preserve">Opomba: </w:t>
      </w:r>
      <w:r w:rsidRPr="00267E9C">
        <w:rPr>
          <w:rFonts w:ascii="Times New Roman" w:eastAsia="Calibri" w:hAnsi="Times New Roman" w:cs="Times New Roman"/>
          <w:sz w:val="20"/>
          <w:szCs w:val="20"/>
        </w:rPr>
        <w:t>Izjava se izpolni le v primeru, da ponudnik oz. ponudniki v skupnem nastopu nastopa/jo s podizvajalci in da podizvajalec zahteva neposredno plačilo v skladu s 94. členom ZJN-3. Obrazcu se priloži zahteva podizvajalca za neposredno plačilo.</w:t>
      </w:r>
    </w:p>
    <w:p w14:paraId="3DCA65DB" w14:textId="77777777" w:rsidR="00267E9C" w:rsidRPr="00267E9C" w:rsidRDefault="00267E9C" w:rsidP="00267E9C">
      <w:pPr>
        <w:spacing w:after="0" w:line="240" w:lineRule="auto"/>
        <w:jc w:val="both"/>
        <w:rPr>
          <w:rFonts w:ascii="Times New Roman" w:eastAsia="Times New Roman" w:hAnsi="Times New Roman" w:cs="Times New Roman"/>
          <w:bCs/>
          <w:sz w:val="20"/>
          <w:szCs w:val="20"/>
          <w:lang w:eastAsia="sl-SI"/>
        </w:rPr>
      </w:pPr>
    </w:p>
    <w:p w14:paraId="18B24E3D"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0B703F2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6C34399F"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A938345"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781FC74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762DE1F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9437B0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0CD4A154"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43DD3C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62F359D4"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CCA0B9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E2C213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E03D22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3A26727"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185C3177" w14:textId="292B519F" w:rsidR="00267E9C" w:rsidRDefault="00267E9C" w:rsidP="00267E9C">
      <w:pPr>
        <w:autoSpaceDE w:val="0"/>
        <w:autoSpaceDN w:val="0"/>
        <w:adjustRightInd w:val="0"/>
        <w:spacing w:after="0" w:line="240" w:lineRule="auto"/>
        <w:rPr>
          <w:rFonts w:ascii="Times New Roman" w:eastAsia="Calibri" w:hAnsi="Times New Roman" w:cs="Times New Roman"/>
        </w:rPr>
      </w:pPr>
    </w:p>
    <w:p w14:paraId="7DE6FB0D" w14:textId="77777777" w:rsidR="00B86918" w:rsidRPr="00267E9C" w:rsidRDefault="00B86918" w:rsidP="00267E9C">
      <w:pPr>
        <w:autoSpaceDE w:val="0"/>
        <w:autoSpaceDN w:val="0"/>
        <w:adjustRightInd w:val="0"/>
        <w:spacing w:after="0" w:line="240" w:lineRule="auto"/>
        <w:rPr>
          <w:rFonts w:ascii="Times New Roman" w:eastAsia="Calibri" w:hAnsi="Times New Roman" w:cs="Times New Roman"/>
        </w:rPr>
      </w:pPr>
    </w:p>
    <w:p w14:paraId="23E26418"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3F26B998"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4BAAE3FE" w14:textId="5D1CDE63" w:rsidR="00267E9C" w:rsidRPr="00267E9C" w:rsidRDefault="00267E9C" w:rsidP="00267E9C">
      <w:pPr>
        <w:autoSpaceDE w:val="0"/>
        <w:autoSpaceDN w:val="0"/>
        <w:adjustRightInd w:val="0"/>
        <w:spacing w:after="0" w:line="240" w:lineRule="auto"/>
        <w:jc w:val="right"/>
        <w:rPr>
          <w:rFonts w:ascii="Times New Roman" w:eastAsia="Calibri" w:hAnsi="Times New Roman" w:cs="Times New Roman"/>
          <w:b/>
          <w:bCs/>
        </w:rPr>
      </w:pPr>
      <w:bookmarkStart w:id="7" w:name="_Hlk57112697"/>
      <w:r w:rsidRPr="00267E9C">
        <w:rPr>
          <w:rFonts w:ascii="Times New Roman" w:eastAsia="Calibri" w:hAnsi="Times New Roman" w:cs="Times New Roman"/>
          <w:b/>
          <w:bCs/>
        </w:rPr>
        <w:lastRenderedPageBreak/>
        <w:t xml:space="preserve">Razpisni obrazec št. </w:t>
      </w:r>
      <w:r w:rsidR="000879D3">
        <w:rPr>
          <w:rFonts w:ascii="Times New Roman" w:eastAsia="Calibri" w:hAnsi="Times New Roman" w:cs="Times New Roman"/>
          <w:b/>
          <w:bCs/>
        </w:rPr>
        <w:t>8</w:t>
      </w:r>
    </w:p>
    <w:bookmarkEnd w:id="7"/>
    <w:p w14:paraId="75F97710" w14:textId="77777777" w:rsidR="00267E9C" w:rsidRPr="00267E9C" w:rsidRDefault="00267E9C" w:rsidP="00267E9C">
      <w:pPr>
        <w:autoSpaceDE w:val="0"/>
        <w:autoSpaceDN w:val="0"/>
        <w:adjustRightInd w:val="0"/>
        <w:spacing w:after="0" w:line="240" w:lineRule="auto"/>
        <w:jc w:val="right"/>
        <w:rPr>
          <w:rFonts w:ascii="Times New Roman" w:eastAsia="Calibri" w:hAnsi="Times New Roman" w:cs="Times New Roman"/>
          <w:b/>
          <w:bCs/>
        </w:rPr>
      </w:pPr>
    </w:p>
    <w:p w14:paraId="10834DD1" w14:textId="77777777" w:rsidR="00B23D8D" w:rsidRPr="00686301" w:rsidRDefault="00C47A8F" w:rsidP="00B23D8D">
      <w:pPr>
        <w:tabs>
          <w:tab w:val="left" w:pos="993"/>
        </w:tabs>
        <w:spacing w:after="0" w:line="240" w:lineRule="auto"/>
        <w:ind w:left="1101" w:right="3214" w:hanging="1099"/>
        <w:rPr>
          <w:rFonts w:ascii="Times New Roman" w:eastAsia="Arial Narrow" w:hAnsi="Times New Roman" w:cs="Times New Roman"/>
          <w:b/>
        </w:rPr>
      </w:pPr>
      <w:r w:rsidRPr="003C726E">
        <w:rPr>
          <w:rFonts w:ascii="Times New Roman" w:eastAsia="Arial Narrow" w:hAnsi="Times New Roman" w:cs="Times New Roman"/>
        </w:rPr>
        <w:t>Naročnik:</w:t>
      </w:r>
      <w:r w:rsidRPr="003C726E">
        <w:rPr>
          <w:rFonts w:ascii="Times New Roman" w:hAnsi="Times New Roman" w:cs="Times New Roman"/>
        </w:rPr>
        <w:tab/>
      </w:r>
      <w:r w:rsidR="00B23D8D" w:rsidRPr="00686301">
        <w:rPr>
          <w:rFonts w:ascii="Times New Roman" w:eastAsia="Arial Narrow" w:hAnsi="Times New Roman" w:cs="Times New Roman"/>
          <w:b/>
        </w:rPr>
        <w:t xml:space="preserve">ŠC LJUBLJANA, </w:t>
      </w:r>
    </w:p>
    <w:p w14:paraId="184D0812" w14:textId="77777777" w:rsidR="00B23D8D" w:rsidRPr="00686301" w:rsidRDefault="00B23D8D" w:rsidP="00B23D8D">
      <w:pPr>
        <w:tabs>
          <w:tab w:val="left" w:pos="993"/>
        </w:tabs>
        <w:spacing w:after="0" w:line="240" w:lineRule="auto"/>
        <w:ind w:left="1101" w:right="3660" w:hanging="1099"/>
        <w:rPr>
          <w:rFonts w:ascii="Times New Roman" w:eastAsia="Arial Narrow" w:hAnsi="Times New Roman" w:cs="Times New Roman"/>
          <w:b/>
        </w:rPr>
      </w:pPr>
      <w:r w:rsidRPr="00686301">
        <w:rPr>
          <w:rFonts w:ascii="Times New Roman" w:eastAsia="Arial Narrow" w:hAnsi="Times New Roman" w:cs="Times New Roman"/>
          <w:b/>
        </w:rPr>
        <w:t xml:space="preserve">                 Aškerčeva 1, 1000 Ljubljana</w:t>
      </w:r>
    </w:p>
    <w:p w14:paraId="5E3B5668" w14:textId="77777777" w:rsidR="00B23D8D" w:rsidRPr="00686301" w:rsidRDefault="00B23D8D" w:rsidP="00B23D8D">
      <w:pPr>
        <w:tabs>
          <w:tab w:val="left" w:pos="1081"/>
        </w:tabs>
        <w:spacing w:after="0" w:line="240" w:lineRule="auto"/>
        <w:ind w:left="1101" w:right="2412" w:hanging="1099"/>
        <w:rPr>
          <w:rFonts w:ascii="Times New Roman" w:eastAsia="Arial Narrow" w:hAnsi="Times New Roman" w:cs="Times New Roman"/>
          <w:b/>
        </w:rPr>
      </w:pPr>
      <w:r w:rsidRPr="00686301">
        <w:rPr>
          <w:rFonts w:ascii="Times New Roman" w:eastAsia="Arial Narrow" w:hAnsi="Times New Roman" w:cs="Times New Roman"/>
          <w:b/>
        </w:rPr>
        <w:t xml:space="preserve">                 ki ga zastopa direktorica Nives Počkar</w:t>
      </w:r>
    </w:p>
    <w:p w14:paraId="256EB2A4" w14:textId="77777777" w:rsidR="00B23D8D" w:rsidRPr="00686301" w:rsidRDefault="00B23D8D" w:rsidP="00B23D8D">
      <w:pPr>
        <w:tabs>
          <w:tab w:val="left" w:pos="1081"/>
        </w:tabs>
        <w:spacing w:after="0" w:line="240" w:lineRule="auto"/>
        <w:ind w:right="3660"/>
        <w:rPr>
          <w:rFonts w:ascii="Times New Roman" w:eastAsia="Arial Narrow" w:hAnsi="Times New Roman" w:cs="Times New Roman"/>
        </w:rPr>
      </w:pPr>
      <w:r w:rsidRPr="00686301">
        <w:rPr>
          <w:rFonts w:ascii="Times New Roman" w:eastAsia="Arial Narrow" w:hAnsi="Times New Roman" w:cs="Times New Roman"/>
        </w:rPr>
        <w:t xml:space="preserve">                 Matična št.: </w:t>
      </w:r>
      <w:r>
        <w:rPr>
          <w:rFonts w:ascii="Times New Roman" w:eastAsia="Arial Narrow" w:hAnsi="Times New Roman" w:cs="Times New Roman"/>
        </w:rPr>
        <w:t>1430971000</w:t>
      </w:r>
    </w:p>
    <w:p w14:paraId="22C815C5" w14:textId="77777777" w:rsidR="00B23D8D" w:rsidRPr="00686301" w:rsidRDefault="00B23D8D" w:rsidP="00B23D8D">
      <w:pPr>
        <w:spacing w:after="0" w:line="240" w:lineRule="auto"/>
        <w:rPr>
          <w:rFonts w:ascii="Times New Roman" w:eastAsia="Arial Narrow" w:hAnsi="Times New Roman" w:cs="Times New Roman"/>
        </w:rPr>
      </w:pPr>
      <w:r>
        <w:rPr>
          <w:rFonts w:ascii="Times New Roman" w:eastAsia="Arial Narrow" w:hAnsi="Times New Roman" w:cs="Times New Roman"/>
        </w:rPr>
        <w:t xml:space="preserve">                 </w:t>
      </w:r>
      <w:r w:rsidRPr="00686301">
        <w:rPr>
          <w:rFonts w:ascii="Times New Roman" w:eastAsia="Arial Narrow" w:hAnsi="Times New Roman" w:cs="Times New Roman"/>
        </w:rPr>
        <w:t xml:space="preserve">ID za DDV: </w:t>
      </w:r>
      <w:r>
        <w:rPr>
          <w:rFonts w:ascii="Times New Roman" w:eastAsia="Arial Narrow" w:hAnsi="Times New Roman" w:cs="Times New Roman"/>
        </w:rPr>
        <w:t>SI73059471</w:t>
      </w:r>
    </w:p>
    <w:p w14:paraId="43B9C87F" w14:textId="70F7F863" w:rsidR="00C47A8F" w:rsidRPr="003C726E" w:rsidRDefault="00C47A8F" w:rsidP="00B23D8D">
      <w:pPr>
        <w:tabs>
          <w:tab w:val="left" w:pos="993"/>
        </w:tabs>
        <w:spacing w:after="0" w:line="240" w:lineRule="auto"/>
        <w:ind w:left="1101" w:right="3214" w:hanging="1099"/>
        <w:rPr>
          <w:rFonts w:ascii="Times New Roman" w:eastAsia="Arial Narrow" w:hAnsi="Times New Roman" w:cs="Times New Roman"/>
        </w:rPr>
      </w:pPr>
    </w:p>
    <w:p w14:paraId="494D8B2D" w14:textId="77777777" w:rsidR="00C47A8F" w:rsidRPr="003C726E" w:rsidRDefault="00C47A8F" w:rsidP="00C47A8F">
      <w:pPr>
        <w:spacing w:line="0" w:lineRule="atLeast"/>
        <w:ind w:left="1101"/>
        <w:rPr>
          <w:rFonts w:ascii="Times New Roman" w:eastAsia="Arial Narrow" w:hAnsi="Times New Roman" w:cs="Times New Roman"/>
        </w:rPr>
      </w:pPr>
    </w:p>
    <w:p w14:paraId="3EE10B6C" w14:textId="77777777" w:rsidR="00C47A8F" w:rsidRPr="003C726E" w:rsidRDefault="00C47A8F" w:rsidP="00C47A8F">
      <w:pPr>
        <w:pStyle w:val="Telobesedila"/>
        <w:kinsoku w:val="0"/>
        <w:overflowPunct w:val="0"/>
        <w:rPr>
          <w:sz w:val="22"/>
          <w:szCs w:val="22"/>
        </w:rPr>
      </w:pPr>
      <w:r w:rsidRPr="003C726E">
        <w:rPr>
          <w:sz w:val="22"/>
          <w:szCs w:val="22"/>
        </w:rPr>
        <w:t>in</w:t>
      </w:r>
    </w:p>
    <w:p w14:paraId="5A80126A" w14:textId="77777777" w:rsidR="00C47A8F" w:rsidRPr="003C726E" w:rsidRDefault="00C47A8F" w:rsidP="00C47A8F">
      <w:pPr>
        <w:pStyle w:val="Telobesedila"/>
        <w:kinsoku w:val="0"/>
        <w:overflowPunct w:val="0"/>
        <w:spacing w:before="6"/>
        <w:rPr>
          <w:sz w:val="22"/>
          <w:szCs w:val="22"/>
        </w:rPr>
      </w:pPr>
    </w:p>
    <w:p w14:paraId="7E4F40B9" w14:textId="6FCA12A9" w:rsidR="00C47A8F" w:rsidRPr="003C726E" w:rsidRDefault="003C726E" w:rsidP="00C47A8F">
      <w:pPr>
        <w:pStyle w:val="Telobesedila"/>
        <w:tabs>
          <w:tab w:val="left" w:pos="1196"/>
          <w:tab w:val="left" w:pos="4126"/>
          <w:tab w:val="left" w:pos="9014"/>
          <w:tab w:val="left" w:pos="9145"/>
        </w:tabs>
        <w:kinsoku w:val="0"/>
        <w:overflowPunct w:val="0"/>
        <w:ind w:left="1218" w:right="158" w:hanging="1102"/>
        <w:rPr>
          <w:sz w:val="22"/>
          <w:szCs w:val="22"/>
        </w:rPr>
      </w:pPr>
      <w:r w:rsidRPr="003C726E">
        <w:rPr>
          <w:sz w:val="22"/>
          <w:szCs w:val="22"/>
        </w:rPr>
        <w:t>Dobavitelj</w:t>
      </w:r>
      <w:r w:rsidR="00C47A8F" w:rsidRPr="003C726E">
        <w:rPr>
          <w:sz w:val="22"/>
          <w:szCs w:val="22"/>
        </w:rPr>
        <w:t>:</w:t>
      </w:r>
      <w:r w:rsidR="00C47A8F" w:rsidRPr="003C726E">
        <w:rPr>
          <w:sz w:val="22"/>
          <w:szCs w:val="22"/>
        </w:rPr>
        <w:tab/>
      </w:r>
      <w:r w:rsidR="00C47A8F" w:rsidRPr="003C726E">
        <w:rPr>
          <w:sz w:val="22"/>
          <w:szCs w:val="22"/>
          <w:u w:val="single"/>
        </w:rPr>
        <w:t xml:space="preserve"> </w:t>
      </w:r>
      <w:r w:rsidR="00C47A8F" w:rsidRPr="003C726E">
        <w:rPr>
          <w:sz w:val="22"/>
          <w:szCs w:val="22"/>
          <w:u w:val="single"/>
        </w:rPr>
        <w:tab/>
      </w:r>
      <w:r w:rsidR="00C47A8F" w:rsidRPr="003C726E">
        <w:rPr>
          <w:sz w:val="22"/>
          <w:szCs w:val="22"/>
          <w:u w:val="single"/>
        </w:rPr>
        <w:tab/>
      </w:r>
      <w:r w:rsidR="00C47A8F" w:rsidRPr="003C726E">
        <w:rPr>
          <w:sz w:val="22"/>
          <w:szCs w:val="22"/>
        </w:rPr>
        <w:t xml:space="preserve"> ki ga zastopa direktor</w:t>
      </w:r>
      <w:r w:rsidR="00C47A8F" w:rsidRPr="003C726E">
        <w:rPr>
          <w:spacing w:val="-3"/>
          <w:sz w:val="22"/>
          <w:szCs w:val="22"/>
        </w:rPr>
        <w:t xml:space="preserve"> </w:t>
      </w:r>
      <w:r w:rsidR="00C47A8F" w:rsidRPr="003C726E">
        <w:rPr>
          <w:sz w:val="22"/>
          <w:szCs w:val="22"/>
          <w:u w:val="single"/>
        </w:rPr>
        <w:t xml:space="preserve"> </w:t>
      </w:r>
      <w:r w:rsidR="00C47A8F" w:rsidRPr="003C726E">
        <w:rPr>
          <w:sz w:val="22"/>
          <w:szCs w:val="22"/>
          <w:u w:val="single"/>
        </w:rPr>
        <w:tab/>
      </w:r>
      <w:r w:rsidR="00C47A8F" w:rsidRPr="003C726E">
        <w:rPr>
          <w:sz w:val="22"/>
          <w:szCs w:val="22"/>
          <w:u w:val="single"/>
        </w:rPr>
        <w:tab/>
      </w:r>
      <w:r w:rsidR="00C47A8F" w:rsidRPr="003C726E">
        <w:rPr>
          <w:sz w:val="22"/>
          <w:szCs w:val="22"/>
          <w:u w:val="single"/>
        </w:rPr>
        <w:tab/>
      </w:r>
      <w:r w:rsidR="00C47A8F" w:rsidRPr="003C726E">
        <w:rPr>
          <w:sz w:val="22"/>
          <w:szCs w:val="22"/>
        </w:rPr>
        <w:t xml:space="preserve">                                                                                                             Matična</w:t>
      </w:r>
      <w:r w:rsidR="00C47A8F" w:rsidRPr="003C726E">
        <w:rPr>
          <w:spacing w:val="-3"/>
          <w:sz w:val="22"/>
          <w:szCs w:val="22"/>
        </w:rPr>
        <w:t xml:space="preserve"> </w:t>
      </w:r>
      <w:r w:rsidR="00C47A8F" w:rsidRPr="003C726E">
        <w:rPr>
          <w:sz w:val="22"/>
          <w:szCs w:val="22"/>
        </w:rPr>
        <w:t>št.:</w:t>
      </w:r>
      <w:r w:rsidR="00C47A8F" w:rsidRPr="003C726E">
        <w:rPr>
          <w:spacing w:val="-2"/>
          <w:sz w:val="22"/>
          <w:szCs w:val="22"/>
        </w:rPr>
        <w:t xml:space="preserve"> </w:t>
      </w:r>
      <w:r w:rsidR="00C47A8F" w:rsidRPr="003C726E">
        <w:rPr>
          <w:sz w:val="22"/>
          <w:szCs w:val="22"/>
          <w:u w:val="single"/>
        </w:rPr>
        <w:t xml:space="preserve"> </w:t>
      </w:r>
      <w:r w:rsidR="00C47A8F" w:rsidRPr="003C726E">
        <w:rPr>
          <w:sz w:val="22"/>
          <w:szCs w:val="22"/>
          <w:u w:val="single"/>
        </w:rPr>
        <w:tab/>
      </w:r>
    </w:p>
    <w:p w14:paraId="4172FFB4" w14:textId="77777777" w:rsidR="00C47A8F" w:rsidRPr="003C726E" w:rsidRDefault="00C47A8F" w:rsidP="00C47A8F">
      <w:pPr>
        <w:pStyle w:val="Telobesedila"/>
        <w:tabs>
          <w:tab w:val="left" w:pos="4004"/>
        </w:tabs>
        <w:kinsoku w:val="0"/>
        <w:overflowPunct w:val="0"/>
        <w:spacing w:before="1"/>
        <w:ind w:left="1218"/>
        <w:rPr>
          <w:sz w:val="22"/>
          <w:szCs w:val="22"/>
        </w:rPr>
      </w:pPr>
      <w:r w:rsidRPr="003C726E">
        <w:rPr>
          <w:sz w:val="22"/>
          <w:szCs w:val="22"/>
        </w:rPr>
        <w:t>ID za</w:t>
      </w:r>
      <w:r w:rsidRPr="003C726E">
        <w:rPr>
          <w:spacing w:val="-2"/>
          <w:sz w:val="22"/>
          <w:szCs w:val="22"/>
        </w:rPr>
        <w:t xml:space="preserve"> </w:t>
      </w:r>
      <w:r w:rsidRPr="003C726E">
        <w:rPr>
          <w:sz w:val="22"/>
          <w:szCs w:val="22"/>
        </w:rPr>
        <w:t xml:space="preserve">DDV: </w:t>
      </w:r>
      <w:r w:rsidRPr="003C726E">
        <w:rPr>
          <w:sz w:val="22"/>
          <w:szCs w:val="22"/>
          <w:u w:val="single"/>
        </w:rPr>
        <w:t xml:space="preserve"> </w:t>
      </w:r>
      <w:r w:rsidRPr="003C726E">
        <w:rPr>
          <w:sz w:val="22"/>
          <w:szCs w:val="22"/>
          <w:u w:val="single"/>
        </w:rPr>
        <w:tab/>
      </w:r>
    </w:p>
    <w:p w14:paraId="73C87806" w14:textId="77777777" w:rsidR="00C47A8F" w:rsidRPr="003C726E" w:rsidRDefault="00C47A8F" w:rsidP="00C47A8F">
      <w:pPr>
        <w:pStyle w:val="Telobesedila"/>
        <w:tabs>
          <w:tab w:val="left" w:pos="3471"/>
          <w:tab w:val="left" w:pos="6160"/>
        </w:tabs>
        <w:kinsoku w:val="0"/>
        <w:overflowPunct w:val="0"/>
        <w:ind w:left="1218"/>
        <w:rPr>
          <w:sz w:val="22"/>
          <w:szCs w:val="22"/>
        </w:rPr>
      </w:pPr>
      <w:r w:rsidRPr="003C726E">
        <w:rPr>
          <w:sz w:val="22"/>
          <w:szCs w:val="22"/>
        </w:rPr>
        <w:t>TRR:</w:t>
      </w:r>
      <w:r w:rsidRPr="003C726E">
        <w:rPr>
          <w:sz w:val="22"/>
          <w:szCs w:val="22"/>
          <w:u w:val="single"/>
        </w:rPr>
        <w:tab/>
      </w:r>
      <w:r w:rsidRPr="003C726E">
        <w:rPr>
          <w:sz w:val="22"/>
          <w:szCs w:val="22"/>
        </w:rPr>
        <w:t>odprt</w:t>
      </w:r>
      <w:r w:rsidRPr="003C726E">
        <w:rPr>
          <w:spacing w:val="-1"/>
          <w:sz w:val="22"/>
          <w:szCs w:val="22"/>
        </w:rPr>
        <w:t xml:space="preserve"> </w:t>
      </w:r>
      <w:r w:rsidRPr="003C726E">
        <w:rPr>
          <w:sz w:val="22"/>
          <w:szCs w:val="22"/>
        </w:rPr>
        <w:t xml:space="preserve">pri </w:t>
      </w:r>
      <w:r w:rsidRPr="003C726E">
        <w:rPr>
          <w:sz w:val="22"/>
          <w:szCs w:val="22"/>
          <w:u w:val="single"/>
        </w:rPr>
        <w:t xml:space="preserve"> </w:t>
      </w:r>
      <w:r w:rsidRPr="003C726E">
        <w:rPr>
          <w:sz w:val="22"/>
          <w:szCs w:val="22"/>
          <w:u w:val="single"/>
        </w:rPr>
        <w:tab/>
      </w:r>
    </w:p>
    <w:p w14:paraId="6CB18400" w14:textId="77777777" w:rsidR="00C47A8F" w:rsidRPr="003C726E" w:rsidRDefault="00C47A8F" w:rsidP="00C47A8F">
      <w:pPr>
        <w:pStyle w:val="Telobesedila"/>
        <w:kinsoku w:val="0"/>
        <w:overflowPunct w:val="0"/>
        <w:rPr>
          <w:sz w:val="22"/>
          <w:szCs w:val="22"/>
        </w:rPr>
      </w:pPr>
    </w:p>
    <w:p w14:paraId="7121DDB9" w14:textId="77777777" w:rsidR="00C47A8F" w:rsidRPr="003C726E" w:rsidRDefault="00C47A8F" w:rsidP="00C47A8F">
      <w:pPr>
        <w:pStyle w:val="Telobesedila"/>
        <w:kinsoku w:val="0"/>
        <w:overflowPunct w:val="0"/>
        <w:spacing w:before="2"/>
        <w:rPr>
          <w:sz w:val="22"/>
          <w:szCs w:val="22"/>
        </w:rPr>
      </w:pPr>
    </w:p>
    <w:p w14:paraId="3B43E770" w14:textId="754366A1" w:rsidR="00C47A8F" w:rsidRPr="003C726E" w:rsidRDefault="00C47A8F" w:rsidP="00C47A8F">
      <w:pPr>
        <w:pStyle w:val="Telobesedila"/>
        <w:kinsoku w:val="0"/>
        <w:overflowPunct w:val="0"/>
        <w:spacing w:before="1"/>
        <w:rPr>
          <w:sz w:val="22"/>
          <w:szCs w:val="22"/>
        </w:rPr>
      </w:pPr>
      <w:r w:rsidRPr="003C726E">
        <w:rPr>
          <w:sz w:val="22"/>
          <w:szCs w:val="22"/>
        </w:rPr>
        <w:t>skleneta</w:t>
      </w:r>
      <w:r w:rsidRPr="003C726E">
        <w:rPr>
          <w:spacing w:val="-6"/>
          <w:sz w:val="22"/>
          <w:szCs w:val="22"/>
        </w:rPr>
        <w:t xml:space="preserve"> </w:t>
      </w:r>
      <w:r w:rsidRPr="003C726E">
        <w:rPr>
          <w:sz w:val="22"/>
          <w:szCs w:val="22"/>
        </w:rPr>
        <w:t>naslednj</w:t>
      </w:r>
      <w:r w:rsidR="003C726E" w:rsidRPr="003C726E">
        <w:rPr>
          <w:sz w:val="22"/>
          <w:szCs w:val="22"/>
        </w:rPr>
        <w:t>i</w:t>
      </w:r>
    </w:p>
    <w:p w14:paraId="37127673" w14:textId="77777777" w:rsidR="00C47A8F" w:rsidRPr="003C726E" w:rsidRDefault="00C47A8F" w:rsidP="00C47A8F">
      <w:pPr>
        <w:pStyle w:val="Telobesedila"/>
        <w:kinsoku w:val="0"/>
        <w:overflowPunct w:val="0"/>
        <w:spacing w:before="8"/>
        <w:rPr>
          <w:sz w:val="22"/>
          <w:szCs w:val="22"/>
        </w:rPr>
      </w:pPr>
    </w:p>
    <w:p w14:paraId="2B8E196C" w14:textId="77777777" w:rsidR="00846DEE" w:rsidRDefault="00524649" w:rsidP="00524649">
      <w:pPr>
        <w:overflowPunct w:val="0"/>
        <w:autoSpaceDE w:val="0"/>
        <w:autoSpaceDN w:val="0"/>
        <w:adjustRightInd w:val="0"/>
        <w:spacing w:line="288" w:lineRule="auto"/>
        <w:jc w:val="center"/>
        <w:textAlignment w:val="baseline"/>
        <w:rPr>
          <w:rFonts w:ascii="Times New Roman" w:hAnsi="Times New Roman" w:cs="Times New Roman"/>
          <w:b/>
        </w:rPr>
      </w:pPr>
      <w:r w:rsidRPr="003C726E">
        <w:rPr>
          <w:rFonts w:ascii="Times New Roman" w:hAnsi="Times New Roman" w:cs="Times New Roman"/>
          <w:b/>
          <w:color w:val="0F0F0F"/>
        </w:rPr>
        <w:t>OKVIRNI SPORAZUM</w:t>
      </w:r>
      <w:r w:rsidRPr="003C726E">
        <w:rPr>
          <w:rFonts w:ascii="Times New Roman" w:hAnsi="Times New Roman" w:cs="Times New Roman"/>
          <w:b/>
          <w:color w:val="0F0F0F"/>
          <w:spacing w:val="-6"/>
        </w:rPr>
        <w:t xml:space="preserve"> š</w:t>
      </w:r>
      <w:r w:rsidRPr="003C726E">
        <w:rPr>
          <w:rFonts w:ascii="Times New Roman" w:hAnsi="Times New Roman" w:cs="Times New Roman"/>
          <w:b/>
          <w:color w:val="0F0F0F"/>
        </w:rPr>
        <w:t>t.</w:t>
      </w:r>
      <w:r w:rsidRPr="003C726E">
        <w:rPr>
          <w:rFonts w:ascii="Times New Roman" w:hAnsi="Times New Roman" w:cs="Times New Roman"/>
          <w:b/>
          <w:color w:val="0F0F0F"/>
          <w:spacing w:val="-43"/>
        </w:rPr>
        <w:t xml:space="preserve"> </w:t>
      </w:r>
      <w:r w:rsidRPr="003C726E">
        <w:rPr>
          <w:rFonts w:ascii="Times New Roman" w:hAnsi="Times New Roman" w:cs="Times New Roman"/>
          <w:b/>
          <w:color w:val="0F0F0F"/>
        </w:rPr>
        <w:t xml:space="preserve"> </w:t>
      </w:r>
      <w:bookmarkStart w:id="8" w:name="_Hlk105749347"/>
      <w:r w:rsidR="003C726E" w:rsidRPr="003C726E">
        <w:rPr>
          <w:rFonts w:ascii="Times New Roman" w:hAnsi="Times New Roman" w:cs="Times New Roman"/>
          <w:b/>
        </w:rPr>
        <w:t>_________</w:t>
      </w:r>
      <w:r w:rsidRPr="003C726E">
        <w:rPr>
          <w:rFonts w:ascii="Times New Roman" w:hAnsi="Times New Roman" w:cs="Times New Roman"/>
          <w:b/>
        </w:rPr>
        <w:t xml:space="preserve">: </w:t>
      </w:r>
    </w:p>
    <w:p w14:paraId="0B601521" w14:textId="7FE91315" w:rsidR="00524649" w:rsidRPr="003C726E" w:rsidRDefault="00CC613D" w:rsidP="00524649">
      <w:pPr>
        <w:overflowPunct w:val="0"/>
        <w:autoSpaceDE w:val="0"/>
        <w:autoSpaceDN w:val="0"/>
        <w:adjustRightInd w:val="0"/>
        <w:spacing w:line="288" w:lineRule="auto"/>
        <w:jc w:val="center"/>
        <w:textAlignment w:val="baseline"/>
        <w:rPr>
          <w:rFonts w:ascii="Times New Roman" w:hAnsi="Times New Roman" w:cs="Times New Roman"/>
          <w:b/>
          <w:bCs/>
          <w:color w:val="000000"/>
        </w:rPr>
      </w:pPr>
      <w:r>
        <w:rPr>
          <w:rFonts w:ascii="Times New Roman" w:hAnsi="Times New Roman" w:cs="Times New Roman"/>
          <w:b/>
          <w:bCs/>
          <w:color w:val="000000"/>
        </w:rPr>
        <w:t>Sukcesivni nakup</w:t>
      </w:r>
      <w:r w:rsidR="00524649" w:rsidRPr="003C726E">
        <w:rPr>
          <w:rFonts w:ascii="Times New Roman" w:hAnsi="Times New Roman" w:cs="Times New Roman"/>
          <w:b/>
          <w:bCs/>
          <w:color w:val="000000"/>
        </w:rPr>
        <w:t xml:space="preserve"> računalniške opreme</w:t>
      </w:r>
    </w:p>
    <w:bookmarkEnd w:id="8"/>
    <w:p w14:paraId="18FF8902" w14:textId="77777777" w:rsidR="00524649" w:rsidRPr="003C726E" w:rsidRDefault="00524649" w:rsidP="00524649">
      <w:pPr>
        <w:overflowPunct w:val="0"/>
        <w:autoSpaceDE w:val="0"/>
        <w:autoSpaceDN w:val="0"/>
        <w:adjustRightInd w:val="0"/>
        <w:spacing w:line="288" w:lineRule="auto"/>
        <w:jc w:val="center"/>
        <w:textAlignment w:val="baseline"/>
        <w:rPr>
          <w:rFonts w:ascii="Times New Roman" w:hAnsi="Times New Roman" w:cs="Times New Roman"/>
          <w:b/>
        </w:rPr>
      </w:pPr>
    </w:p>
    <w:p w14:paraId="1E37C941" w14:textId="77777777" w:rsidR="00524649" w:rsidRPr="003C726E" w:rsidRDefault="00524649" w:rsidP="005E1AE7">
      <w:pPr>
        <w:widowControl w:val="0"/>
        <w:numPr>
          <w:ilvl w:val="0"/>
          <w:numId w:val="21"/>
        </w:numPr>
        <w:spacing w:after="0" w:line="288" w:lineRule="auto"/>
        <w:ind w:left="357" w:hanging="357"/>
        <w:jc w:val="center"/>
        <w:rPr>
          <w:rFonts w:ascii="Times New Roman" w:hAnsi="Times New Roman" w:cs="Times New Roman"/>
          <w:b/>
        </w:rPr>
      </w:pPr>
      <w:r w:rsidRPr="003C726E">
        <w:rPr>
          <w:rFonts w:ascii="Times New Roman" w:hAnsi="Times New Roman" w:cs="Times New Roman"/>
          <w:b/>
        </w:rPr>
        <w:t>UVODNE DOLOČBE</w:t>
      </w:r>
    </w:p>
    <w:p w14:paraId="5D30743C" w14:textId="77777777" w:rsidR="00524649" w:rsidRPr="003C726E" w:rsidRDefault="00524649" w:rsidP="00524649">
      <w:pPr>
        <w:jc w:val="both"/>
        <w:rPr>
          <w:rFonts w:ascii="Times New Roman" w:hAnsi="Times New Roman" w:cs="Times New Roman"/>
        </w:rPr>
      </w:pPr>
    </w:p>
    <w:p w14:paraId="26E7FD36" w14:textId="77777777" w:rsidR="00524649" w:rsidRPr="003C726E" w:rsidRDefault="00524649" w:rsidP="005E1AE7">
      <w:pPr>
        <w:widowControl w:val="0"/>
        <w:numPr>
          <w:ilvl w:val="1"/>
          <w:numId w:val="20"/>
        </w:numPr>
        <w:tabs>
          <w:tab w:val="left" w:pos="5257"/>
        </w:tabs>
        <w:spacing w:after="0" w:line="288" w:lineRule="auto"/>
        <w:ind w:left="357" w:hanging="357"/>
        <w:jc w:val="center"/>
        <w:rPr>
          <w:rFonts w:ascii="Times New Roman" w:hAnsi="Times New Roman" w:cs="Times New Roman"/>
          <w:color w:val="0F0F0F"/>
        </w:rPr>
      </w:pPr>
      <w:r w:rsidRPr="003C726E">
        <w:rPr>
          <w:rFonts w:ascii="Times New Roman" w:hAnsi="Times New Roman" w:cs="Times New Roman"/>
          <w:color w:val="0F0F0F"/>
        </w:rPr>
        <w:t>člen</w:t>
      </w:r>
    </w:p>
    <w:p w14:paraId="2CE9CB2C" w14:textId="77777777" w:rsidR="00524649" w:rsidRPr="003C726E" w:rsidRDefault="00524649" w:rsidP="00524649">
      <w:pPr>
        <w:ind w:left="357"/>
        <w:jc w:val="both"/>
        <w:rPr>
          <w:rFonts w:ascii="Times New Roman" w:hAnsi="Times New Roman" w:cs="Times New Roman"/>
        </w:rPr>
      </w:pPr>
      <w:r w:rsidRPr="003C726E">
        <w:rPr>
          <w:rFonts w:ascii="Times New Roman" w:hAnsi="Times New Roman" w:cs="Times New Roman"/>
        </w:rPr>
        <w:t>Pogodbeni stranki uvodoma ugotavljata, da:</w:t>
      </w:r>
    </w:p>
    <w:p w14:paraId="0DE1B65A" w14:textId="6038101F" w:rsidR="00064157" w:rsidRPr="00E639EF" w:rsidRDefault="00064157" w:rsidP="005E1AE7">
      <w:pPr>
        <w:numPr>
          <w:ilvl w:val="0"/>
          <w:numId w:val="19"/>
        </w:numPr>
        <w:spacing w:after="0" w:line="240" w:lineRule="auto"/>
        <w:jc w:val="both"/>
        <w:rPr>
          <w:rFonts w:ascii="Times New Roman" w:hAnsi="Times New Roman" w:cs="Times New Roman"/>
        </w:rPr>
      </w:pPr>
      <w:r w:rsidRPr="00E639EF">
        <w:rPr>
          <w:rFonts w:ascii="Times New Roman" w:hAnsi="Times New Roman" w:cs="Times New Roman"/>
        </w:rPr>
        <w:t>je naročnik na podlagi ZJN-3 izvedel javno naročilo</w:t>
      </w:r>
      <w:r w:rsidR="00E639EF" w:rsidRPr="00E639EF">
        <w:rPr>
          <w:rFonts w:ascii="Times New Roman" w:hAnsi="Times New Roman" w:cs="Times New Roman"/>
        </w:rPr>
        <w:t xml:space="preserve"> po odprtem postopku s sklenitvijo okvirnega sporazuma v skladu s 40. členom ZJN-3 </w:t>
      </w:r>
      <w:r w:rsidRPr="00E639EF">
        <w:rPr>
          <w:rFonts w:ascii="Times New Roman" w:hAnsi="Times New Roman" w:cs="Times New Roman"/>
        </w:rPr>
        <w:t xml:space="preserve"> »</w:t>
      </w:r>
      <w:r w:rsidR="00CC613D">
        <w:rPr>
          <w:rFonts w:ascii="Times New Roman" w:hAnsi="Times New Roman" w:cs="Times New Roman"/>
        </w:rPr>
        <w:t>SUKCESIVNI NAKUP</w:t>
      </w:r>
      <w:r w:rsidRPr="00E639EF">
        <w:rPr>
          <w:rFonts w:ascii="Times New Roman" w:hAnsi="Times New Roman" w:cs="Times New Roman"/>
        </w:rPr>
        <w:t xml:space="preserve"> RAČUNALNIŠKE OPREME« </w:t>
      </w:r>
      <w:r w:rsidRPr="00E639EF">
        <w:rPr>
          <w:rFonts w:ascii="Times New Roman" w:hAnsi="Times New Roman" w:cs="Times New Roman"/>
          <w:b/>
        </w:rPr>
        <w:t xml:space="preserve"> </w:t>
      </w:r>
      <w:r w:rsidRPr="00E639EF">
        <w:rPr>
          <w:rFonts w:ascii="Times New Roman" w:hAnsi="Times New Roman" w:cs="Times New Roman"/>
        </w:rPr>
        <w:t xml:space="preserve">ki je bil objavljen na Portalu javnih naročil dne ________ številka objave ___________ </w:t>
      </w:r>
      <w:r w:rsidR="00E639EF" w:rsidRPr="003C726E">
        <w:rPr>
          <w:rFonts w:ascii="Times New Roman" w:hAnsi="Times New Roman" w:cs="Times New Roman"/>
        </w:rPr>
        <w:t xml:space="preserve">ter v dodatku k Uradnemu listu EU dne </w:t>
      </w:r>
      <w:r w:rsidR="00E639EF" w:rsidRPr="003C726E">
        <w:rPr>
          <w:rFonts w:ascii="Times New Roman" w:hAnsi="Times New Roman" w:cs="Times New Roman"/>
        </w:rPr>
        <w:fldChar w:fldCharType="begin">
          <w:ffData>
            <w:name w:val="Besedilo1"/>
            <w:enabled/>
            <w:calcOnExit w:val="0"/>
            <w:textInput/>
          </w:ffData>
        </w:fldChar>
      </w:r>
      <w:r w:rsidR="00E639EF" w:rsidRPr="003C726E">
        <w:rPr>
          <w:rFonts w:ascii="Times New Roman" w:hAnsi="Times New Roman" w:cs="Times New Roman"/>
        </w:rPr>
        <w:instrText xml:space="preserve"> FORMTEXT </w:instrText>
      </w:r>
      <w:r w:rsidR="00E639EF" w:rsidRPr="003C726E">
        <w:rPr>
          <w:rFonts w:ascii="Times New Roman" w:hAnsi="Times New Roman" w:cs="Times New Roman"/>
        </w:rPr>
      </w:r>
      <w:r w:rsidR="00E639EF" w:rsidRPr="003C726E">
        <w:rPr>
          <w:rFonts w:ascii="Times New Roman" w:hAnsi="Times New Roman" w:cs="Times New Roman"/>
        </w:rPr>
        <w:fldChar w:fldCharType="separate"/>
      </w:r>
      <w:r w:rsidR="00E639EF" w:rsidRPr="003C726E">
        <w:rPr>
          <w:rFonts w:ascii="Times New Roman" w:hAnsi="Times New Roman" w:cs="Times New Roman"/>
        </w:rPr>
        <w:t> </w:t>
      </w:r>
      <w:r w:rsidR="00E639EF" w:rsidRPr="003C726E">
        <w:rPr>
          <w:rFonts w:ascii="Times New Roman" w:hAnsi="Times New Roman" w:cs="Times New Roman"/>
        </w:rPr>
        <w:t> </w:t>
      </w:r>
      <w:r w:rsidR="00E639EF" w:rsidRPr="003C726E">
        <w:rPr>
          <w:rFonts w:ascii="Times New Roman" w:hAnsi="Times New Roman" w:cs="Times New Roman"/>
        </w:rPr>
        <w:t> </w:t>
      </w:r>
      <w:r w:rsidR="00E639EF" w:rsidRPr="003C726E">
        <w:rPr>
          <w:rFonts w:ascii="Times New Roman" w:hAnsi="Times New Roman" w:cs="Times New Roman"/>
        </w:rPr>
        <w:t> </w:t>
      </w:r>
      <w:r w:rsidR="00E639EF" w:rsidRPr="003C726E">
        <w:rPr>
          <w:rFonts w:ascii="Times New Roman" w:hAnsi="Times New Roman" w:cs="Times New Roman"/>
        </w:rPr>
        <w:t> </w:t>
      </w:r>
      <w:r w:rsidR="00E639EF" w:rsidRPr="003C726E">
        <w:rPr>
          <w:rFonts w:ascii="Times New Roman" w:hAnsi="Times New Roman" w:cs="Times New Roman"/>
        </w:rPr>
        <w:fldChar w:fldCharType="end"/>
      </w:r>
      <w:r w:rsidR="00E639EF" w:rsidRPr="003C726E">
        <w:rPr>
          <w:rFonts w:ascii="Times New Roman" w:hAnsi="Times New Roman" w:cs="Times New Roman"/>
        </w:rPr>
        <w:t xml:space="preserve">, pod št. </w:t>
      </w:r>
      <w:r w:rsidR="00E639EF" w:rsidRPr="003C726E">
        <w:rPr>
          <w:rFonts w:ascii="Times New Roman" w:hAnsi="Times New Roman" w:cs="Times New Roman"/>
        </w:rPr>
        <w:fldChar w:fldCharType="begin">
          <w:ffData>
            <w:name w:val="Besedilo1"/>
            <w:enabled/>
            <w:calcOnExit w:val="0"/>
            <w:textInput/>
          </w:ffData>
        </w:fldChar>
      </w:r>
      <w:r w:rsidR="00E639EF" w:rsidRPr="003C726E">
        <w:rPr>
          <w:rFonts w:ascii="Times New Roman" w:hAnsi="Times New Roman" w:cs="Times New Roman"/>
        </w:rPr>
        <w:instrText xml:space="preserve"> FORMTEXT </w:instrText>
      </w:r>
      <w:r w:rsidR="00E639EF" w:rsidRPr="003C726E">
        <w:rPr>
          <w:rFonts w:ascii="Times New Roman" w:hAnsi="Times New Roman" w:cs="Times New Roman"/>
        </w:rPr>
      </w:r>
      <w:r w:rsidR="00E639EF" w:rsidRPr="003C726E">
        <w:rPr>
          <w:rFonts w:ascii="Times New Roman" w:hAnsi="Times New Roman" w:cs="Times New Roman"/>
        </w:rPr>
        <w:fldChar w:fldCharType="separate"/>
      </w:r>
      <w:r w:rsidR="00E639EF" w:rsidRPr="003C726E">
        <w:rPr>
          <w:rFonts w:ascii="Times New Roman" w:hAnsi="Times New Roman" w:cs="Times New Roman"/>
        </w:rPr>
        <w:t> </w:t>
      </w:r>
      <w:r w:rsidR="00E639EF" w:rsidRPr="003C726E">
        <w:rPr>
          <w:rFonts w:ascii="Times New Roman" w:hAnsi="Times New Roman" w:cs="Times New Roman"/>
        </w:rPr>
        <w:t> </w:t>
      </w:r>
      <w:r w:rsidR="00E639EF" w:rsidRPr="003C726E">
        <w:rPr>
          <w:rFonts w:ascii="Times New Roman" w:hAnsi="Times New Roman" w:cs="Times New Roman"/>
        </w:rPr>
        <w:t> </w:t>
      </w:r>
      <w:r w:rsidR="00E639EF" w:rsidRPr="003C726E">
        <w:rPr>
          <w:rFonts w:ascii="Times New Roman" w:hAnsi="Times New Roman" w:cs="Times New Roman"/>
        </w:rPr>
        <w:t> </w:t>
      </w:r>
      <w:r w:rsidR="00E639EF" w:rsidRPr="003C726E">
        <w:rPr>
          <w:rFonts w:ascii="Times New Roman" w:hAnsi="Times New Roman" w:cs="Times New Roman"/>
        </w:rPr>
        <w:t> </w:t>
      </w:r>
      <w:r w:rsidR="00E639EF" w:rsidRPr="003C726E">
        <w:rPr>
          <w:rFonts w:ascii="Times New Roman" w:hAnsi="Times New Roman" w:cs="Times New Roman"/>
        </w:rPr>
        <w:fldChar w:fldCharType="end"/>
      </w:r>
      <w:r w:rsidR="00E639EF" w:rsidRPr="003C726E">
        <w:rPr>
          <w:rFonts w:ascii="Times New Roman" w:hAnsi="Times New Roman" w:cs="Times New Roman"/>
        </w:rPr>
        <w:t>;</w:t>
      </w:r>
    </w:p>
    <w:p w14:paraId="2CD6626E" w14:textId="77777777" w:rsidR="00064157" w:rsidRPr="00B64EB3" w:rsidRDefault="00064157" w:rsidP="005E1AE7">
      <w:pPr>
        <w:pStyle w:val="Odstavekseznama"/>
        <w:numPr>
          <w:ilvl w:val="0"/>
          <w:numId w:val="19"/>
        </w:numPr>
        <w:autoSpaceDE w:val="0"/>
        <w:autoSpaceDN w:val="0"/>
        <w:adjustRightInd w:val="0"/>
        <w:spacing w:after="0" w:line="240" w:lineRule="auto"/>
        <w:contextualSpacing/>
        <w:jc w:val="both"/>
      </w:pPr>
      <w:r>
        <w:t xml:space="preserve">je </w:t>
      </w:r>
      <w:r w:rsidRPr="00B64EB3">
        <w:t>sestavni del pogodbe naročnikov razpis in celotna razpisna dokumentacija, ki je bila objavljena preko e-JN portala in ponudba izbranega ponudnika (z vsemi spremembami, dopolnitvami in popravki).</w:t>
      </w:r>
    </w:p>
    <w:p w14:paraId="2D51CE69" w14:textId="77777777" w:rsidR="00524649" w:rsidRPr="003C726E" w:rsidRDefault="00524649" w:rsidP="005E1AE7">
      <w:pPr>
        <w:numPr>
          <w:ilvl w:val="0"/>
          <w:numId w:val="19"/>
        </w:numPr>
        <w:spacing w:after="0" w:line="240" w:lineRule="auto"/>
        <w:jc w:val="both"/>
        <w:rPr>
          <w:rFonts w:ascii="Times New Roman" w:hAnsi="Times New Roman" w:cs="Times New Roman"/>
        </w:rPr>
      </w:pPr>
      <w:r w:rsidRPr="003C726E">
        <w:rPr>
          <w:rFonts w:ascii="Times New Roman" w:hAnsi="Times New Roman" w:cs="Times New Roman"/>
        </w:rPr>
        <w:t xml:space="preserve">je bilo naročilo objavljeno na portalu javnih naročil dne </w:t>
      </w:r>
      <w:r w:rsidRPr="003C726E">
        <w:rPr>
          <w:rFonts w:ascii="Times New Roman" w:hAnsi="Times New Roman" w:cs="Times New Roman"/>
        </w:rPr>
        <w:fldChar w:fldCharType="begin">
          <w:ffData>
            <w:name w:val="Besedilo1"/>
            <w:enabled/>
            <w:calcOnExit w:val="0"/>
            <w:textInput/>
          </w:ffData>
        </w:fldChar>
      </w:r>
      <w:r w:rsidRPr="003C726E">
        <w:rPr>
          <w:rFonts w:ascii="Times New Roman" w:hAnsi="Times New Roman" w:cs="Times New Roman"/>
        </w:rPr>
        <w:instrText xml:space="preserve"> FORMTEXT </w:instrText>
      </w:r>
      <w:r w:rsidRPr="003C726E">
        <w:rPr>
          <w:rFonts w:ascii="Times New Roman" w:hAnsi="Times New Roman" w:cs="Times New Roman"/>
        </w:rPr>
      </w:r>
      <w:r w:rsidRPr="003C726E">
        <w:rPr>
          <w:rFonts w:ascii="Times New Roman" w:hAnsi="Times New Roman" w:cs="Times New Roman"/>
        </w:rPr>
        <w:fldChar w:fldCharType="separate"/>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fldChar w:fldCharType="end"/>
      </w:r>
      <w:r w:rsidRPr="003C726E">
        <w:rPr>
          <w:rFonts w:ascii="Times New Roman" w:hAnsi="Times New Roman" w:cs="Times New Roman"/>
        </w:rPr>
        <w:t xml:space="preserve">, pod št. </w:t>
      </w:r>
      <w:r w:rsidRPr="003C726E">
        <w:rPr>
          <w:rFonts w:ascii="Times New Roman" w:hAnsi="Times New Roman" w:cs="Times New Roman"/>
        </w:rPr>
        <w:fldChar w:fldCharType="begin">
          <w:ffData>
            <w:name w:val="Besedilo1"/>
            <w:enabled/>
            <w:calcOnExit w:val="0"/>
            <w:textInput/>
          </w:ffData>
        </w:fldChar>
      </w:r>
      <w:r w:rsidRPr="003C726E">
        <w:rPr>
          <w:rFonts w:ascii="Times New Roman" w:hAnsi="Times New Roman" w:cs="Times New Roman"/>
        </w:rPr>
        <w:instrText xml:space="preserve"> FORMTEXT </w:instrText>
      </w:r>
      <w:r w:rsidRPr="003C726E">
        <w:rPr>
          <w:rFonts w:ascii="Times New Roman" w:hAnsi="Times New Roman" w:cs="Times New Roman"/>
        </w:rPr>
      </w:r>
      <w:r w:rsidRPr="003C726E">
        <w:rPr>
          <w:rFonts w:ascii="Times New Roman" w:hAnsi="Times New Roman" w:cs="Times New Roman"/>
        </w:rPr>
        <w:fldChar w:fldCharType="separate"/>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fldChar w:fldCharType="end"/>
      </w:r>
      <w:r w:rsidRPr="003C726E">
        <w:rPr>
          <w:rFonts w:ascii="Times New Roman" w:hAnsi="Times New Roman" w:cs="Times New Roman"/>
        </w:rPr>
        <w:t xml:space="preserve"> ter v dodatku k Uradnemu listu EU dne </w:t>
      </w:r>
      <w:r w:rsidRPr="003C726E">
        <w:rPr>
          <w:rFonts w:ascii="Times New Roman" w:hAnsi="Times New Roman" w:cs="Times New Roman"/>
        </w:rPr>
        <w:fldChar w:fldCharType="begin">
          <w:ffData>
            <w:name w:val="Besedilo1"/>
            <w:enabled/>
            <w:calcOnExit w:val="0"/>
            <w:textInput/>
          </w:ffData>
        </w:fldChar>
      </w:r>
      <w:r w:rsidRPr="003C726E">
        <w:rPr>
          <w:rFonts w:ascii="Times New Roman" w:hAnsi="Times New Roman" w:cs="Times New Roman"/>
        </w:rPr>
        <w:instrText xml:space="preserve"> FORMTEXT </w:instrText>
      </w:r>
      <w:r w:rsidRPr="003C726E">
        <w:rPr>
          <w:rFonts w:ascii="Times New Roman" w:hAnsi="Times New Roman" w:cs="Times New Roman"/>
        </w:rPr>
      </w:r>
      <w:r w:rsidRPr="003C726E">
        <w:rPr>
          <w:rFonts w:ascii="Times New Roman" w:hAnsi="Times New Roman" w:cs="Times New Roman"/>
        </w:rPr>
        <w:fldChar w:fldCharType="separate"/>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fldChar w:fldCharType="end"/>
      </w:r>
      <w:r w:rsidRPr="003C726E">
        <w:rPr>
          <w:rFonts w:ascii="Times New Roman" w:hAnsi="Times New Roman" w:cs="Times New Roman"/>
        </w:rPr>
        <w:t xml:space="preserve">, pod št. </w:t>
      </w:r>
      <w:r w:rsidRPr="003C726E">
        <w:rPr>
          <w:rFonts w:ascii="Times New Roman" w:hAnsi="Times New Roman" w:cs="Times New Roman"/>
        </w:rPr>
        <w:fldChar w:fldCharType="begin">
          <w:ffData>
            <w:name w:val="Besedilo1"/>
            <w:enabled/>
            <w:calcOnExit w:val="0"/>
            <w:textInput/>
          </w:ffData>
        </w:fldChar>
      </w:r>
      <w:r w:rsidRPr="003C726E">
        <w:rPr>
          <w:rFonts w:ascii="Times New Roman" w:hAnsi="Times New Roman" w:cs="Times New Roman"/>
        </w:rPr>
        <w:instrText xml:space="preserve"> FORMTEXT </w:instrText>
      </w:r>
      <w:r w:rsidRPr="003C726E">
        <w:rPr>
          <w:rFonts w:ascii="Times New Roman" w:hAnsi="Times New Roman" w:cs="Times New Roman"/>
        </w:rPr>
      </w:r>
      <w:r w:rsidRPr="003C726E">
        <w:rPr>
          <w:rFonts w:ascii="Times New Roman" w:hAnsi="Times New Roman" w:cs="Times New Roman"/>
        </w:rPr>
        <w:fldChar w:fldCharType="separate"/>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fldChar w:fldCharType="end"/>
      </w:r>
      <w:r w:rsidRPr="003C726E">
        <w:rPr>
          <w:rFonts w:ascii="Times New Roman" w:hAnsi="Times New Roman" w:cs="Times New Roman"/>
        </w:rPr>
        <w:t>;</w:t>
      </w:r>
    </w:p>
    <w:p w14:paraId="36684E2A" w14:textId="3ECBCB12" w:rsidR="00524649" w:rsidRPr="003C726E" w:rsidRDefault="00524649" w:rsidP="005E1AE7">
      <w:pPr>
        <w:numPr>
          <w:ilvl w:val="0"/>
          <w:numId w:val="19"/>
        </w:numPr>
        <w:spacing w:after="0" w:line="240" w:lineRule="auto"/>
        <w:jc w:val="both"/>
        <w:rPr>
          <w:rFonts w:ascii="Times New Roman" w:hAnsi="Times New Roman" w:cs="Times New Roman"/>
        </w:rPr>
      </w:pPr>
      <w:r w:rsidRPr="003C726E">
        <w:rPr>
          <w:rFonts w:ascii="Times New Roman" w:hAnsi="Times New Roman" w:cs="Times New Roman"/>
        </w:rPr>
        <w:t xml:space="preserve">je bil gospodarski subjekt na podlagi oddane ponudbe in predračuna št. </w:t>
      </w:r>
      <w:r w:rsidRPr="003C726E">
        <w:rPr>
          <w:rFonts w:ascii="Times New Roman" w:hAnsi="Times New Roman" w:cs="Times New Roman"/>
        </w:rPr>
        <w:fldChar w:fldCharType="begin">
          <w:ffData>
            <w:name w:val="Besedilo1"/>
            <w:enabled/>
            <w:calcOnExit w:val="0"/>
            <w:textInput/>
          </w:ffData>
        </w:fldChar>
      </w:r>
      <w:r w:rsidRPr="003C726E">
        <w:rPr>
          <w:rFonts w:ascii="Times New Roman" w:hAnsi="Times New Roman" w:cs="Times New Roman"/>
        </w:rPr>
        <w:instrText xml:space="preserve"> FORMTEXT </w:instrText>
      </w:r>
      <w:r w:rsidRPr="003C726E">
        <w:rPr>
          <w:rFonts w:ascii="Times New Roman" w:hAnsi="Times New Roman" w:cs="Times New Roman"/>
        </w:rPr>
      </w:r>
      <w:r w:rsidRPr="003C726E">
        <w:rPr>
          <w:rFonts w:ascii="Times New Roman" w:hAnsi="Times New Roman" w:cs="Times New Roman"/>
        </w:rPr>
        <w:fldChar w:fldCharType="separate"/>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fldChar w:fldCharType="end"/>
      </w:r>
      <w:r w:rsidRPr="003C726E">
        <w:rPr>
          <w:rFonts w:ascii="Times New Roman" w:hAnsi="Times New Roman" w:cs="Times New Roman"/>
        </w:rPr>
        <w:t xml:space="preserve">, izbran z odločitvijo št. </w:t>
      </w:r>
      <w:r w:rsidRPr="003C726E">
        <w:rPr>
          <w:rFonts w:ascii="Times New Roman" w:hAnsi="Times New Roman" w:cs="Times New Roman"/>
        </w:rPr>
        <w:fldChar w:fldCharType="begin">
          <w:ffData>
            <w:name w:val="Besedilo1"/>
            <w:enabled/>
            <w:calcOnExit w:val="0"/>
            <w:textInput/>
          </w:ffData>
        </w:fldChar>
      </w:r>
      <w:r w:rsidRPr="003C726E">
        <w:rPr>
          <w:rFonts w:ascii="Times New Roman" w:hAnsi="Times New Roman" w:cs="Times New Roman"/>
        </w:rPr>
        <w:instrText xml:space="preserve"> FORMTEXT </w:instrText>
      </w:r>
      <w:r w:rsidRPr="003C726E">
        <w:rPr>
          <w:rFonts w:ascii="Times New Roman" w:hAnsi="Times New Roman" w:cs="Times New Roman"/>
        </w:rPr>
      </w:r>
      <w:r w:rsidRPr="003C726E">
        <w:rPr>
          <w:rFonts w:ascii="Times New Roman" w:hAnsi="Times New Roman" w:cs="Times New Roman"/>
        </w:rPr>
        <w:fldChar w:fldCharType="separate"/>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fldChar w:fldCharType="end"/>
      </w:r>
      <w:r w:rsidRPr="003C726E">
        <w:rPr>
          <w:rFonts w:ascii="Times New Roman" w:hAnsi="Times New Roman" w:cs="Times New Roman"/>
        </w:rPr>
        <w:t xml:space="preserve"> z dne </w:t>
      </w:r>
      <w:r w:rsidRPr="003C726E">
        <w:rPr>
          <w:rFonts w:ascii="Times New Roman" w:hAnsi="Times New Roman" w:cs="Times New Roman"/>
        </w:rPr>
        <w:fldChar w:fldCharType="begin">
          <w:ffData>
            <w:name w:val="Besedilo1"/>
            <w:enabled/>
            <w:calcOnExit w:val="0"/>
            <w:textInput/>
          </w:ffData>
        </w:fldChar>
      </w:r>
      <w:r w:rsidRPr="003C726E">
        <w:rPr>
          <w:rFonts w:ascii="Times New Roman" w:hAnsi="Times New Roman" w:cs="Times New Roman"/>
        </w:rPr>
        <w:instrText xml:space="preserve"> FORMTEXT </w:instrText>
      </w:r>
      <w:r w:rsidRPr="003C726E">
        <w:rPr>
          <w:rFonts w:ascii="Times New Roman" w:hAnsi="Times New Roman" w:cs="Times New Roman"/>
        </w:rPr>
      </w:r>
      <w:r w:rsidRPr="003C726E">
        <w:rPr>
          <w:rFonts w:ascii="Times New Roman" w:hAnsi="Times New Roman" w:cs="Times New Roman"/>
        </w:rPr>
        <w:fldChar w:fldCharType="separate"/>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fldChar w:fldCharType="end"/>
      </w:r>
      <w:r w:rsidRPr="003C726E">
        <w:rPr>
          <w:rFonts w:ascii="Times New Roman" w:hAnsi="Times New Roman" w:cs="Times New Roman"/>
        </w:rPr>
        <w:t xml:space="preserve">, ki je bila objavljena na portalu javnih naročil dne </w:t>
      </w:r>
      <w:r w:rsidRPr="003C726E">
        <w:rPr>
          <w:rFonts w:ascii="Times New Roman" w:hAnsi="Times New Roman" w:cs="Times New Roman"/>
        </w:rPr>
        <w:fldChar w:fldCharType="begin">
          <w:ffData>
            <w:name w:val="Besedilo1"/>
            <w:enabled/>
            <w:calcOnExit w:val="0"/>
            <w:textInput/>
          </w:ffData>
        </w:fldChar>
      </w:r>
      <w:r w:rsidRPr="003C726E">
        <w:rPr>
          <w:rFonts w:ascii="Times New Roman" w:hAnsi="Times New Roman" w:cs="Times New Roman"/>
        </w:rPr>
        <w:instrText xml:space="preserve"> FORMTEXT </w:instrText>
      </w:r>
      <w:r w:rsidRPr="003C726E">
        <w:rPr>
          <w:rFonts w:ascii="Times New Roman" w:hAnsi="Times New Roman" w:cs="Times New Roman"/>
        </w:rPr>
      </w:r>
      <w:r w:rsidRPr="003C726E">
        <w:rPr>
          <w:rFonts w:ascii="Times New Roman" w:hAnsi="Times New Roman" w:cs="Times New Roman"/>
        </w:rPr>
        <w:fldChar w:fldCharType="separate"/>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fldChar w:fldCharType="end"/>
      </w:r>
      <w:r w:rsidRPr="003C726E">
        <w:rPr>
          <w:rFonts w:ascii="Times New Roman" w:hAnsi="Times New Roman" w:cs="Times New Roman"/>
        </w:rPr>
        <w:t xml:space="preserve">, pod št. </w:t>
      </w:r>
      <w:r w:rsidRPr="003C726E">
        <w:rPr>
          <w:rFonts w:ascii="Times New Roman" w:hAnsi="Times New Roman" w:cs="Times New Roman"/>
        </w:rPr>
        <w:fldChar w:fldCharType="begin">
          <w:ffData>
            <w:name w:val="Besedilo1"/>
            <w:enabled/>
            <w:calcOnExit w:val="0"/>
            <w:textInput/>
          </w:ffData>
        </w:fldChar>
      </w:r>
      <w:r w:rsidRPr="003C726E">
        <w:rPr>
          <w:rFonts w:ascii="Times New Roman" w:hAnsi="Times New Roman" w:cs="Times New Roman"/>
        </w:rPr>
        <w:instrText xml:space="preserve"> FORMTEXT </w:instrText>
      </w:r>
      <w:r w:rsidRPr="003C726E">
        <w:rPr>
          <w:rFonts w:ascii="Times New Roman" w:hAnsi="Times New Roman" w:cs="Times New Roman"/>
        </w:rPr>
      </w:r>
      <w:r w:rsidRPr="003C726E">
        <w:rPr>
          <w:rFonts w:ascii="Times New Roman" w:hAnsi="Times New Roman" w:cs="Times New Roman"/>
        </w:rPr>
        <w:fldChar w:fldCharType="separate"/>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t> </w:t>
      </w:r>
      <w:r w:rsidRPr="003C726E">
        <w:rPr>
          <w:rFonts w:ascii="Times New Roman" w:hAnsi="Times New Roman" w:cs="Times New Roman"/>
        </w:rPr>
        <w:fldChar w:fldCharType="end"/>
      </w:r>
      <w:r w:rsidRPr="003C726E">
        <w:rPr>
          <w:rFonts w:ascii="Times New Roman" w:hAnsi="Times New Roman" w:cs="Times New Roman"/>
        </w:rPr>
        <w:t>;</w:t>
      </w:r>
    </w:p>
    <w:p w14:paraId="3115C140" w14:textId="42687B3B" w:rsidR="00524649" w:rsidRPr="003C726E" w:rsidRDefault="00524649" w:rsidP="005E1AE7">
      <w:pPr>
        <w:numPr>
          <w:ilvl w:val="0"/>
          <w:numId w:val="19"/>
        </w:numPr>
        <w:spacing w:after="0" w:line="240" w:lineRule="auto"/>
        <w:jc w:val="both"/>
        <w:rPr>
          <w:rFonts w:ascii="Times New Roman" w:hAnsi="Times New Roman" w:cs="Times New Roman"/>
        </w:rPr>
      </w:pPr>
      <w:r w:rsidRPr="003C726E">
        <w:rPr>
          <w:rFonts w:ascii="Times New Roman" w:hAnsi="Times New Roman" w:cs="Times New Roman"/>
        </w:rPr>
        <w:t>bo</w:t>
      </w:r>
      <w:r w:rsidR="00331239">
        <w:rPr>
          <w:rFonts w:ascii="Times New Roman" w:hAnsi="Times New Roman" w:cs="Times New Roman"/>
        </w:rPr>
        <w:t xml:space="preserve"> </w:t>
      </w:r>
      <w:r w:rsidRPr="003C726E">
        <w:rPr>
          <w:rFonts w:ascii="Times New Roman" w:hAnsi="Times New Roman" w:cs="Times New Roman"/>
        </w:rPr>
        <w:t>naročnik na podlagi tega sporazuma izvajali posamezna naročila za dobavo računalniške opreme na podlagi odločitve o oddaji naročila;</w:t>
      </w:r>
    </w:p>
    <w:p w14:paraId="2AA386D3" w14:textId="77777777" w:rsidR="00524649" w:rsidRPr="003C726E" w:rsidRDefault="00524649" w:rsidP="005E1AE7">
      <w:pPr>
        <w:numPr>
          <w:ilvl w:val="0"/>
          <w:numId w:val="19"/>
        </w:numPr>
        <w:spacing w:after="0" w:line="240" w:lineRule="auto"/>
        <w:jc w:val="both"/>
        <w:rPr>
          <w:rFonts w:ascii="Times New Roman" w:hAnsi="Times New Roman" w:cs="Times New Roman"/>
        </w:rPr>
      </w:pPr>
      <w:r w:rsidRPr="003C726E">
        <w:rPr>
          <w:rFonts w:ascii="Times New Roman" w:hAnsi="Times New Roman" w:cs="Times New Roman"/>
        </w:rPr>
        <w:t xml:space="preserve">gospodarski subjekt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3174F5AF" w14:textId="183B275B" w:rsidR="00524649" w:rsidRDefault="00524649" w:rsidP="00524649">
      <w:pPr>
        <w:numPr>
          <w:ilvl w:val="0"/>
          <w:numId w:val="19"/>
        </w:numPr>
        <w:spacing w:after="0" w:line="240" w:lineRule="auto"/>
        <w:jc w:val="both"/>
        <w:rPr>
          <w:rFonts w:ascii="Times New Roman" w:hAnsi="Times New Roman" w:cs="Times New Roman"/>
        </w:rPr>
      </w:pPr>
      <w:bookmarkStart w:id="9" w:name="_Hlk125795864"/>
      <w:r w:rsidRPr="003C726E">
        <w:rPr>
          <w:rFonts w:ascii="Times New Roman" w:hAnsi="Times New Roman" w:cs="Times New Roman"/>
        </w:rPr>
        <w:lastRenderedPageBreak/>
        <w:t xml:space="preserve">pogodbeni stranki sklepata ta </w:t>
      </w:r>
      <w:r w:rsidR="0076534E">
        <w:rPr>
          <w:rFonts w:ascii="Times New Roman" w:hAnsi="Times New Roman" w:cs="Times New Roman"/>
        </w:rPr>
        <w:t>okvirni</w:t>
      </w:r>
      <w:r w:rsidRPr="003C726E">
        <w:rPr>
          <w:rFonts w:ascii="Times New Roman" w:hAnsi="Times New Roman" w:cs="Times New Roman"/>
        </w:rPr>
        <w:t xml:space="preserve"> sporazum z namenom, da določita splošna pravila v zvezi z izvajanjem sporazuma</w:t>
      </w:r>
      <w:bookmarkEnd w:id="9"/>
      <w:r w:rsidR="006A01C5">
        <w:rPr>
          <w:rFonts w:ascii="Times New Roman" w:hAnsi="Times New Roman" w:cs="Times New Roman"/>
        </w:rPr>
        <w:t>.</w:t>
      </w:r>
    </w:p>
    <w:p w14:paraId="01F93E9E" w14:textId="77777777" w:rsidR="00846DEE" w:rsidRPr="006A01C5" w:rsidRDefault="00846DEE" w:rsidP="00846DEE">
      <w:pPr>
        <w:spacing w:after="0" w:line="240" w:lineRule="auto"/>
        <w:ind w:left="720"/>
        <w:jc w:val="both"/>
        <w:rPr>
          <w:rFonts w:ascii="Times New Roman" w:hAnsi="Times New Roman" w:cs="Times New Roman"/>
        </w:rPr>
      </w:pPr>
    </w:p>
    <w:p w14:paraId="6F020A5F" w14:textId="500EDD76" w:rsidR="00524649" w:rsidRPr="003C726E" w:rsidRDefault="00524649" w:rsidP="005E1AE7">
      <w:pPr>
        <w:widowControl w:val="0"/>
        <w:numPr>
          <w:ilvl w:val="0"/>
          <w:numId w:val="21"/>
        </w:numPr>
        <w:spacing w:after="0" w:line="288" w:lineRule="auto"/>
        <w:ind w:left="357" w:hanging="357"/>
        <w:jc w:val="center"/>
        <w:rPr>
          <w:rFonts w:ascii="Times New Roman" w:hAnsi="Times New Roman" w:cs="Times New Roman"/>
          <w:b/>
        </w:rPr>
      </w:pPr>
      <w:r w:rsidRPr="003C726E">
        <w:rPr>
          <w:rFonts w:ascii="Times New Roman" w:hAnsi="Times New Roman" w:cs="Times New Roman"/>
          <w:b/>
        </w:rPr>
        <w:t xml:space="preserve">PREDMET </w:t>
      </w:r>
      <w:r w:rsidR="005C3168">
        <w:rPr>
          <w:rFonts w:ascii="Times New Roman" w:hAnsi="Times New Roman" w:cs="Times New Roman"/>
          <w:b/>
        </w:rPr>
        <w:t>OKVIRNEGA</w:t>
      </w:r>
      <w:r w:rsidRPr="003C726E">
        <w:rPr>
          <w:rFonts w:ascii="Times New Roman" w:hAnsi="Times New Roman" w:cs="Times New Roman"/>
          <w:b/>
        </w:rPr>
        <w:t xml:space="preserve"> SPORAZUMA</w:t>
      </w:r>
    </w:p>
    <w:p w14:paraId="3C54C983" w14:textId="77777777" w:rsidR="00524649" w:rsidRPr="003C726E" w:rsidRDefault="00524649" w:rsidP="00524649">
      <w:pPr>
        <w:jc w:val="both"/>
        <w:rPr>
          <w:rFonts w:ascii="Times New Roman" w:hAnsi="Times New Roman" w:cs="Times New Roman"/>
        </w:rPr>
      </w:pPr>
    </w:p>
    <w:p w14:paraId="1BC368C1" w14:textId="77777777" w:rsidR="00524649" w:rsidRPr="003C726E" w:rsidRDefault="00524649" w:rsidP="005E1AE7">
      <w:pPr>
        <w:widowControl w:val="0"/>
        <w:numPr>
          <w:ilvl w:val="1"/>
          <w:numId w:val="20"/>
        </w:numPr>
        <w:tabs>
          <w:tab w:val="left" w:pos="5257"/>
        </w:tabs>
        <w:spacing w:after="0" w:line="288" w:lineRule="auto"/>
        <w:ind w:left="357" w:hanging="357"/>
        <w:jc w:val="center"/>
        <w:rPr>
          <w:rFonts w:ascii="Times New Roman" w:hAnsi="Times New Roman" w:cs="Times New Roman"/>
        </w:rPr>
      </w:pPr>
      <w:r w:rsidRPr="003C726E">
        <w:rPr>
          <w:rFonts w:ascii="Times New Roman" w:hAnsi="Times New Roman" w:cs="Times New Roman"/>
        </w:rPr>
        <w:t>člen</w:t>
      </w:r>
    </w:p>
    <w:p w14:paraId="408E8C50" w14:textId="0052CAFD" w:rsidR="009121AC" w:rsidRPr="00BB7876" w:rsidRDefault="009121AC" w:rsidP="009121AC">
      <w:pPr>
        <w:spacing w:after="0"/>
        <w:jc w:val="both"/>
        <w:rPr>
          <w:rFonts w:ascii="Times New Roman" w:hAnsi="Times New Roman"/>
          <w:color w:val="000000"/>
        </w:rPr>
      </w:pPr>
      <w:r w:rsidRPr="005E4056">
        <w:rPr>
          <w:rFonts w:ascii="Times New Roman" w:hAnsi="Times New Roman"/>
          <w:color w:val="000000"/>
        </w:rPr>
        <w:t>Predmet pogodbe je obveznost dobavitelja, da bo naročniku za pogodbeno dogovorjeno ceno in v rokih ter pod pogoji določenimi s to pogodbo in ponudbo</w:t>
      </w:r>
      <w:r>
        <w:rPr>
          <w:rFonts w:ascii="Times New Roman" w:hAnsi="Times New Roman"/>
          <w:color w:val="000000"/>
        </w:rPr>
        <w:t xml:space="preserve"> sukcesivno izvedel pogodbeno obveznost in sicer </w:t>
      </w:r>
      <w:r w:rsidRPr="00BB5C64">
        <w:rPr>
          <w:rFonts w:ascii="Times New Roman" w:hAnsi="Times New Roman"/>
          <w:color w:val="000000"/>
        </w:rPr>
        <w:t>dobavil</w:t>
      </w:r>
      <w:r>
        <w:rPr>
          <w:rFonts w:ascii="Times New Roman" w:hAnsi="Times New Roman"/>
          <w:color w:val="000000"/>
        </w:rPr>
        <w:t xml:space="preserve"> namizne in prenosne računalnike, drugo računalniško opremo in podaljšal licence programske opreme.</w:t>
      </w:r>
    </w:p>
    <w:p w14:paraId="04C80DEE" w14:textId="7B1D497E" w:rsidR="006A01C5" w:rsidRPr="005E4056" w:rsidRDefault="006A01C5" w:rsidP="006A01C5">
      <w:pPr>
        <w:spacing w:before="225" w:after="225" w:line="240" w:lineRule="auto"/>
        <w:jc w:val="both"/>
        <w:rPr>
          <w:rFonts w:ascii="Times New Roman" w:hAnsi="Times New Roman"/>
        </w:rPr>
      </w:pPr>
      <w:r w:rsidRPr="005E4056">
        <w:rPr>
          <w:rFonts w:ascii="Times New Roman" w:hAnsi="Times New Roman"/>
          <w:color w:val="000000"/>
        </w:rPr>
        <w:t xml:space="preserve">Dobavitelj bo </w:t>
      </w:r>
      <w:r w:rsidR="008E7A48">
        <w:rPr>
          <w:rFonts w:ascii="Times New Roman" w:hAnsi="Times New Roman"/>
          <w:color w:val="000000"/>
        </w:rPr>
        <w:t>izvajal dobave</w:t>
      </w:r>
      <w:r w:rsidRPr="005E4056">
        <w:rPr>
          <w:rFonts w:ascii="Times New Roman" w:hAnsi="Times New Roman"/>
          <w:color w:val="000000"/>
        </w:rPr>
        <w:t xml:space="preserve"> v skladu in v obsegu določenem z naslednjimi dokumenti:</w:t>
      </w:r>
    </w:p>
    <w:tbl>
      <w:tblPr>
        <w:tblW w:w="7566" w:type="dxa"/>
        <w:tblInd w:w="17" w:type="dxa"/>
        <w:tblLook w:val="04A0" w:firstRow="1" w:lastRow="0" w:firstColumn="1" w:lastColumn="0" w:noHBand="0" w:noVBand="1"/>
      </w:tblPr>
      <w:tblGrid>
        <w:gridCol w:w="7566"/>
      </w:tblGrid>
      <w:tr w:rsidR="006A01C5" w:rsidRPr="005E4056" w14:paraId="7CA0A116" w14:textId="77777777" w:rsidTr="00C02BC6">
        <w:trPr>
          <w:trHeight w:val="527"/>
        </w:trPr>
        <w:tc>
          <w:tcPr>
            <w:tcW w:w="0" w:type="auto"/>
            <w:shd w:val="clear" w:color="auto" w:fill="auto"/>
            <w:tcMar>
              <w:top w:w="0" w:type="auto"/>
              <w:bottom w:w="0" w:type="auto"/>
            </w:tcMar>
          </w:tcPr>
          <w:p w14:paraId="09CB0D80" w14:textId="77777777" w:rsidR="006A01C5" w:rsidRPr="005E4056" w:rsidRDefault="006A01C5" w:rsidP="006A01C5">
            <w:pPr>
              <w:numPr>
                <w:ilvl w:val="0"/>
                <w:numId w:val="40"/>
              </w:numPr>
              <w:spacing w:after="0" w:line="240" w:lineRule="auto"/>
              <w:jc w:val="both"/>
              <w:rPr>
                <w:rFonts w:ascii="Times New Roman" w:hAnsi="Times New Roman"/>
                <w:color w:val="000000"/>
              </w:rPr>
            </w:pPr>
            <w:r w:rsidRPr="005E4056">
              <w:rPr>
                <w:rFonts w:ascii="Times New Roman" w:hAnsi="Times New Roman"/>
                <w:color w:val="000000"/>
              </w:rPr>
              <w:t>Ponudba številka _____________ z dne _______________;</w:t>
            </w:r>
          </w:p>
          <w:p w14:paraId="4DD19727" w14:textId="77777777" w:rsidR="006A01C5" w:rsidRPr="005E4056" w:rsidRDefault="006A01C5" w:rsidP="006A01C5">
            <w:pPr>
              <w:numPr>
                <w:ilvl w:val="0"/>
                <w:numId w:val="40"/>
              </w:numPr>
              <w:spacing w:after="0" w:line="240" w:lineRule="auto"/>
              <w:jc w:val="both"/>
              <w:rPr>
                <w:rFonts w:ascii="Times New Roman" w:hAnsi="Times New Roman"/>
                <w:color w:val="000000"/>
              </w:rPr>
            </w:pPr>
            <w:r w:rsidRPr="005E4056">
              <w:rPr>
                <w:rFonts w:ascii="Times New Roman" w:hAnsi="Times New Roman"/>
                <w:color w:val="000000"/>
              </w:rPr>
              <w:t>Razpisno dokumentacijo naročnika z dne __________.</w:t>
            </w:r>
          </w:p>
        </w:tc>
      </w:tr>
    </w:tbl>
    <w:p w14:paraId="5FACD72F" w14:textId="77777777" w:rsidR="006A01C5" w:rsidRDefault="006A01C5" w:rsidP="009121AC">
      <w:pPr>
        <w:spacing w:after="0"/>
        <w:jc w:val="both"/>
        <w:rPr>
          <w:rFonts w:ascii="Times New Roman" w:hAnsi="Times New Roman" w:cs="Times New Roman"/>
        </w:rPr>
      </w:pPr>
    </w:p>
    <w:p w14:paraId="59D291E6" w14:textId="14CD1380" w:rsidR="00524649" w:rsidRDefault="004B51B6" w:rsidP="009121AC">
      <w:pPr>
        <w:spacing w:after="0"/>
        <w:jc w:val="both"/>
        <w:rPr>
          <w:rFonts w:ascii="Times New Roman" w:eastAsia="Times New Roman" w:hAnsi="Times New Roman" w:cs="Times New Roman"/>
          <w:lang w:eastAsia="sl-SI"/>
        </w:rPr>
      </w:pPr>
      <w:r w:rsidRPr="004B51B6">
        <w:rPr>
          <w:rFonts w:ascii="Times New Roman" w:eastAsia="Times New Roman" w:hAnsi="Times New Roman" w:cs="Times New Roman"/>
          <w:lang w:eastAsia="sl-SI"/>
        </w:rPr>
        <w:t>Zahtevane tehnične značilnosti celotne izvedbe predmeta javnega naročila, so podrobneje določene v prilogi »Ponudbeni predračun«, ki je priloga te pogodbe in njen sestavni del.</w:t>
      </w:r>
    </w:p>
    <w:p w14:paraId="7DB5144A" w14:textId="77777777" w:rsidR="00302590" w:rsidRPr="00302590" w:rsidRDefault="00302590" w:rsidP="00302590">
      <w:pPr>
        <w:spacing w:after="0" w:line="240" w:lineRule="auto"/>
        <w:jc w:val="both"/>
        <w:rPr>
          <w:rFonts w:ascii="Times New Roman" w:eastAsia="Times New Roman" w:hAnsi="Times New Roman" w:cs="Times New Roman"/>
          <w:lang w:eastAsia="sl-SI"/>
        </w:rPr>
      </w:pPr>
    </w:p>
    <w:p w14:paraId="7E340C67" w14:textId="36973F9C" w:rsidR="00524649" w:rsidRPr="00C51DC1" w:rsidRDefault="00524649" w:rsidP="004B51B6">
      <w:pPr>
        <w:jc w:val="both"/>
        <w:rPr>
          <w:rFonts w:ascii="Times New Roman" w:hAnsi="Times New Roman" w:cs="Times New Roman"/>
        </w:rPr>
      </w:pPr>
      <w:r w:rsidRPr="00C51DC1">
        <w:rPr>
          <w:rFonts w:ascii="Times New Roman" w:hAnsi="Times New Roman" w:cs="Times New Roman"/>
        </w:rPr>
        <w:t>Posamezna naročila se bodo izvajala sukcesivno glede na dejanske potrebe naročnika</w:t>
      </w:r>
      <w:r w:rsidR="004A21D0" w:rsidRPr="00C51DC1">
        <w:rPr>
          <w:rFonts w:ascii="Times New Roman" w:hAnsi="Times New Roman" w:cs="Times New Roman"/>
        </w:rPr>
        <w:t xml:space="preserve">. </w:t>
      </w:r>
    </w:p>
    <w:p w14:paraId="234234CE" w14:textId="3AC34206" w:rsidR="00524649" w:rsidRPr="003C726E" w:rsidRDefault="004B51B6" w:rsidP="004B51B6">
      <w:pPr>
        <w:jc w:val="both"/>
        <w:rPr>
          <w:rFonts w:ascii="Times New Roman" w:hAnsi="Times New Roman" w:cs="Times New Roman"/>
          <w:b/>
          <w:bCs/>
        </w:rPr>
      </w:pPr>
      <w:r w:rsidRPr="00C51DC1">
        <w:rPr>
          <w:rFonts w:ascii="Times New Roman" w:hAnsi="Times New Roman" w:cs="Times New Roman"/>
        </w:rPr>
        <w:t>N</w:t>
      </w:r>
      <w:r w:rsidR="00524649" w:rsidRPr="00C51DC1">
        <w:rPr>
          <w:rFonts w:ascii="Times New Roman" w:hAnsi="Times New Roman" w:cs="Times New Roman"/>
        </w:rPr>
        <w:t xml:space="preserve">aročnik naroča blago z lastnostmi, v količinah, dobavnih rokih ter na lokacijah, kot bo opredeljeno v povpraševanju/povabilu za posamezno naročilo, ki ga </w:t>
      </w:r>
      <w:r w:rsidR="006771FD" w:rsidRPr="00C51DC1">
        <w:rPr>
          <w:rFonts w:ascii="Times New Roman" w:hAnsi="Times New Roman" w:cs="Times New Roman"/>
        </w:rPr>
        <w:t>n</w:t>
      </w:r>
      <w:r w:rsidR="00524649" w:rsidRPr="00C51DC1">
        <w:rPr>
          <w:rFonts w:ascii="Times New Roman" w:hAnsi="Times New Roman" w:cs="Times New Roman"/>
        </w:rPr>
        <w:t>aročnik pripravi na podlagi določil okvirnega sporazuma</w:t>
      </w:r>
      <w:r w:rsidR="00524649" w:rsidRPr="003C726E">
        <w:rPr>
          <w:rFonts w:ascii="Times New Roman" w:hAnsi="Times New Roman" w:cs="Times New Roman"/>
          <w:b/>
          <w:bCs/>
        </w:rPr>
        <w:t>.</w:t>
      </w:r>
    </w:p>
    <w:p w14:paraId="3C0ECA38" w14:textId="77777777" w:rsidR="00524649" w:rsidRPr="003C726E" w:rsidRDefault="00524649" w:rsidP="00524649">
      <w:pPr>
        <w:ind w:left="357"/>
        <w:jc w:val="both"/>
        <w:rPr>
          <w:rFonts w:ascii="Times New Roman" w:hAnsi="Times New Roman" w:cs="Times New Roman"/>
        </w:rPr>
      </w:pPr>
    </w:p>
    <w:p w14:paraId="23A9FE14" w14:textId="5EF733D6" w:rsidR="00524649" w:rsidRPr="008A7DFE" w:rsidRDefault="00524649" w:rsidP="008A7DFE">
      <w:pPr>
        <w:widowControl w:val="0"/>
        <w:numPr>
          <w:ilvl w:val="1"/>
          <w:numId w:val="20"/>
        </w:numPr>
        <w:tabs>
          <w:tab w:val="left" w:pos="5257"/>
        </w:tabs>
        <w:spacing w:after="0" w:line="288" w:lineRule="auto"/>
        <w:ind w:left="357" w:hanging="357"/>
        <w:jc w:val="center"/>
        <w:rPr>
          <w:rFonts w:ascii="Times New Roman" w:hAnsi="Times New Roman" w:cs="Times New Roman"/>
          <w:color w:val="000000"/>
        </w:rPr>
      </w:pPr>
      <w:r w:rsidRPr="003C726E">
        <w:rPr>
          <w:rFonts w:ascii="Times New Roman" w:hAnsi="Times New Roman" w:cs="Times New Roman"/>
          <w:color w:val="000000"/>
        </w:rPr>
        <w:t>člen</w:t>
      </w:r>
    </w:p>
    <w:p w14:paraId="242FF5DE" w14:textId="77777777" w:rsidR="00293FDA" w:rsidRPr="00293FDA" w:rsidRDefault="00293FDA" w:rsidP="00293FDA">
      <w:pPr>
        <w:jc w:val="both"/>
        <w:rPr>
          <w:rFonts w:ascii="Times New Roman" w:hAnsi="Times New Roman" w:cs="Times New Roman"/>
        </w:rPr>
      </w:pPr>
      <w:r w:rsidRPr="00293FDA">
        <w:rPr>
          <w:rFonts w:ascii="Times New Roman" w:hAnsi="Times New Roman" w:cs="Times New Roman"/>
        </w:rPr>
        <w:t xml:space="preserve">Količina opreme in specifikacija opreme, ki je opredeljena v dokumentih iz drugega odstavka tega člena, je le predvidena. Tekom izvajanja tega javnega naročila se lahko posamezna vrsta izdelkov, kot tudi količine, spremenijo, in sicer glede na dejanske potrebe posameznega naročnika. Posameznemu naročniku količine in tehnične specifikacije blaga, ki ga bo naročal, vnaprej niso poznane, zato bo blago naročal izključno glede na dejanske potrebe. </w:t>
      </w:r>
    </w:p>
    <w:p w14:paraId="5EF811C6" w14:textId="77777777" w:rsidR="00293FDA" w:rsidRPr="00293FDA" w:rsidRDefault="00293FDA" w:rsidP="00293FDA">
      <w:pPr>
        <w:jc w:val="both"/>
        <w:rPr>
          <w:rFonts w:ascii="Times New Roman" w:hAnsi="Times New Roman" w:cs="Times New Roman"/>
          <w:color w:val="000000"/>
        </w:rPr>
      </w:pPr>
      <w:r w:rsidRPr="00293FDA">
        <w:rPr>
          <w:rFonts w:ascii="Times New Roman" w:hAnsi="Times New Roman" w:cs="Times New Roman"/>
          <w:color w:val="000000"/>
        </w:rPr>
        <w:t xml:space="preserve">Glede na tehnični razvoj ter bodoče potrebe, ki jih v času priprave dokumentacije </w:t>
      </w:r>
      <w:r w:rsidRPr="00293FDA">
        <w:rPr>
          <w:rFonts w:ascii="Times New Roman" w:hAnsi="Times New Roman" w:cs="Times New Roman"/>
        </w:rPr>
        <w:t>iz drugega odstavka tega člena</w:t>
      </w:r>
      <w:r w:rsidRPr="00293FDA">
        <w:rPr>
          <w:rFonts w:ascii="Times New Roman" w:hAnsi="Times New Roman" w:cs="Times New Roman"/>
          <w:color w:val="000000"/>
        </w:rPr>
        <w:t xml:space="preserve"> ni bilo mogoče predvideti, ima posamezni naročnik pravico v bodoča posamezna naročila vključiti tudi novo vrsto opreme ali nov tip opreme, ki smiselno sodi v javno naročilo.</w:t>
      </w:r>
    </w:p>
    <w:p w14:paraId="7268CC31" w14:textId="52B6AFD3" w:rsidR="00524649" w:rsidRPr="003C726E" w:rsidRDefault="00524649" w:rsidP="00EE38CF">
      <w:pPr>
        <w:jc w:val="both"/>
        <w:rPr>
          <w:rFonts w:ascii="Times New Roman" w:hAnsi="Times New Roman" w:cs="Times New Roman"/>
          <w:color w:val="000000"/>
        </w:rPr>
      </w:pPr>
      <w:r w:rsidRPr="003C726E">
        <w:rPr>
          <w:rFonts w:ascii="Times New Roman" w:hAnsi="Times New Roman" w:cs="Times New Roman"/>
          <w:color w:val="000000"/>
        </w:rPr>
        <w:t>Gospodarski subjekt nima nobenih pravic iz naslova izgube prihodka oziroma izgubljenega dobička ali podobno, v primeru, da bo obseg naročenega blaga manjši od predvidenega oziroma da bo spremenjena vrsta ali tehnične lastnosti blaga ali druge zahteve v zvezi s predmetom naročila.</w:t>
      </w:r>
    </w:p>
    <w:p w14:paraId="16096823" w14:textId="185F6D92" w:rsidR="002C1EE9" w:rsidRPr="00DC65C6" w:rsidRDefault="002C1EE9" w:rsidP="002C1EE9">
      <w:pPr>
        <w:spacing w:after="0" w:line="240" w:lineRule="auto"/>
        <w:jc w:val="center"/>
        <w:rPr>
          <w:rFonts w:ascii="Times New Roman" w:eastAsia="Times New Roman" w:hAnsi="Times New Roman" w:cs="Times New Roman"/>
          <w:b/>
          <w:lang w:eastAsia="sl-SI"/>
        </w:rPr>
      </w:pPr>
      <w:r w:rsidRPr="00DC65C6">
        <w:rPr>
          <w:rFonts w:ascii="Times New Roman" w:eastAsia="Times New Roman" w:hAnsi="Times New Roman" w:cs="Times New Roman"/>
          <w:b/>
          <w:lang w:eastAsia="sl-SI"/>
        </w:rPr>
        <w:t>I</w:t>
      </w:r>
      <w:r>
        <w:rPr>
          <w:rFonts w:ascii="Times New Roman" w:eastAsia="Times New Roman" w:hAnsi="Times New Roman" w:cs="Times New Roman"/>
          <w:b/>
          <w:lang w:eastAsia="sl-SI"/>
        </w:rPr>
        <w:t>II</w:t>
      </w:r>
      <w:r w:rsidRPr="00DC65C6">
        <w:rPr>
          <w:rFonts w:ascii="Times New Roman" w:eastAsia="Times New Roman" w:hAnsi="Times New Roman" w:cs="Times New Roman"/>
          <w:b/>
          <w:lang w:eastAsia="sl-SI"/>
        </w:rPr>
        <w:t>.  IZVAJANJE NAROČILA</w:t>
      </w:r>
    </w:p>
    <w:p w14:paraId="01ECC330" w14:textId="77777777" w:rsidR="002C1EE9" w:rsidRPr="00DC65C6" w:rsidRDefault="002C1EE9" w:rsidP="002C1EE9">
      <w:pPr>
        <w:spacing w:before="40" w:after="0" w:line="240" w:lineRule="auto"/>
        <w:jc w:val="center"/>
        <w:rPr>
          <w:rFonts w:ascii="Times New Roman" w:eastAsia="Times New Roman" w:hAnsi="Times New Roman" w:cs="Times New Roman"/>
          <w:lang w:eastAsia="sl-SI"/>
        </w:rPr>
      </w:pPr>
      <w:r w:rsidRPr="00DC65C6">
        <w:rPr>
          <w:rFonts w:ascii="Times New Roman" w:eastAsia="Times New Roman" w:hAnsi="Times New Roman" w:cs="Times New Roman"/>
          <w:lang w:eastAsia="sl-SI"/>
        </w:rPr>
        <w:t>4. člen</w:t>
      </w:r>
    </w:p>
    <w:p w14:paraId="7308ABF3" w14:textId="77777777" w:rsidR="002C1EE9" w:rsidRPr="00DC65C6" w:rsidRDefault="002C1EE9" w:rsidP="002C1EE9">
      <w:pPr>
        <w:spacing w:before="40" w:after="0" w:line="240" w:lineRule="auto"/>
        <w:jc w:val="center"/>
        <w:rPr>
          <w:rFonts w:ascii="Times New Roman" w:eastAsia="Times New Roman" w:hAnsi="Times New Roman" w:cs="Times New Roman"/>
          <w:lang w:eastAsia="sl-SI"/>
        </w:rPr>
      </w:pPr>
    </w:p>
    <w:p w14:paraId="2EB98D3B" w14:textId="6FD07610" w:rsidR="002C1EE9" w:rsidRPr="00DC65C6" w:rsidRDefault="002C1EE9" w:rsidP="002C1EE9">
      <w:pPr>
        <w:spacing w:after="0" w:line="240" w:lineRule="auto"/>
        <w:jc w:val="both"/>
        <w:rPr>
          <w:rFonts w:ascii="Times New Roman" w:eastAsia="Times New Roman" w:hAnsi="Times New Roman" w:cs="Times New Roman"/>
          <w:lang w:eastAsia="sl-SI"/>
        </w:rPr>
      </w:pPr>
      <w:r>
        <w:rPr>
          <w:rFonts w:ascii="Times New Roman" w:eastAsia="Times New Roman" w:hAnsi="Times New Roman" w:cs="Times New Roman"/>
          <w:lang w:eastAsia="sl-SI"/>
        </w:rPr>
        <w:t>Do</w:t>
      </w:r>
      <w:r w:rsidR="004F1318">
        <w:rPr>
          <w:rFonts w:ascii="Times New Roman" w:eastAsia="Times New Roman" w:hAnsi="Times New Roman" w:cs="Times New Roman"/>
          <w:lang w:eastAsia="sl-SI"/>
        </w:rPr>
        <w:t>b</w:t>
      </w:r>
      <w:r>
        <w:rPr>
          <w:rFonts w:ascii="Times New Roman" w:eastAsia="Times New Roman" w:hAnsi="Times New Roman" w:cs="Times New Roman"/>
          <w:lang w:eastAsia="sl-SI"/>
        </w:rPr>
        <w:t>avitelj</w:t>
      </w:r>
      <w:r w:rsidRPr="00DC65C6">
        <w:rPr>
          <w:rFonts w:ascii="Times New Roman" w:eastAsia="Times New Roman" w:hAnsi="Times New Roman" w:cs="Times New Roman"/>
          <w:lang w:eastAsia="sl-SI"/>
        </w:rPr>
        <w:t xml:space="preserve"> je dolžan sam izvesti predmetno javno naročilo. Če nominira podizvajalca mora naročniku posredovati podatke: </w:t>
      </w:r>
    </w:p>
    <w:p w14:paraId="1F6BD5E5" w14:textId="77777777" w:rsidR="002C1EE9" w:rsidRPr="00DC65C6" w:rsidRDefault="002C1EE9" w:rsidP="002C1EE9">
      <w:pPr>
        <w:numPr>
          <w:ilvl w:val="0"/>
          <w:numId w:val="9"/>
        </w:numPr>
        <w:autoSpaceDE w:val="0"/>
        <w:autoSpaceDN w:val="0"/>
        <w:adjustRightInd w:val="0"/>
        <w:spacing w:after="31" w:line="240" w:lineRule="auto"/>
        <w:ind w:left="284" w:hanging="284"/>
        <w:jc w:val="both"/>
        <w:rPr>
          <w:rFonts w:ascii="Times New Roman" w:eastAsia="Times New Roman" w:hAnsi="Times New Roman" w:cs="Times New Roman"/>
          <w:lang w:eastAsia="sl-SI"/>
        </w:rPr>
      </w:pPr>
      <w:r w:rsidRPr="00DC65C6">
        <w:rPr>
          <w:rFonts w:ascii="Times New Roman" w:eastAsia="Times New Roman" w:hAnsi="Times New Roman" w:cs="Times New Roman"/>
          <w:lang w:eastAsia="sl-SI"/>
        </w:rPr>
        <w:t xml:space="preserve">podatke o podizvajalcu (naziv, polni naslov, matična številka, davčna številka in transakcijski račun), </w:t>
      </w:r>
    </w:p>
    <w:p w14:paraId="06F97448" w14:textId="77777777" w:rsidR="002C1EE9" w:rsidRPr="00DC65C6" w:rsidRDefault="002C1EE9" w:rsidP="002C1EE9">
      <w:pPr>
        <w:numPr>
          <w:ilvl w:val="0"/>
          <w:numId w:val="9"/>
        </w:numPr>
        <w:autoSpaceDE w:val="0"/>
        <w:autoSpaceDN w:val="0"/>
        <w:adjustRightInd w:val="0"/>
        <w:spacing w:after="31" w:line="240" w:lineRule="auto"/>
        <w:ind w:left="284" w:hanging="284"/>
        <w:jc w:val="both"/>
        <w:rPr>
          <w:rFonts w:ascii="Times New Roman" w:eastAsia="Times New Roman" w:hAnsi="Times New Roman" w:cs="Times New Roman"/>
          <w:lang w:eastAsia="sl-SI"/>
        </w:rPr>
      </w:pPr>
      <w:r w:rsidRPr="00DC65C6">
        <w:rPr>
          <w:rFonts w:ascii="Times New Roman" w:eastAsia="Times New Roman" w:hAnsi="Times New Roman" w:cs="Times New Roman"/>
          <w:lang w:eastAsia="sl-SI"/>
        </w:rPr>
        <w:t xml:space="preserve">podatke o vrsti del, ki jih bo izvedel podizvajalec, </w:t>
      </w:r>
    </w:p>
    <w:p w14:paraId="2AEEA993" w14:textId="77777777" w:rsidR="002C1EE9" w:rsidRPr="00DC65C6" w:rsidRDefault="002C1EE9" w:rsidP="002C1EE9">
      <w:pPr>
        <w:numPr>
          <w:ilvl w:val="0"/>
          <w:numId w:val="9"/>
        </w:numPr>
        <w:autoSpaceDE w:val="0"/>
        <w:autoSpaceDN w:val="0"/>
        <w:adjustRightInd w:val="0"/>
        <w:spacing w:after="31" w:line="240" w:lineRule="auto"/>
        <w:ind w:left="284" w:hanging="284"/>
        <w:jc w:val="both"/>
        <w:rPr>
          <w:rFonts w:ascii="Times New Roman" w:eastAsia="Times New Roman" w:hAnsi="Times New Roman" w:cs="Times New Roman"/>
          <w:lang w:eastAsia="sl-SI"/>
        </w:rPr>
      </w:pPr>
      <w:r w:rsidRPr="00DC65C6">
        <w:rPr>
          <w:rFonts w:ascii="Times New Roman" w:eastAsia="Times New Roman" w:hAnsi="Times New Roman" w:cs="Times New Roman"/>
          <w:lang w:eastAsia="sl-SI"/>
        </w:rPr>
        <w:t xml:space="preserve">podatke o predmetu, količini in vrednosti del in rok izvedbe teh del, </w:t>
      </w:r>
    </w:p>
    <w:p w14:paraId="20EC47D1" w14:textId="77777777" w:rsidR="002C1EE9" w:rsidRPr="00DC65C6" w:rsidRDefault="002C1EE9" w:rsidP="002C1EE9">
      <w:pPr>
        <w:numPr>
          <w:ilvl w:val="0"/>
          <w:numId w:val="9"/>
        </w:numPr>
        <w:autoSpaceDE w:val="0"/>
        <w:autoSpaceDN w:val="0"/>
        <w:adjustRightInd w:val="0"/>
        <w:spacing w:after="31" w:line="240" w:lineRule="auto"/>
        <w:ind w:left="284" w:hanging="284"/>
        <w:jc w:val="both"/>
        <w:rPr>
          <w:rFonts w:ascii="Times New Roman" w:eastAsia="Times New Roman" w:hAnsi="Times New Roman" w:cs="Times New Roman"/>
          <w:lang w:eastAsia="sl-SI"/>
        </w:rPr>
      </w:pPr>
      <w:r w:rsidRPr="00DC65C6">
        <w:rPr>
          <w:rFonts w:ascii="Times New Roman" w:eastAsia="Times New Roman" w:hAnsi="Times New Roman" w:cs="Times New Roman"/>
          <w:lang w:eastAsia="sl-SI"/>
        </w:rPr>
        <w:t xml:space="preserve">soglasje podizvajalca, na podlagi katerega naročnik namesto dobavitelju poravnava podizvajalčeve terjatve do dobavitelja, </w:t>
      </w:r>
    </w:p>
    <w:p w14:paraId="238BE77B" w14:textId="77777777" w:rsidR="002C1EE9" w:rsidRPr="00DC65C6" w:rsidRDefault="002C1EE9" w:rsidP="002C1EE9">
      <w:pPr>
        <w:numPr>
          <w:ilvl w:val="0"/>
          <w:numId w:val="9"/>
        </w:numPr>
        <w:autoSpaceDE w:val="0"/>
        <w:autoSpaceDN w:val="0"/>
        <w:adjustRightInd w:val="0"/>
        <w:spacing w:after="0" w:line="240" w:lineRule="auto"/>
        <w:ind w:left="284" w:hanging="284"/>
        <w:jc w:val="both"/>
        <w:rPr>
          <w:rFonts w:ascii="Times New Roman" w:eastAsia="Times New Roman" w:hAnsi="Times New Roman" w:cs="Times New Roman"/>
          <w:lang w:eastAsia="sl-SI"/>
        </w:rPr>
      </w:pPr>
      <w:r w:rsidRPr="00DC65C6">
        <w:rPr>
          <w:rFonts w:ascii="Times New Roman" w:eastAsia="Times New Roman" w:hAnsi="Times New Roman" w:cs="Times New Roman"/>
          <w:lang w:eastAsia="sl-SI"/>
        </w:rPr>
        <w:t xml:space="preserve">pooblastilo naročniku za plačilo opravljenih in prevzetih del oziroma dobav neposredno podizvajalcu. </w:t>
      </w:r>
    </w:p>
    <w:p w14:paraId="493C2942" w14:textId="77777777" w:rsidR="002C1EE9" w:rsidRPr="00DC65C6" w:rsidRDefault="002C1EE9" w:rsidP="002C1EE9">
      <w:pPr>
        <w:spacing w:after="0" w:line="240" w:lineRule="auto"/>
        <w:rPr>
          <w:rFonts w:ascii="Times New Roman" w:eastAsia="Times New Roman" w:hAnsi="Times New Roman" w:cs="Times New Roman"/>
          <w:lang w:eastAsia="sl-SI"/>
        </w:rPr>
      </w:pPr>
    </w:p>
    <w:p w14:paraId="0A091557" w14:textId="77777777" w:rsidR="00346E7C" w:rsidRPr="00121AB5" w:rsidRDefault="00346E7C" w:rsidP="00346E7C">
      <w:pPr>
        <w:autoSpaceDE w:val="0"/>
        <w:autoSpaceDN w:val="0"/>
        <w:adjustRightInd w:val="0"/>
        <w:jc w:val="both"/>
        <w:rPr>
          <w:rFonts w:ascii="Times New Roman" w:hAnsi="Times New Roman" w:cs="Times New Roman"/>
        </w:rPr>
      </w:pPr>
      <w:r w:rsidRPr="00127BCB">
        <w:rPr>
          <w:rFonts w:ascii="Times New Roman" w:hAnsi="Times New Roman" w:cs="Times New Roman"/>
        </w:rPr>
        <w:t xml:space="preserve">Poleg gospodarskega subjekta sodelujejo pri izvedbi naročila tudi naslednji podizvajalci: </w:t>
      </w:r>
      <w:r>
        <w:rPr>
          <w:rFonts w:ascii="Times New Roman" w:hAnsi="Times New Roman" w:cs="Times New Roman"/>
        </w:rPr>
        <w:t>/</w:t>
      </w:r>
      <w:r w:rsidRPr="00127BCB">
        <w:rPr>
          <w:rFonts w:ascii="Times New Roman" w:hAnsi="Times New Roman" w:cs="Times New Roman"/>
        </w:rPr>
        <w:t xml:space="preserve"> (navesti vse podizvajalce, kontaktne podatke in zakonite zastopnike) </w:t>
      </w:r>
      <w:r>
        <w:rPr>
          <w:rFonts w:ascii="Times New Roman" w:hAnsi="Times New Roman" w:cs="Times New Roman"/>
        </w:rPr>
        <w:t>:</w:t>
      </w:r>
    </w:p>
    <w:tbl>
      <w:tblPr>
        <w:tblW w:w="8981" w:type="dxa"/>
        <w:tblCellSpacing w:w="15" w:type="dxa"/>
        <w:tblInd w:w="7"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19"/>
        <w:gridCol w:w="6962"/>
      </w:tblGrid>
      <w:tr w:rsidR="00346E7C" w:rsidRPr="005E4056" w14:paraId="36CFD199" w14:textId="77777777" w:rsidTr="00C02BC6">
        <w:trPr>
          <w:trHeight w:val="509"/>
          <w:tblCellSpacing w:w="15" w:type="dxa"/>
        </w:trPr>
        <w:tc>
          <w:tcPr>
            <w:tcW w:w="1974"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9845E9C" w14:textId="77777777" w:rsidR="00346E7C" w:rsidRPr="005E4056" w:rsidRDefault="00346E7C" w:rsidP="00C02BC6">
            <w:pPr>
              <w:spacing w:after="0" w:line="240" w:lineRule="auto"/>
              <w:jc w:val="right"/>
              <w:rPr>
                <w:rFonts w:ascii="Times New Roman" w:hAnsi="Times New Roman"/>
              </w:rPr>
            </w:pPr>
            <w:r w:rsidRPr="005E4056">
              <w:rPr>
                <w:rFonts w:ascii="Times New Roman" w:hAnsi="Times New Roman"/>
                <w:b/>
                <w:bCs/>
                <w:color w:val="000000"/>
                <w:position w:val="-2"/>
                <w:shd w:val="clear" w:color="auto" w:fill="D1D1D1"/>
              </w:rPr>
              <w:t>Podizvajalec 1 (firma, naslov):</w:t>
            </w:r>
          </w:p>
        </w:tc>
        <w:tc>
          <w:tcPr>
            <w:tcW w:w="6917" w:type="dxa"/>
            <w:tcBorders>
              <w:top w:val="single" w:sz="5" w:space="0" w:color="000000"/>
              <w:left w:val="single" w:sz="5" w:space="0" w:color="000000"/>
              <w:bottom w:val="single" w:sz="5" w:space="0" w:color="000000"/>
              <w:right w:val="single" w:sz="5" w:space="0" w:color="000000"/>
            </w:tcBorders>
            <w:shd w:val="clear" w:color="auto" w:fill="auto"/>
            <w:tcMar>
              <w:top w:w="15" w:type="dxa"/>
              <w:bottom w:w="15" w:type="dxa"/>
            </w:tcMar>
            <w:vAlign w:val="center"/>
          </w:tcPr>
          <w:p w14:paraId="062E3C66" w14:textId="77777777" w:rsidR="00346E7C" w:rsidRPr="005E4056" w:rsidRDefault="00346E7C" w:rsidP="00C02BC6">
            <w:pPr>
              <w:spacing w:after="0" w:line="240" w:lineRule="auto"/>
              <w:rPr>
                <w:rFonts w:ascii="Times New Roman" w:hAnsi="Times New Roman"/>
              </w:rPr>
            </w:pPr>
          </w:p>
        </w:tc>
      </w:tr>
      <w:tr w:rsidR="00346E7C" w:rsidRPr="005E4056" w14:paraId="30AB8961" w14:textId="77777777" w:rsidTr="00C02BC6">
        <w:trPr>
          <w:trHeight w:val="879"/>
          <w:tblCellSpacing w:w="15" w:type="dxa"/>
        </w:trPr>
        <w:tc>
          <w:tcPr>
            <w:tcW w:w="1974"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A8AB6E" w14:textId="77777777" w:rsidR="00346E7C" w:rsidRPr="005E4056" w:rsidRDefault="00346E7C" w:rsidP="00C02BC6">
            <w:pPr>
              <w:spacing w:after="0" w:line="240" w:lineRule="auto"/>
              <w:jc w:val="right"/>
              <w:rPr>
                <w:rFonts w:ascii="Times New Roman" w:hAnsi="Times New Roman"/>
              </w:rPr>
            </w:pPr>
            <w:r w:rsidRPr="005E4056">
              <w:rPr>
                <w:rFonts w:ascii="Times New Roman" w:hAnsi="Times New Roman"/>
                <w:b/>
                <w:bCs/>
                <w:color w:val="000000"/>
                <w:position w:val="-2"/>
                <w:shd w:val="clear" w:color="auto" w:fill="D1D1D1"/>
              </w:rPr>
              <w:t>VRSTA DEL (predmet, količina):</w:t>
            </w:r>
          </w:p>
        </w:tc>
        <w:tc>
          <w:tcPr>
            <w:tcW w:w="6917" w:type="dxa"/>
            <w:tcBorders>
              <w:top w:val="single" w:sz="5" w:space="0" w:color="000000"/>
              <w:left w:val="single" w:sz="5" w:space="0" w:color="000000"/>
              <w:bottom w:val="single" w:sz="5" w:space="0" w:color="000000"/>
              <w:right w:val="single" w:sz="5" w:space="0" w:color="000000"/>
            </w:tcBorders>
            <w:shd w:val="clear" w:color="auto" w:fill="auto"/>
            <w:tcMar>
              <w:top w:w="15" w:type="dxa"/>
              <w:bottom w:w="15" w:type="dxa"/>
            </w:tcMar>
            <w:vAlign w:val="center"/>
          </w:tcPr>
          <w:p w14:paraId="2AC5746D" w14:textId="77777777" w:rsidR="00346E7C" w:rsidRPr="005E4056" w:rsidRDefault="00346E7C" w:rsidP="00C02BC6">
            <w:pPr>
              <w:spacing w:before="135" w:after="135" w:line="240" w:lineRule="auto"/>
              <w:jc w:val="both"/>
              <w:textAlignment w:val="center"/>
              <w:rPr>
                <w:rFonts w:ascii="Times New Roman" w:hAnsi="Times New Roman"/>
                <w:sz w:val="20"/>
                <w:szCs w:val="20"/>
              </w:rPr>
            </w:pPr>
            <w:r w:rsidRPr="005E4056">
              <w:rPr>
                <w:rFonts w:ascii="Times New Roman" w:hAnsi="Times New Roman"/>
                <w:color w:val="000000"/>
                <w:position w:val="-2"/>
                <w:sz w:val="20"/>
                <w:szCs w:val="20"/>
              </w:rPr>
              <w:t>Opis del, ki jih bo izvedel podizvajalec:</w:t>
            </w:r>
          </w:p>
          <w:p w14:paraId="74104ECA" w14:textId="77777777" w:rsidR="00346E7C" w:rsidRPr="005E4056" w:rsidRDefault="00346E7C" w:rsidP="00C02BC6">
            <w:pPr>
              <w:spacing w:before="135" w:after="135" w:line="240" w:lineRule="auto"/>
              <w:jc w:val="both"/>
              <w:textAlignment w:val="center"/>
              <w:rPr>
                <w:rFonts w:ascii="Times New Roman" w:hAnsi="Times New Roman"/>
              </w:rPr>
            </w:pPr>
            <w:r w:rsidRPr="005E4056">
              <w:rPr>
                <w:rFonts w:ascii="Times New Roman" w:hAnsi="Times New Roman"/>
                <w:color w:val="000000"/>
                <w:position w:val="-2"/>
                <w:sz w:val="20"/>
                <w:szCs w:val="20"/>
              </w:rPr>
              <w:t>% končne ponudbe vrednosti, ki jo bo izvedel podizvajalec: ________</w:t>
            </w:r>
          </w:p>
        </w:tc>
      </w:tr>
      <w:tr w:rsidR="00346E7C" w:rsidRPr="005E4056" w14:paraId="7E465441" w14:textId="77777777" w:rsidTr="00C02BC6">
        <w:trPr>
          <w:trHeight w:val="509"/>
          <w:tblCellSpacing w:w="15" w:type="dxa"/>
        </w:trPr>
        <w:tc>
          <w:tcPr>
            <w:tcW w:w="1974"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C21A97" w14:textId="77777777" w:rsidR="00346E7C" w:rsidRPr="005E4056" w:rsidRDefault="00346E7C" w:rsidP="00C02BC6">
            <w:pPr>
              <w:spacing w:after="0" w:line="240" w:lineRule="auto"/>
              <w:jc w:val="right"/>
              <w:rPr>
                <w:rFonts w:ascii="Times New Roman" w:hAnsi="Times New Roman"/>
              </w:rPr>
            </w:pPr>
            <w:r w:rsidRPr="005E4056">
              <w:rPr>
                <w:rFonts w:ascii="Times New Roman" w:hAnsi="Times New Roman"/>
                <w:b/>
                <w:bCs/>
                <w:color w:val="000000"/>
                <w:position w:val="-2"/>
                <w:shd w:val="clear" w:color="auto" w:fill="D1D1D1"/>
              </w:rPr>
              <w:t>Podizvajalec 2 (firma, naslov):</w:t>
            </w:r>
          </w:p>
        </w:tc>
        <w:tc>
          <w:tcPr>
            <w:tcW w:w="6917" w:type="dxa"/>
            <w:tcBorders>
              <w:top w:val="single" w:sz="5" w:space="0" w:color="000000"/>
              <w:left w:val="single" w:sz="5" w:space="0" w:color="000000"/>
              <w:bottom w:val="single" w:sz="5" w:space="0" w:color="000000"/>
              <w:right w:val="single" w:sz="5" w:space="0" w:color="000000"/>
            </w:tcBorders>
            <w:shd w:val="clear" w:color="auto" w:fill="auto"/>
            <w:tcMar>
              <w:top w:w="15" w:type="dxa"/>
              <w:bottom w:w="15" w:type="dxa"/>
            </w:tcMar>
            <w:vAlign w:val="center"/>
          </w:tcPr>
          <w:p w14:paraId="1482F038" w14:textId="77777777" w:rsidR="00346E7C" w:rsidRPr="005E4056" w:rsidRDefault="00346E7C" w:rsidP="00C02BC6">
            <w:pPr>
              <w:spacing w:after="0" w:line="240" w:lineRule="auto"/>
              <w:rPr>
                <w:rFonts w:ascii="Times New Roman" w:hAnsi="Times New Roman"/>
              </w:rPr>
            </w:pPr>
          </w:p>
        </w:tc>
      </w:tr>
      <w:tr w:rsidR="00346E7C" w:rsidRPr="005E4056" w14:paraId="5E28F644" w14:textId="77777777" w:rsidTr="00C02BC6">
        <w:trPr>
          <w:trHeight w:val="867"/>
          <w:tblCellSpacing w:w="15" w:type="dxa"/>
        </w:trPr>
        <w:tc>
          <w:tcPr>
            <w:tcW w:w="1974"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1B3F7E" w14:textId="77777777" w:rsidR="00346E7C" w:rsidRPr="005E4056" w:rsidRDefault="00346E7C" w:rsidP="00C02BC6">
            <w:pPr>
              <w:spacing w:after="0" w:line="240" w:lineRule="auto"/>
              <w:jc w:val="right"/>
              <w:rPr>
                <w:rFonts w:ascii="Times New Roman" w:hAnsi="Times New Roman"/>
              </w:rPr>
            </w:pPr>
            <w:r w:rsidRPr="005E4056">
              <w:rPr>
                <w:rFonts w:ascii="Times New Roman" w:hAnsi="Times New Roman"/>
                <w:b/>
                <w:bCs/>
                <w:color w:val="000000"/>
                <w:position w:val="-2"/>
                <w:shd w:val="clear" w:color="auto" w:fill="D1D1D1"/>
              </w:rPr>
              <w:t>VRSTA DEL (predmet, količina):</w:t>
            </w:r>
          </w:p>
        </w:tc>
        <w:tc>
          <w:tcPr>
            <w:tcW w:w="6917" w:type="dxa"/>
            <w:tcBorders>
              <w:top w:val="single" w:sz="5" w:space="0" w:color="000000"/>
              <w:left w:val="single" w:sz="5" w:space="0" w:color="000000"/>
              <w:bottom w:val="single" w:sz="5" w:space="0" w:color="000000"/>
              <w:right w:val="single" w:sz="5" w:space="0" w:color="000000"/>
            </w:tcBorders>
            <w:shd w:val="clear" w:color="auto" w:fill="auto"/>
            <w:tcMar>
              <w:top w:w="15" w:type="dxa"/>
              <w:bottom w:w="15" w:type="dxa"/>
            </w:tcMar>
            <w:vAlign w:val="center"/>
          </w:tcPr>
          <w:p w14:paraId="0F5FA49C" w14:textId="77777777" w:rsidR="00346E7C" w:rsidRPr="005E4056" w:rsidRDefault="00346E7C" w:rsidP="00C02BC6">
            <w:pPr>
              <w:spacing w:before="135" w:after="135" w:line="240" w:lineRule="auto"/>
              <w:jc w:val="both"/>
              <w:textAlignment w:val="center"/>
              <w:rPr>
                <w:rFonts w:ascii="Times New Roman" w:hAnsi="Times New Roman"/>
                <w:sz w:val="20"/>
                <w:szCs w:val="20"/>
              </w:rPr>
            </w:pPr>
            <w:r w:rsidRPr="005E4056">
              <w:rPr>
                <w:rFonts w:ascii="Times New Roman" w:hAnsi="Times New Roman"/>
                <w:color w:val="000000"/>
                <w:position w:val="-2"/>
                <w:sz w:val="20"/>
                <w:szCs w:val="20"/>
              </w:rPr>
              <w:t>Opis del, ki jih bo izvedel podizvajalec:</w:t>
            </w:r>
          </w:p>
          <w:p w14:paraId="633AB46F" w14:textId="77777777" w:rsidR="00346E7C" w:rsidRPr="005E4056" w:rsidRDefault="00346E7C" w:rsidP="00C02BC6">
            <w:pPr>
              <w:spacing w:before="135" w:after="135" w:line="240" w:lineRule="auto"/>
              <w:jc w:val="both"/>
              <w:textAlignment w:val="center"/>
              <w:rPr>
                <w:rFonts w:ascii="Times New Roman" w:hAnsi="Times New Roman"/>
              </w:rPr>
            </w:pPr>
            <w:r w:rsidRPr="005E4056">
              <w:rPr>
                <w:rFonts w:ascii="Times New Roman" w:hAnsi="Times New Roman"/>
                <w:color w:val="000000"/>
                <w:position w:val="-2"/>
                <w:sz w:val="20"/>
                <w:szCs w:val="20"/>
              </w:rPr>
              <w:t>% končne ponudbe vrednosti, ki jo bo izvedel podizvajalec: ________</w:t>
            </w:r>
          </w:p>
        </w:tc>
      </w:tr>
    </w:tbl>
    <w:p w14:paraId="48360170" w14:textId="77777777" w:rsidR="002C1EE9" w:rsidRPr="00DC65C6" w:rsidRDefault="002C1EE9" w:rsidP="002C1EE9">
      <w:pPr>
        <w:spacing w:after="0" w:line="240" w:lineRule="auto"/>
        <w:rPr>
          <w:rFonts w:ascii="Times New Roman" w:eastAsia="Times New Roman" w:hAnsi="Times New Roman" w:cs="Times New Roman"/>
          <w:i/>
          <w:lang w:eastAsia="sl-SI"/>
        </w:rPr>
      </w:pPr>
    </w:p>
    <w:p w14:paraId="5AE2078B" w14:textId="77777777" w:rsidR="002C1EE9" w:rsidRPr="00DC65C6" w:rsidRDefault="002C1EE9" w:rsidP="002C1EE9">
      <w:pPr>
        <w:spacing w:after="0" w:line="240" w:lineRule="auto"/>
        <w:rPr>
          <w:rFonts w:ascii="Times New Roman" w:eastAsia="Times New Roman" w:hAnsi="Times New Roman" w:cs="Times New Roman"/>
          <w:i/>
          <w:lang w:eastAsia="sl-SI"/>
        </w:rPr>
      </w:pPr>
      <w:r w:rsidRPr="00DC65C6">
        <w:rPr>
          <w:rFonts w:ascii="Times New Roman" w:eastAsia="Times New Roman" w:hAnsi="Times New Roman" w:cs="Times New Roman"/>
          <w:i/>
          <w:lang w:eastAsia="sl-SI"/>
        </w:rPr>
        <w:t xml:space="preserve">(opomba: podatki bodo vpisani glede na podizvajalce, ki jih bo ponudnik navedel v svoji ponudbi) </w:t>
      </w:r>
    </w:p>
    <w:p w14:paraId="00B3C456" w14:textId="77777777" w:rsidR="008A7256" w:rsidRDefault="008A7256" w:rsidP="008A725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Times New Roman" w:hAnsi="Times New Roman" w:cs="Times New Roman"/>
        </w:rPr>
      </w:pPr>
      <w:r w:rsidRPr="00127BCB">
        <w:rPr>
          <w:rFonts w:ascii="Times New Roman" w:hAnsi="Times New Roman" w:cs="Times New Roman"/>
        </w:rPr>
        <w:t xml:space="preserve">Gospodarski subjekt, ki izvaja javno naročilo s podizvajalci, </w:t>
      </w:r>
      <w:r w:rsidRPr="00127BCB">
        <w:rPr>
          <w:rFonts w:ascii="Times New Roman" w:hAnsi="Times New Roman" w:cs="Times New Roman"/>
          <w:bCs/>
        </w:rPr>
        <w:t xml:space="preserve">mora </w:t>
      </w:r>
      <w:r w:rsidRPr="00127BCB">
        <w:rPr>
          <w:rFonts w:ascii="Times New Roman" w:hAnsi="Times New Roman" w:cs="Times New Roman"/>
        </w:rPr>
        <w:t>imeti ves čas trajanja javnega naročila, sklenjene pogodbe s podizvajalci, s katerimi je izpolnil pogoje za sodelovanje, ki so bili določeni v dokumentaciji v zvezi z oddajo javnega naročila</w:t>
      </w:r>
      <w:r>
        <w:rPr>
          <w:rFonts w:ascii="Times New Roman" w:hAnsi="Times New Roman" w:cs="Times New Roman"/>
        </w:rPr>
        <w:t>.</w:t>
      </w:r>
      <w:r w:rsidRPr="008A7256">
        <w:rPr>
          <w:rFonts w:ascii="Times New Roman" w:hAnsi="Times New Roman" w:cs="Times New Roman"/>
        </w:rPr>
        <w:t xml:space="preserve"> </w:t>
      </w:r>
    </w:p>
    <w:p w14:paraId="0FC45E1F" w14:textId="252E6A61" w:rsidR="008A7256" w:rsidRPr="00127BCB" w:rsidRDefault="008A7256" w:rsidP="008A725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Times New Roman" w:hAnsi="Times New Roman" w:cs="Times New Roman"/>
        </w:rPr>
      </w:pPr>
      <w:r w:rsidRPr="00127BCB">
        <w:rPr>
          <w:rFonts w:ascii="Times New Roman" w:hAnsi="Times New Roman" w:cs="Times New Roman"/>
        </w:rPr>
        <w:t xml:space="preserve">Gospodarski subjekt mora med izvajanjem javnega naročila naročnika obvestiti o morebitnih spremembah informacij o podizvajalcih in poslati informacije s pripadajočimi dokazili o novih podizvajalcih, ki jih namerava naknadno vključiti v izvajanje javnega naročila, in sicer najkasneje v petih delovnih dneh po spremembi. </w:t>
      </w:r>
    </w:p>
    <w:p w14:paraId="7B5B73F2" w14:textId="77777777" w:rsidR="008A7256" w:rsidRPr="005E4056" w:rsidRDefault="008A7256" w:rsidP="008A7256">
      <w:pPr>
        <w:spacing w:before="225" w:after="225" w:line="240" w:lineRule="auto"/>
        <w:jc w:val="both"/>
        <w:rPr>
          <w:rFonts w:ascii="Times New Roman" w:hAnsi="Times New Roman"/>
        </w:rPr>
      </w:pPr>
      <w:r w:rsidRPr="00127BCB">
        <w:rPr>
          <w:rFonts w:ascii="Times New Roman" w:hAnsi="Times New Roman" w:cs="Times New Roman"/>
        </w:rPr>
        <w:t>Zamenjava podizvajalca</w:t>
      </w:r>
      <w:r>
        <w:rPr>
          <w:rFonts w:ascii="Times New Roman" w:hAnsi="Times New Roman" w:cs="Times New Roman"/>
        </w:rPr>
        <w:t xml:space="preserve"> </w:t>
      </w:r>
      <w:r w:rsidRPr="00127BCB">
        <w:rPr>
          <w:rFonts w:ascii="Times New Roman" w:hAnsi="Times New Roman" w:cs="Times New Roman"/>
        </w:rPr>
        <w:t xml:space="preserve">z novim podizvajalcem je mogoča le v primeru, da novi podizvajalec izpolnjuje vse zahteve in pogoje za sodelovanje, ki jih je je izpolnjeval tudi prvotni podizvajalec, in naročnik s takšno zamenjavo soglaša.  </w:t>
      </w:r>
      <w:r w:rsidRPr="005E4056">
        <w:rPr>
          <w:rFonts w:ascii="Times New Roman" w:hAnsi="Times New Roman"/>
          <w:color w:val="000000"/>
        </w:rPr>
        <w:t>V primeru vključitve novih podizvajalcev mora izvajalec skupaj z obvestilom posredovati tudi podatke in dokumente iz druge, tretje in četrte alineje 2. odstavka 94. člena ZJN-3.</w:t>
      </w:r>
    </w:p>
    <w:p w14:paraId="7E7BFCF4" w14:textId="77777777" w:rsidR="008A7256" w:rsidRPr="003712F1" w:rsidRDefault="008A7256" w:rsidP="008A7256">
      <w:pPr>
        <w:spacing w:before="225" w:after="225" w:line="240" w:lineRule="auto"/>
        <w:jc w:val="both"/>
        <w:rPr>
          <w:rFonts w:ascii="Times New Roman" w:hAnsi="Times New Roman"/>
        </w:rPr>
      </w:pPr>
      <w:r w:rsidRPr="005E4056">
        <w:rPr>
          <w:rFonts w:ascii="Times New Roman" w:hAnsi="Times New Roman"/>
          <w:color w:val="000000"/>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E7A67AC" w14:textId="30F7502A" w:rsidR="002C1EE9" w:rsidRDefault="00B34BA9" w:rsidP="006F3C8F">
      <w:pPr>
        <w:autoSpaceDE w:val="0"/>
        <w:autoSpaceDN w:val="0"/>
        <w:adjustRightInd w:val="0"/>
        <w:spacing w:after="0" w:line="240" w:lineRule="auto"/>
        <w:jc w:val="center"/>
        <w:rPr>
          <w:rFonts w:ascii="Times New Roman" w:eastAsia="Times New Roman" w:hAnsi="Times New Roman" w:cs="Times New Roman"/>
          <w:lang w:eastAsia="sl-SI"/>
        </w:rPr>
      </w:pPr>
      <w:r>
        <w:rPr>
          <w:rFonts w:ascii="Times New Roman" w:hAnsi="Times New Roman"/>
        </w:rPr>
        <w:t>5</w:t>
      </w:r>
      <w:r w:rsidR="006F3C8F">
        <w:rPr>
          <w:rFonts w:ascii="Times New Roman" w:hAnsi="Times New Roman"/>
        </w:rPr>
        <w:t>. člen</w:t>
      </w:r>
    </w:p>
    <w:p w14:paraId="4FE54C04" w14:textId="77777777" w:rsidR="006F3C8F" w:rsidRDefault="006F3C8F" w:rsidP="006F3C8F">
      <w:pPr>
        <w:autoSpaceDE w:val="0"/>
        <w:autoSpaceDN w:val="0"/>
        <w:adjustRightInd w:val="0"/>
        <w:spacing w:after="0" w:line="240" w:lineRule="auto"/>
        <w:jc w:val="center"/>
        <w:rPr>
          <w:rFonts w:ascii="Times New Roman" w:eastAsia="Times New Roman" w:hAnsi="Times New Roman" w:cs="Times New Roman"/>
          <w:lang w:eastAsia="sl-SI"/>
        </w:rPr>
      </w:pPr>
    </w:p>
    <w:p w14:paraId="2C539FE8" w14:textId="77777777" w:rsidR="006F3C8F" w:rsidRPr="005E4056" w:rsidRDefault="006F3C8F" w:rsidP="006F3C8F">
      <w:pPr>
        <w:spacing w:before="225" w:after="225" w:line="240" w:lineRule="auto"/>
        <w:jc w:val="both"/>
        <w:rPr>
          <w:rFonts w:ascii="Times New Roman" w:hAnsi="Times New Roman"/>
        </w:rPr>
      </w:pPr>
      <w:r w:rsidRPr="005E4056">
        <w:rPr>
          <w:rFonts w:ascii="Times New Roman" w:hAnsi="Times New Roman"/>
          <w:color w:val="000000"/>
        </w:rPr>
        <w:t>V kolikor podizvajalec v skladu in na način, določen v drugem in tretjem odstavku 94. člena ZJN-3, zahteva neposredno plačilo, se šteje, da je neposredno plačilo podizvajalcu obvezno in obveznost zavezuje naročnika in glavnega izvajalca. </w:t>
      </w:r>
    </w:p>
    <w:p w14:paraId="2773736F" w14:textId="20CEF437" w:rsidR="006F3C8F" w:rsidRPr="00DC65C6" w:rsidRDefault="006F3C8F" w:rsidP="006F3C8F">
      <w:pPr>
        <w:autoSpaceDE w:val="0"/>
        <w:autoSpaceDN w:val="0"/>
        <w:adjustRightInd w:val="0"/>
        <w:spacing w:after="0" w:line="240" w:lineRule="auto"/>
        <w:jc w:val="both"/>
        <w:rPr>
          <w:rFonts w:ascii="Times New Roman" w:eastAsia="Times New Roman" w:hAnsi="Times New Roman" w:cs="Times New Roman"/>
          <w:lang w:eastAsia="sl-SI"/>
        </w:rPr>
      </w:pPr>
      <w:r w:rsidRPr="005E4056">
        <w:rPr>
          <w:rFonts w:ascii="Times New Roman" w:hAnsi="Times New Roman"/>
          <w:color w:val="000000"/>
        </w:rPr>
        <w:t>V kolikor bo podizvajalec v skladu in na način, določen v drugem in tretjem odstavku 94. člena ZJN-3 zahteval neposredna plačila, se šteje, da:</w:t>
      </w:r>
    </w:p>
    <w:tbl>
      <w:tblPr>
        <w:tblpPr w:leftFromText="141" w:rightFromText="141" w:vertAnchor="text" w:horzAnchor="margin" w:tblpY="-8647"/>
        <w:tblOverlap w:val="never"/>
        <w:tblW w:w="9007" w:type="dxa"/>
        <w:tblLook w:val="04A0" w:firstRow="1" w:lastRow="0" w:firstColumn="1" w:lastColumn="0" w:noHBand="0" w:noVBand="1"/>
      </w:tblPr>
      <w:tblGrid>
        <w:gridCol w:w="9007"/>
      </w:tblGrid>
      <w:tr w:rsidR="006F3C8F" w:rsidRPr="005E4056" w14:paraId="46D4F768" w14:textId="77777777" w:rsidTr="006F3C8F">
        <w:tc>
          <w:tcPr>
            <w:tcW w:w="0" w:type="auto"/>
            <w:shd w:val="clear" w:color="auto" w:fill="auto"/>
            <w:tcMar>
              <w:top w:w="0" w:type="auto"/>
              <w:bottom w:w="0" w:type="auto"/>
            </w:tcMar>
          </w:tcPr>
          <w:p w14:paraId="5D29B972" w14:textId="3529D4A1" w:rsidR="006F3C8F" w:rsidRPr="005E4056" w:rsidRDefault="006F3C8F" w:rsidP="006F3C8F">
            <w:pPr>
              <w:spacing w:before="225" w:after="225" w:line="240" w:lineRule="auto"/>
              <w:jc w:val="both"/>
              <w:rPr>
                <w:rFonts w:ascii="Times New Roman" w:hAnsi="Times New Roman"/>
              </w:rPr>
            </w:pPr>
          </w:p>
          <w:tbl>
            <w:tblPr>
              <w:tblW w:w="0" w:type="auto"/>
              <w:tblLook w:val="04A0" w:firstRow="1" w:lastRow="0" w:firstColumn="1" w:lastColumn="0" w:noHBand="0" w:noVBand="1"/>
            </w:tblPr>
            <w:tblGrid>
              <w:gridCol w:w="8791"/>
            </w:tblGrid>
            <w:tr w:rsidR="006F3C8F" w:rsidRPr="005E4056" w14:paraId="6BA3AF35" w14:textId="77777777" w:rsidTr="005A134A">
              <w:tc>
                <w:tcPr>
                  <w:tcW w:w="0" w:type="auto"/>
                  <w:shd w:val="clear" w:color="auto" w:fill="auto"/>
                  <w:tcMar>
                    <w:top w:w="0" w:type="auto"/>
                    <w:bottom w:w="0" w:type="auto"/>
                  </w:tcMar>
                </w:tcPr>
                <w:p w14:paraId="24BC3856" w14:textId="77777777" w:rsidR="006F3C8F" w:rsidRPr="005E4056" w:rsidRDefault="006F3C8F" w:rsidP="00B94B77">
                  <w:pPr>
                    <w:framePr w:hSpace="141" w:wrap="around" w:vAnchor="text" w:hAnchor="margin" w:y="-8647"/>
                    <w:numPr>
                      <w:ilvl w:val="0"/>
                      <w:numId w:val="42"/>
                    </w:numPr>
                    <w:spacing w:after="0" w:line="240" w:lineRule="auto"/>
                    <w:suppressOverlap/>
                    <w:jc w:val="both"/>
                    <w:rPr>
                      <w:rFonts w:ascii="Times New Roman" w:hAnsi="Times New Roman"/>
                      <w:color w:val="000000"/>
                    </w:rPr>
                  </w:pPr>
                  <w:r w:rsidRPr="005E4056">
                    <w:rPr>
                      <w:rFonts w:ascii="Times New Roman" w:hAnsi="Times New Roman"/>
                      <w:color w:val="000000"/>
                    </w:rPr>
                    <w:t>glavni izvajalec s podpisom te pogodbe pooblašča naročnika, da na podlagi potrjenega računa oziroma situacije s strani glavnega izvajalca neposredno plačuje podizvajalcu,</w:t>
                  </w:r>
                </w:p>
                <w:p w14:paraId="63CA00A0" w14:textId="77777777" w:rsidR="006F3C8F" w:rsidRPr="005E4056" w:rsidRDefault="006F3C8F" w:rsidP="00B94B77">
                  <w:pPr>
                    <w:framePr w:hSpace="141" w:wrap="around" w:vAnchor="text" w:hAnchor="margin" w:y="-8647"/>
                    <w:numPr>
                      <w:ilvl w:val="0"/>
                      <w:numId w:val="42"/>
                    </w:numPr>
                    <w:spacing w:after="0" w:line="240" w:lineRule="auto"/>
                    <w:suppressOverlap/>
                    <w:jc w:val="both"/>
                    <w:rPr>
                      <w:rFonts w:ascii="Times New Roman" w:hAnsi="Times New Roman"/>
                      <w:color w:val="000000"/>
                    </w:rPr>
                  </w:pPr>
                  <w:r w:rsidRPr="005E4056">
                    <w:rPr>
                      <w:rFonts w:ascii="Times New Roman" w:hAnsi="Times New Roman"/>
                      <w:color w:val="000000"/>
                    </w:rPr>
                    <w:t>je podizvajalec dolžan najkasneje z izstavitvijo prvega računa predložiti soglasje, na podlagi katerega naročnik namesto ponudnika poravna podizvajalčevo terjatev do ponudnika, </w:t>
                  </w:r>
                </w:p>
                <w:p w14:paraId="5786DB9B" w14:textId="77777777" w:rsidR="006F3C8F" w:rsidRPr="005E4056" w:rsidRDefault="006F3C8F" w:rsidP="00B94B77">
                  <w:pPr>
                    <w:framePr w:hSpace="141" w:wrap="around" w:vAnchor="text" w:hAnchor="margin" w:y="-8647"/>
                    <w:numPr>
                      <w:ilvl w:val="0"/>
                      <w:numId w:val="42"/>
                    </w:numPr>
                    <w:spacing w:after="0" w:line="240" w:lineRule="auto"/>
                    <w:suppressOverlap/>
                    <w:jc w:val="both"/>
                    <w:rPr>
                      <w:rFonts w:ascii="Times New Roman" w:hAnsi="Times New Roman"/>
                      <w:color w:val="000000"/>
                    </w:rPr>
                  </w:pPr>
                  <w:r w:rsidRPr="005E4056">
                    <w:rPr>
                      <w:rFonts w:ascii="Times New Roman" w:hAnsi="Times New Roman"/>
                      <w:color w:val="000000"/>
                    </w:rPr>
                    <w:t>glavni izvajalec svojemu računu ali situaciji priložiti račun ali situacijo podizvajalca, ki ga je predhodno potrdil.</w:t>
                  </w:r>
                </w:p>
              </w:tc>
            </w:tr>
          </w:tbl>
          <w:p w14:paraId="018585A9" w14:textId="77777777" w:rsidR="006F3C8F" w:rsidRPr="005E4056" w:rsidRDefault="006F3C8F" w:rsidP="006F3C8F">
            <w:pPr>
              <w:spacing w:after="0" w:line="240" w:lineRule="auto"/>
              <w:rPr>
                <w:rFonts w:ascii="Times New Roman" w:hAnsi="Times New Roman"/>
              </w:rPr>
            </w:pPr>
          </w:p>
          <w:p w14:paraId="7A654C2E" w14:textId="77777777" w:rsidR="006F3C8F" w:rsidRPr="005E4056" w:rsidRDefault="006F3C8F" w:rsidP="006F3C8F">
            <w:pPr>
              <w:spacing w:before="225" w:after="225" w:line="240" w:lineRule="auto"/>
              <w:jc w:val="both"/>
              <w:rPr>
                <w:rFonts w:ascii="Times New Roman" w:hAnsi="Times New Roman"/>
              </w:rPr>
            </w:pPr>
            <w:r w:rsidRPr="005E4056">
              <w:rPr>
                <w:rFonts w:ascii="Times New Roman" w:hAnsi="Times New Roman"/>
                <w:color w:val="000000"/>
              </w:rPr>
              <w:t>Zgolj ob izpolnitvi vseh pogojev iz predhodnega odstavka, je naročnik obvezan izvršiti neposredno plačilo podizvajalcu. </w:t>
            </w:r>
          </w:p>
          <w:p w14:paraId="1B286BDD" w14:textId="77777777" w:rsidR="006F3C8F" w:rsidRPr="005E4056" w:rsidRDefault="006F3C8F" w:rsidP="006F3C8F">
            <w:pPr>
              <w:spacing w:before="225" w:after="225" w:line="240" w:lineRule="auto"/>
              <w:jc w:val="both"/>
              <w:rPr>
                <w:rFonts w:ascii="Times New Roman" w:hAnsi="Times New Roman"/>
              </w:rPr>
            </w:pPr>
            <w:r w:rsidRPr="005E4056">
              <w:rPr>
                <w:rFonts w:ascii="Times New Roman" w:hAnsi="Times New Roman"/>
                <w:color w:val="000000"/>
              </w:rPr>
              <w:t>Plačila podizvajalcem se izvedejo v rokih in na enak način kot velja za plačila izvajalcu.</w:t>
            </w:r>
          </w:p>
          <w:p w14:paraId="78BEB28E" w14:textId="77777777" w:rsidR="006F3C8F" w:rsidRPr="005E4056" w:rsidRDefault="006F3C8F" w:rsidP="006F3C8F">
            <w:pPr>
              <w:spacing w:before="225" w:after="225" w:line="240" w:lineRule="auto"/>
              <w:jc w:val="both"/>
              <w:rPr>
                <w:rFonts w:ascii="Times New Roman" w:hAnsi="Times New Roman"/>
              </w:rPr>
            </w:pPr>
            <w:r w:rsidRPr="005E4056">
              <w:rPr>
                <w:rFonts w:ascii="Times New Roman" w:hAnsi="Times New Roman"/>
                <w:color w:val="000000"/>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396E7AE6" w14:textId="77777777" w:rsidR="00524649" w:rsidRPr="003C726E" w:rsidRDefault="00524649" w:rsidP="006F3C8F">
      <w:pPr>
        <w:jc w:val="both"/>
        <w:rPr>
          <w:rFonts w:ascii="Times New Roman" w:hAnsi="Times New Roman" w:cs="Times New Roman"/>
          <w:color w:val="000000"/>
        </w:rPr>
      </w:pPr>
    </w:p>
    <w:p w14:paraId="5E6D9036" w14:textId="5E3F2322" w:rsidR="00524649" w:rsidRPr="003C726E" w:rsidRDefault="00293FDA" w:rsidP="005E1AE7">
      <w:pPr>
        <w:widowControl w:val="0"/>
        <w:numPr>
          <w:ilvl w:val="0"/>
          <w:numId w:val="21"/>
        </w:numPr>
        <w:spacing w:after="0" w:line="240" w:lineRule="auto"/>
        <w:ind w:left="357" w:hanging="357"/>
        <w:jc w:val="center"/>
        <w:rPr>
          <w:rFonts w:ascii="Times New Roman" w:hAnsi="Times New Roman" w:cs="Times New Roman"/>
          <w:b/>
          <w:color w:val="111111"/>
        </w:rPr>
      </w:pPr>
      <w:r>
        <w:rPr>
          <w:rFonts w:ascii="Times New Roman" w:hAnsi="Times New Roman" w:cs="Times New Roman"/>
          <w:b/>
          <w:color w:val="111111"/>
        </w:rPr>
        <w:t>POGODBENA</w:t>
      </w:r>
      <w:r w:rsidR="00524649" w:rsidRPr="003C726E">
        <w:rPr>
          <w:rFonts w:ascii="Times New Roman" w:hAnsi="Times New Roman" w:cs="Times New Roman"/>
          <w:b/>
          <w:color w:val="111111"/>
        </w:rPr>
        <w:t xml:space="preserve"> </w:t>
      </w:r>
      <w:r w:rsidR="00B34BA9">
        <w:rPr>
          <w:rFonts w:ascii="Times New Roman" w:hAnsi="Times New Roman" w:cs="Times New Roman"/>
          <w:b/>
          <w:color w:val="111111"/>
        </w:rPr>
        <w:t>VREDNOST</w:t>
      </w:r>
    </w:p>
    <w:p w14:paraId="2C424C79" w14:textId="77777777" w:rsidR="00524649" w:rsidRPr="006813DF" w:rsidRDefault="00524649" w:rsidP="00524649">
      <w:pPr>
        <w:tabs>
          <w:tab w:val="left" w:pos="352"/>
        </w:tabs>
        <w:ind w:left="850"/>
        <w:rPr>
          <w:rFonts w:ascii="Times New Roman" w:hAnsi="Times New Roman" w:cs="Times New Roman"/>
          <w:b/>
          <w:color w:val="0F0F0F"/>
          <w:w w:val="105"/>
        </w:rPr>
      </w:pPr>
    </w:p>
    <w:p w14:paraId="77DEB9BE" w14:textId="1A4B8783" w:rsidR="00EE38CF" w:rsidRPr="006813DF" w:rsidRDefault="00B34BA9" w:rsidP="00B34BA9">
      <w:pPr>
        <w:widowControl w:val="0"/>
        <w:tabs>
          <w:tab w:val="left" w:pos="5257"/>
        </w:tabs>
        <w:spacing w:after="0" w:line="240" w:lineRule="auto"/>
        <w:jc w:val="center"/>
        <w:rPr>
          <w:rFonts w:ascii="Times New Roman" w:hAnsi="Times New Roman" w:cs="Times New Roman"/>
          <w:color w:val="0F0F0F"/>
        </w:rPr>
      </w:pPr>
      <w:r w:rsidRPr="006813DF">
        <w:rPr>
          <w:rFonts w:ascii="Times New Roman" w:hAnsi="Times New Roman" w:cs="Times New Roman"/>
          <w:color w:val="0F0F0F"/>
        </w:rPr>
        <w:t xml:space="preserve">6. </w:t>
      </w:r>
      <w:r w:rsidR="00EE38CF" w:rsidRPr="006813DF">
        <w:rPr>
          <w:rFonts w:ascii="Times New Roman" w:hAnsi="Times New Roman" w:cs="Times New Roman"/>
          <w:color w:val="0F0F0F"/>
        </w:rPr>
        <w:t>č</w:t>
      </w:r>
      <w:r w:rsidR="00524649" w:rsidRPr="006813DF">
        <w:rPr>
          <w:rFonts w:ascii="Times New Roman" w:hAnsi="Times New Roman" w:cs="Times New Roman"/>
          <w:color w:val="0F0F0F"/>
        </w:rPr>
        <w:t>len</w:t>
      </w:r>
    </w:p>
    <w:p w14:paraId="17C5F2C7" w14:textId="77777777" w:rsidR="006813DF" w:rsidRPr="006813DF" w:rsidRDefault="006813DF" w:rsidP="006813DF">
      <w:pPr>
        <w:spacing w:before="40" w:after="0" w:line="240" w:lineRule="auto"/>
        <w:rPr>
          <w:rFonts w:ascii="Times New Roman" w:eastAsia="Times New Roman" w:hAnsi="Times New Roman" w:cs="Times New Roman"/>
        </w:rPr>
      </w:pPr>
      <w:r w:rsidRPr="006813DF">
        <w:rPr>
          <w:rFonts w:ascii="Times New Roman" w:eastAsia="Times New Roman" w:hAnsi="Times New Roman" w:cs="Times New Roman"/>
        </w:rPr>
        <w:t>Pogodbena vrednost za dobavo računalniške opreme znaša:</w:t>
      </w:r>
    </w:p>
    <w:p w14:paraId="1FFF70BF" w14:textId="77777777" w:rsidR="006813DF" w:rsidRPr="006813DF" w:rsidRDefault="006813DF" w:rsidP="006813DF">
      <w:pPr>
        <w:pStyle w:val="Odstavekseznama"/>
        <w:spacing w:before="40" w:after="0" w:line="240" w:lineRule="auto"/>
        <w:ind w:left="351"/>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3"/>
        <w:gridCol w:w="2235"/>
      </w:tblGrid>
      <w:tr w:rsidR="006813DF" w:rsidRPr="006813DF" w14:paraId="2F21C154" w14:textId="77777777" w:rsidTr="00C02BC6">
        <w:tc>
          <w:tcPr>
            <w:tcW w:w="6798" w:type="dxa"/>
            <w:shd w:val="clear" w:color="auto" w:fill="auto"/>
          </w:tcPr>
          <w:p w14:paraId="2595088F" w14:textId="77777777" w:rsidR="006813DF" w:rsidRPr="006813DF" w:rsidRDefault="006813DF" w:rsidP="00C02BC6">
            <w:pPr>
              <w:tabs>
                <w:tab w:val="left" w:pos="1560"/>
                <w:tab w:val="right" w:pos="2556"/>
                <w:tab w:val="right" w:pos="5609"/>
              </w:tabs>
              <w:suppressAutoHyphens/>
              <w:spacing w:after="0" w:line="240" w:lineRule="auto"/>
              <w:ind w:right="6"/>
              <w:jc w:val="center"/>
              <w:textAlignment w:val="baseline"/>
              <w:rPr>
                <w:rFonts w:ascii="Times New Roman" w:eastAsia="Times New Roman" w:hAnsi="Times New Roman" w:cs="Times New Roman"/>
                <w:kern w:val="3"/>
                <w:lang w:eastAsia="zh-CN"/>
              </w:rPr>
            </w:pPr>
          </w:p>
          <w:p w14:paraId="61762020" w14:textId="77777777" w:rsidR="006813DF" w:rsidRPr="006813DF" w:rsidRDefault="006813DF" w:rsidP="00C02BC6">
            <w:pPr>
              <w:tabs>
                <w:tab w:val="left" w:pos="1560"/>
                <w:tab w:val="right" w:pos="2556"/>
                <w:tab w:val="right" w:pos="5609"/>
              </w:tabs>
              <w:suppressAutoHyphens/>
              <w:spacing w:after="0" w:line="240" w:lineRule="auto"/>
              <w:ind w:right="6"/>
              <w:jc w:val="center"/>
              <w:textAlignment w:val="baseline"/>
              <w:rPr>
                <w:rFonts w:ascii="Times New Roman" w:eastAsia="Times New Roman" w:hAnsi="Times New Roman" w:cs="Times New Roman"/>
                <w:kern w:val="3"/>
                <w:lang w:eastAsia="zh-CN"/>
              </w:rPr>
            </w:pPr>
            <w:r w:rsidRPr="006813DF">
              <w:rPr>
                <w:rFonts w:ascii="Times New Roman" w:eastAsia="Times New Roman" w:hAnsi="Times New Roman" w:cs="Times New Roman"/>
                <w:kern w:val="3"/>
                <w:lang w:eastAsia="zh-CN"/>
              </w:rPr>
              <w:t>Vrednost skupaj brez DDV:</w:t>
            </w:r>
          </w:p>
        </w:tc>
        <w:tc>
          <w:tcPr>
            <w:tcW w:w="2267" w:type="dxa"/>
            <w:shd w:val="clear" w:color="auto" w:fill="auto"/>
          </w:tcPr>
          <w:p w14:paraId="0BBB6516" w14:textId="4436E940" w:rsidR="006813DF" w:rsidRPr="006813DF" w:rsidRDefault="006813DF" w:rsidP="00C02BC6">
            <w:pPr>
              <w:tabs>
                <w:tab w:val="left" w:pos="1560"/>
                <w:tab w:val="right" w:pos="2556"/>
                <w:tab w:val="right" w:pos="5609"/>
              </w:tabs>
              <w:suppressAutoHyphens/>
              <w:spacing w:after="0" w:line="240" w:lineRule="auto"/>
              <w:ind w:right="6"/>
              <w:jc w:val="right"/>
              <w:textAlignment w:val="baseline"/>
              <w:rPr>
                <w:rFonts w:ascii="Times New Roman" w:eastAsia="Times New Roman" w:hAnsi="Times New Roman" w:cs="Times New Roman"/>
                <w:b/>
                <w:bCs/>
                <w:kern w:val="3"/>
                <w:lang w:eastAsia="zh-CN"/>
              </w:rPr>
            </w:pPr>
            <w:r w:rsidRPr="006813DF">
              <w:rPr>
                <w:rFonts w:ascii="Times New Roman" w:eastAsia="Times New Roman" w:hAnsi="Times New Roman" w:cs="Times New Roman"/>
                <w:b/>
                <w:bCs/>
                <w:kern w:val="3"/>
                <w:lang w:eastAsia="zh-CN"/>
              </w:rPr>
              <w:t>EUR</w:t>
            </w:r>
          </w:p>
        </w:tc>
      </w:tr>
      <w:tr w:rsidR="006813DF" w:rsidRPr="006813DF" w14:paraId="0732F2B2" w14:textId="77777777" w:rsidTr="00C02BC6">
        <w:tc>
          <w:tcPr>
            <w:tcW w:w="6798" w:type="dxa"/>
            <w:shd w:val="clear" w:color="auto" w:fill="auto"/>
          </w:tcPr>
          <w:p w14:paraId="3D02802B" w14:textId="77777777" w:rsidR="006813DF" w:rsidRPr="006813DF" w:rsidRDefault="006813DF" w:rsidP="00C02BC6">
            <w:pPr>
              <w:tabs>
                <w:tab w:val="left" w:pos="1560"/>
                <w:tab w:val="right" w:pos="2556"/>
                <w:tab w:val="right" w:pos="5609"/>
              </w:tabs>
              <w:suppressAutoHyphens/>
              <w:spacing w:after="0" w:line="240" w:lineRule="auto"/>
              <w:ind w:right="6"/>
              <w:jc w:val="center"/>
              <w:textAlignment w:val="baseline"/>
              <w:rPr>
                <w:rFonts w:ascii="Times New Roman" w:eastAsia="Times New Roman" w:hAnsi="Times New Roman" w:cs="Times New Roman"/>
                <w:kern w:val="3"/>
                <w:lang w:eastAsia="zh-CN"/>
              </w:rPr>
            </w:pPr>
          </w:p>
          <w:p w14:paraId="23FBC47E" w14:textId="77777777" w:rsidR="006813DF" w:rsidRPr="006813DF" w:rsidRDefault="006813DF" w:rsidP="00C02BC6">
            <w:pPr>
              <w:tabs>
                <w:tab w:val="left" w:pos="1560"/>
                <w:tab w:val="right" w:pos="2556"/>
                <w:tab w:val="right" w:pos="5609"/>
              </w:tabs>
              <w:suppressAutoHyphens/>
              <w:spacing w:after="0" w:line="240" w:lineRule="auto"/>
              <w:ind w:right="6"/>
              <w:jc w:val="center"/>
              <w:textAlignment w:val="baseline"/>
              <w:rPr>
                <w:rFonts w:ascii="Times New Roman" w:eastAsia="Times New Roman" w:hAnsi="Times New Roman" w:cs="Times New Roman"/>
                <w:kern w:val="3"/>
                <w:lang w:eastAsia="zh-CN"/>
              </w:rPr>
            </w:pPr>
            <w:r w:rsidRPr="006813DF">
              <w:rPr>
                <w:rFonts w:ascii="Times New Roman" w:eastAsia="Times New Roman" w:hAnsi="Times New Roman" w:cs="Times New Roman"/>
                <w:kern w:val="3"/>
                <w:lang w:eastAsia="zh-CN"/>
              </w:rPr>
              <w:t>DDV (22%):</w:t>
            </w:r>
          </w:p>
        </w:tc>
        <w:tc>
          <w:tcPr>
            <w:tcW w:w="2267" w:type="dxa"/>
            <w:shd w:val="clear" w:color="auto" w:fill="auto"/>
          </w:tcPr>
          <w:p w14:paraId="0CADEB92" w14:textId="382EE5C5" w:rsidR="006813DF" w:rsidRPr="006813DF" w:rsidRDefault="006813DF" w:rsidP="00C02BC6">
            <w:pPr>
              <w:tabs>
                <w:tab w:val="left" w:pos="1560"/>
                <w:tab w:val="right" w:pos="2556"/>
                <w:tab w:val="right" w:pos="5609"/>
              </w:tabs>
              <w:suppressAutoHyphens/>
              <w:spacing w:after="0" w:line="240" w:lineRule="auto"/>
              <w:ind w:right="6"/>
              <w:jc w:val="right"/>
              <w:textAlignment w:val="baseline"/>
              <w:rPr>
                <w:rFonts w:ascii="Times New Roman" w:eastAsia="Times New Roman" w:hAnsi="Times New Roman" w:cs="Times New Roman"/>
                <w:b/>
                <w:bCs/>
                <w:kern w:val="3"/>
                <w:lang w:eastAsia="zh-CN"/>
              </w:rPr>
            </w:pPr>
            <w:r w:rsidRPr="006813DF">
              <w:rPr>
                <w:rFonts w:ascii="Times New Roman" w:eastAsia="Times New Roman" w:hAnsi="Times New Roman" w:cs="Times New Roman"/>
                <w:b/>
                <w:bCs/>
                <w:kern w:val="3"/>
                <w:lang w:eastAsia="zh-CN"/>
              </w:rPr>
              <w:t>EUR</w:t>
            </w:r>
          </w:p>
        </w:tc>
      </w:tr>
      <w:tr w:rsidR="006813DF" w:rsidRPr="006813DF" w14:paraId="4A7DF867" w14:textId="77777777" w:rsidTr="00C02BC6">
        <w:tc>
          <w:tcPr>
            <w:tcW w:w="6798" w:type="dxa"/>
            <w:shd w:val="clear" w:color="auto" w:fill="auto"/>
          </w:tcPr>
          <w:p w14:paraId="4895420C" w14:textId="77777777" w:rsidR="006813DF" w:rsidRPr="006813DF" w:rsidRDefault="006813DF" w:rsidP="00C02BC6">
            <w:pPr>
              <w:tabs>
                <w:tab w:val="left" w:pos="1560"/>
                <w:tab w:val="right" w:pos="2556"/>
                <w:tab w:val="right" w:pos="5609"/>
              </w:tabs>
              <w:suppressAutoHyphens/>
              <w:spacing w:after="0" w:line="240" w:lineRule="auto"/>
              <w:ind w:right="6"/>
              <w:jc w:val="center"/>
              <w:textAlignment w:val="baseline"/>
              <w:rPr>
                <w:rFonts w:ascii="Times New Roman" w:eastAsia="Times New Roman" w:hAnsi="Times New Roman" w:cs="Times New Roman"/>
                <w:b/>
                <w:bCs/>
                <w:kern w:val="3"/>
                <w:lang w:eastAsia="zh-CN"/>
              </w:rPr>
            </w:pPr>
          </w:p>
          <w:p w14:paraId="2113A6B8" w14:textId="77777777" w:rsidR="006813DF" w:rsidRPr="006813DF" w:rsidRDefault="006813DF" w:rsidP="00C02BC6">
            <w:pPr>
              <w:tabs>
                <w:tab w:val="left" w:pos="1560"/>
                <w:tab w:val="right" w:pos="2556"/>
                <w:tab w:val="right" w:pos="5609"/>
              </w:tabs>
              <w:suppressAutoHyphens/>
              <w:spacing w:after="0" w:line="240" w:lineRule="auto"/>
              <w:ind w:right="6"/>
              <w:jc w:val="center"/>
              <w:textAlignment w:val="baseline"/>
              <w:rPr>
                <w:rFonts w:ascii="Times New Roman" w:eastAsia="Times New Roman" w:hAnsi="Times New Roman" w:cs="Times New Roman"/>
                <w:b/>
                <w:bCs/>
                <w:kern w:val="3"/>
                <w:lang w:eastAsia="zh-CN"/>
              </w:rPr>
            </w:pPr>
            <w:r w:rsidRPr="006813DF">
              <w:rPr>
                <w:rFonts w:ascii="Times New Roman" w:eastAsia="Times New Roman" w:hAnsi="Times New Roman" w:cs="Times New Roman"/>
                <w:b/>
                <w:bCs/>
                <w:kern w:val="3"/>
                <w:lang w:eastAsia="zh-CN"/>
              </w:rPr>
              <w:t>Vrednost skupaj z DDV:</w:t>
            </w:r>
          </w:p>
        </w:tc>
        <w:tc>
          <w:tcPr>
            <w:tcW w:w="2267" w:type="dxa"/>
            <w:shd w:val="clear" w:color="auto" w:fill="auto"/>
          </w:tcPr>
          <w:p w14:paraId="09EFAAF4" w14:textId="7A3186A9" w:rsidR="006813DF" w:rsidRPr="006813DF" w:rsidRDefault="006813DF" w:rsidP="00C02BC6">
            <w:pPr>
              <w:tabs>
                <w:tab w:val="left" w:pos="1560"/>
                <w:tab w:val="right" w:pos="2556"/>
                <w:tab w:val="right" w:pos="5609"/>
              </w:tabs>
              <w:suppressAutoHyphens/>
              <w:spacing w:after="0" w:line="240" w:lineRule="auto"/>
              <w:ind w:right="6"/>
              <w:jc w:val="right"/>
              <w:textAlignment w:val="baseline"/>
              <w:rPr>
                <w:rFonts w:ascii="Times New Roman" w:eastAsia="Times New Roman" w:hAnsi="Times New Roman" w:cs="Times New Roman"/>
                <w:b/>
                <w:bCs/>
                <w:kern w:val="3"/>
                <w:lang w:eastAsia="zh-CN"/>
              </w:rPr>
            </w:pPr>
            <w:r w:rsidRPr="006813DF">
              <w:rPr>
                <w:rFonts w:ascii="Times New Roman" w:eastAsia="Times New Roman" w:hAnsi="Times New Roman" w:cs="Times New Roman"/>
                <w:b/>
                <w:bCs/>
                <w:kern w:val="3"/>
                <w:lang w:eastAsia="zh-CN"/>
              </w:rPr>
              <w:t>EUR</w:t>
            </w:r>
          </w:p>
        </w:tc>
      </w:tr>
    </w:tbl>
    <w:p w14:paraId="2B90D41F" w14:textId="77777777" w:rsidR="006813DF" w:rsidRDefault="006813DF" w:rsidP="006813DF">
      <w:pPr>
        <w:widowControl w:val="0"/>
        <w:tabs>
          <w:tab w:val="left" w:pos="5257"/>
        </w:tabs>
        <w:spacing w:after="0" w:line="240" w:lineRule="auto"/>
        <w:rPr>
          <w:color w:val="0F0F0F"/>
        </w:rPr>
      </w:pPr>
    </w:p>
    <w:p w14:paraId="08F6DA3D" w14:textId="62DB9D04" w:rsidR="002D59B0" w:rsidRPr="002129F9" w:rsidRDefault="006813DF" w:rsidP="006813DF">
      <w:pPr>
        <w:widowControl w:val="0"/>
        <w:tabs>
          <w:tab w:val="left" w:pos="5257"/>
        </w:tabs>
        <w:spacing w:after="0" w:line="240" w:lineRule="auto"/>
        <w:jc w:val="center"/>
        <w:rPr>
          <w:rFonts w:ascii="Times New Roman" w:hAnsi="Times New Roman" w:cs="Times New Roman"/>
          <w:color w:val="0F0F0F"/>
        </w:rPr>
      </w:pPr>
      <w:r w:rsidRPr="002129F9">
        <w:rPr>
          <w:rFonts w:ascii="Times New Roman" w:hAnsi="Times New Roman" w:cs="Times New Roman"/>
          <w:color w:val="0F0F0F"/>
        </w:rPr>
        <w:t xml:space="preserve">7. </w:t>
      </w:r>
      <w:r w:rsidR="002D59B0" w:rsidRPr="002129F9">
        <w:rPr>
          <w:rFonts w:ascii="Times New Roman" w:hAnsi="Times New Roman" w:cs="Times New Roman"/>
          <w:color w:val="0F0F0F"/>
        </w:rPr>
        <w:t>člen</w:t>
      </w:r>
    </w:p>
    <w:p w14:paraId="0A88C897" w14:textId="77777777" w:rsidR="005A0F16" w:rsidRDefault="005A0F16" w:rsidP="005A0F16">
      <w:pPr>
        <w:spacing w:before="225" w:after="225" w:line="240" w:lineRule="auto"/>
        <w:jc w:val="both"/>
        <w:rPr>
          <w:rFonts w:ascii="Times New Roman" w:hAnsi="Times New Roman"/>
          <w:color w:val="000000"/>
        </w:rPr>
      </w:pPr>
      <w:r w:rsidRPr="005E4056">
        <w:rPr>
          <w:rFonts w:ascii="Times New Roman" w:hAnsi="Times New Roman"/>
          <w:color w:val="000000"/>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3490040" w14:textId="7B8C2047" w:rsidR="00175D44" w:rsidRPr="00DC65C6" w:rsidRDefault="00175D44" w:rsidP="00175D44">
      <w:pPr>
        <w:spacing w:after="0" w:line="240" w:lineRule="auto"/>
        <w:jc w:val="center"/>
        <w:rPr>
          <w:rFonts w:ascii="Times New Roman" w:eastAsia="Times New Roman" w:hAnsi="Times New Roman" w:cs="Times New Roman"/>
          <w:b/>
          <w:bCs/>
          <w:lang w:eastAsia="sl-SI"/>
        </w:rPr>
      </w:pPr>
      <w:r>
        <w:rPr>
          <w:rFonts w:ascii="Times New Roman" w:eastAsia="Times New Roman" w:hAnsi="Times New Roman" w:cs="Times New Roman"/>
          <w:b/>
          <w:bCs/>
          <w:lang w:eastAsia="sl-SI"/>
        </w:rPr>
        <w:t>I</w:t>
      </w:r>
      <w:r w:rsidRPr="00DC65C6">
        <w:rPr>
          <w:rFonts w:ascii="Times New Roman" w:eastAsia="Times New Roman" w:hAnsi="Times New Roman" w:cs="Times New Roman"/>
          <w:b/>
          <w:bCs/>
          <w:lang w:eastAsia="sl-SI"/>
        </w:rPr>
        <w:t>V. NAČIN PLAČILA</w:t>
      </w:r>
    </w:p>
    <w:p w14:paraId="23DEB4CB" w14:textId="7A2D8EC8" w:rsidR="002129F9" w:rsidRPr="005E4056" w:rsidRDefault="00175D44" w:rsidP="00175D44">
      <w:pPr>
        <w:spacing w:before="225" w:after="225" w:line="240" w:lineRule="auto"/>
        <w:jc w:val="center"/>
        <w:rPr>
          <w:rFonts w:ascii="Times New Roman" w:hAnsi="Times New Roman"/>
        </w:rPr>
      </w:pPr>
      <w:r>
        <w:rPr>
          <w:rFonts w:ascii="Times New Roman" w:hAnsi="Times New Roman"/>
        </w:rPr>
        <w:t>8. člen</w:t>
      </w:r>
    </w:p>
    <w:p w14:paraId="3C83F391" w14:textId="77777777" w:rsidR="005A0F16" w:rsidRPr="005E4056" w:rsidRDefault="005A0F16" w:rsidP="005A0F16">
      <w:pPr>
        <w:spacing w:before="225" w:after="225" w:line="240" w:lineRule="auto"/>
        <w:jc w:val="both"/>
        <w:rPr>
          <w:rFonts w:ascii="Times New Roman" w:hAnsi="Times New Roman"/>
        </w:rPr>
      </w:pPr>
      <w:r w:rsidRPr="005E4056">
        <w:rPr>
          <w:rFonts w:ascii="Times New Roman" w:hAnsi="Times New Roman"/>
          <w:color w:val="000000"/>
        </w:rPr>
        <w:t>Dobavitelj izstavi račun v elektronski obliki (eRačun) preko spletnega portala UJPnet. Kot uradni prejem računa se šteje datum vnosa računa v sistem UJPnet.</w:t>
      </w:r>
    </w:p>
    <w:p w14:paraId="2D23C9AF" w14:textId="77777777" w:rsidR="005A0F16" w:rsidRPr="005E4056" w:rsidRDefault="005A0F16" w:rsidP="005A0F16">
      <w:pPr>
        <w:spacing w:before="225" w:after="225" w:line="240" w:lineRule="auto"/>
        <w:jc w:val="both"/>
        <w:rPr>
          <w:rFonts w:ascii="Times New Roman" w:hAnsi="Times New Roman"/>
        </w:rPr>
      </w:pPr>
      <w:r w:rsidRPr="005E4056">
        <w:rPr>
          <w:rFonts w:ascii="Times New Roman" w:hAnsi="Times New Roman"/>
          <w:color w:val="000000"/>
        </w:rPr>
        <w:t>V kolikor naročnik računa ne zavrne v roku 8 delovnih dni od prejema, se račun šteje za potrjenega.</w:t>
      </w:r>
    </w:p>
    <w:p w14:paraId="50FD0767" w14:textId="1FD15A2E" w:rsidR="005A0F16" w:rsidRPr="005E4056" w:rsidRDefault="005A0F16" w:rsidP="005A0F16">
      <w:pPr>
        <w:spacing w:before="225" w:after="225" w:line="240" w:lineRule="auto"/>
        <w:jc w:val="both"/>
        <w:rPr>
          <w:rFonts w:ascii="Times New Roman" w:hAnsi="Times New Roman"/>
        </w:rPr>
      </w:pPr>
      <w:r w:rsidRPr="005E4056">
        <w:rPr>
          <w:rFonts w:ascii="Times New Roman" w:hAnsi="Times New Roman"/>
          <w:color w:val="000000"/>
        </w:rPr>
        <w:t>Naročnik bo pravilno izstavljen in potrjen račun poravnal na transakcijski račun dobavitelja naveden na računu. V primeru, da TRR ni naveden na računu, se plačilo nakaže na prvi račun naveden pri podatkih o d</w:t>
      </w:r>
      <w:r w:rsidR="00045A32">
        <w:rPr>
          <w:rFonts w:ascii="Times New Roman" w:hAnsi="Times New Roman"/>
          <w:color w:val="000000"/>
        </w:rPr>
        <w:t>o</w:t>
      </w:r>
      <w:r w:rsidRPr="005E4056">
        <w:rPr>
          <w:rFonts w:ascii="Times New Roman" w:hAnsi="Times New Roman"/>
          <w:color w:val="000000"/>
        </w:rPr>
        <w:t>bavitelju.</w:t>
      </w:r>
    </w:p>
    <w:p w14:paraId="3BC6123A" w14:textId="77777777" w:rsidR="000168FA" w:rsidRDefault="005A0F16" w:rsidP="000168FA">
      <w:pPr>
        <w:spacing w:before="225" w:after="225" w:line="240" w:lineRule="auto"/>
        <w:jc w:val="both"/>
        <w:rPr>
          <w:rFonts w:ascii="Times New Roman" w:hAnsi="Times New Roman" w:cs="Times New Roman"/>
          <w:color w:val="000000"/>
        </w:rPr>
      </w:pPr>
      <w:r w:rsidRPr="005E4056">
        <w:rPr>
          <w:rFonts w:ascii="Times New Roman" w:hAnsi="Times New Roman"/>
          <w:color w:val="000000"/>
        </w:rPr>
        <w:t>Rok plačila začne teči naslednji dan po uradnem prejemu računa. Kot dan plačila oziroma izpolnitve naročnikove obveznosti se šteje dan, ko naročnik izroči nalog za plačilo organizaciji, pri kateri ima svoj račun.</w:t>
      </w:r>
      <w:r w:rsidR="000168FA" w:rsidRPr="000168FA">
        <w:rPr>
          <w:rFonts w:ascii="Times New Roman" w:hAnsi="Times New Roman" w:cs="Times New Roman"/>
          <w:color w:val="000000"/>
        </w:rPr>
        <w:t xml:space="preserve"> </w:t>
      </w:r>
    </w:p>
    <w:p w14:paraId="2E91409C" w14:textId="7546E4D7" w:rsidR="000168FA" w:rsidRPr="00766858" w:rsidRDefault="000168FA" w:rsidP="000168FA">
      <w:pPr>
        <w:spacing w:before="225" w:after="225" w:line="240" w:lineRule="auto"/>
        <w:jc w:val="both"/>
        <w:rPr>
          <w:rFonts w:ascii="Times New Roman" w:hAnsi="Times New Roman" w:cs="Times New Roman"/>
        </w:rPr>
      </w:pPr>
      <w:r w:rsidRPr="00766858">
        <w:rPr>
          <w:rFonts w:ascii="Times New Roman" w:hAnsi="Times New Roman" w:cs="Times New Roman"/>
          <w:color w:val="000000"/>
        </w:rPr>
        <w:lastRenderedPageBreak/>
        <w:t>Rok plačila je v 30. dne od prejema pravilno izstavljenega računa.</w:t>
      </w:r>
    </w:p>
    <w:p w14:paraId="15687592" w14:textId="77777777" w:rsidR="000168FA" w:rsidRPr="00766858" w:rsidRDefault="000168FA" w:rsidP="000168FA">
      <w:pPr>
        <w:jc w:val="both"/>
        <w:rPr>
          <w:rFonts w:ascii="Times New Roman" w:hAnsi="Times New Roman" w:cs="Times New Roman"/>
          <w:bCs/>
          <w:i/>
          <w:iCs/>
          <w:color w:val="000000"/>
        </w:rPr>
      </w:pPr>
      <w:r w:rsidRPr="00766858">
        <w:rPr>
          <w:rFonts w:ascii="Times New Roman" w:hAnsi="Times New Roman" w:cs="Times New Roman"/>
          <w:color w:val="000000"/>
        </w:rPr>
        <w:t>V primeru zamude s plačilom lahko dobavitelj naročniku zaračuna zakonite zamudne obresti.</w:t>
      </w:r>
    </w:p>
    <w:p w14:paraId="0EFF0F8A" w14:textId="65AD801C" w:rsidR="002D59B0" w:rsidRPr="000168FA" w:rsidRDefault="000168FA" w:rsidP="00D03A1E">
      <w:pPr>
        <w:spacing w:before="225" w:after="225" w:line="240" w:lineRule="auto"/>
        <w:jc w:val="center"/>
        <w:rPr>
          <w:rFonts w:ascii="Times New Roman" w:hAnsi="Times New Roman"/>
        </w:rPr>
      </w:pPr>
      <w:r w:rsidRPr="005E3ECA">
        <w:rPr>
          <w:rFonts w:ascii="Times New Roman" w:hAnsi="Times New Roman"/>
          <w:b/>
          <w:bCs/>
          <w:color w:val="000000"/>
        </w:rPr>
        <w:t xml:space="preserve">V. </w:t>
      </w:r>
      <w:r w:rsidR="00D03A1E">
        <w:rPr>
          <w:rFonts w:ascii="Times New Roman" w:hAnsi="Times New Roman"/>
          <w:b/>
          <w:bCs/>
          <w:color w:val="000000"/>
        </w:rPr>
        <w:t>DOBAVA</w:t>
      </w:r>
    </w:p>
    <w:p w14:paraId="6A03CC84" w14:textId="41C8A3E7" w:rsidR="002D59B0" w:rsidRPr="00657C76" w:rsidRDefault="001643F9" w:rsidP="001643F9">
      <w:pPr>
        <w:pStyle w:val="Odstavekseznama"/>
        <w:widowControl w:val="0"/>
        <w:tabs>
          <w:tab w:val="left" w:pos="5257"/>
        </w:tabs>
        <w:spacing w:after="0" w:line="240" w:lineRule="auto"/>
        <w:ind w:left="0"/>
        <w:jc w:val="center"/>
        <w:rPr>
          <w:color w:val="0F0F0F"/>
        </w:rPr>
      </w:pPr>
      <w:r>
        <w:rPr>
          <w:color w:val="0F0F0F"/>
        </w:rPr>
        <w:t xml:space="preserve">9. </w:t>
      </w:r>
      <w:r w:rsidR="002D59B0" w:rsidRPr="00657C76">
        <w:rPr>
          <w:color w:val="0F0F0F"/>
        </w:rPr>
        <w:t>člen</w:t>
      </w:r>
    </w:p>
    <w:p w14:paraId="38A157FF" w14:textId="77777777" w:rsidR="00045A32" w:rsidRPr="007426B6" w:rsidRDefault="00045A32" w:rsidP="000168FA">
      <w:pPr>
        <w:spacing w:after="0" w:line="240" w:lineRule="auto"/>
        <w:rPr>
          <w:rFonts w:ascii="Times New Roman" w:hAnsi="Times New Roman"/>
        </w:rPr>
      </w:pPr>
    </w:p>
    <w:tbl>
      <w:tblPr>
        <w:tblW w:w="8952" w:type="dxa"/>
        <w:tblLook w:val="04A0" w:firstRow="1" w:lastRow="0" w:firstColumn="1" w:lastColumn="0" w:noHBand="0" w:noVBand="1"/>
      </w:tblPr>
      <w:tblGrid>
        <w:gridCol w:w="8952"/>
      </w:tblGrid>
      <w:tr w:rsidR="00045A32" w:rsidRPr="005E4056" w14:paraId="75233386" w14:textId="77777777" w:rsidTr="000168FA">
        <w:tc>
          <w:tcPr>
            <w:tcW w:w="0" w:type="auto"/>
            <w:shd w:val="clear" w:color="auto" w:fill="auto"/>
            <w:tcMar>
              <w:top w:w="0" w:type="auto"/>
              <w:bottom w:w="0" w:type="auto"/>
            </w:tcMar>
          </w:tcPr>
          <w:p w14:paraId="6D4E5040" w14:textId="77777777" w:rsidR="0014218C" w:rsidRPr="00127BCB" w:rsidRDefault="0014218C" w:rsidP="0014218C">
            <w:pPr>
              <w:jc w:val="both"/>
              <w:rPr>
                <w:rFonts w:ascii="Times New Roman" w:hAnsi="Times New Roman" w:cs="Times New Roman"/>
                <w:bCs/>
                <w:color w:val="000000"/>
              </w:rPr>
            </w:pPr>
            <w:r w:rsidRPr="00127BCB">
              <w:rPr>
                <w:rFonts w:ascii="Times New Roman" w:hAnsi="Times New Roman" w:cs="Times New Roman"/>
                <w:bCs/>
                <w:color w:val="000000"/>
              </w:rPr>
              <w:t xml:space="preserve">Rok za izvedbo posamičnega naročila (dobave) je določen v povpraševanju oziroma ponudbi dobavitelja. </w:t>
            </w:r>
          </w:p>
          <w:p w14:paraId="1E3EB66D" w14:textId="77777777" w:rsidR="0014218C" w:rsidRPr="00127BCB" w:rsidRDefault="0014218C" w:rsidP="0014218C">
            <w:pPr>
              <w:jc w:val="both"/>
              <w:rPr>
                <w:rFonts w:ascii="Times New Roman" w:hAnsi="Times New Roman" w:cs="Times New Roman"/>
                <w:bCs/>
                <w:color w:val="000000"/>
              </w:rPr>
            </w:pPr>
            <w:r w:rsidRPr="00127BCB">
              <w:rPr>
                <w:rFonts w:ascii="Times New Roman" w:hAnsi="Times New Roman" w:cs="Times New Roman"/>
                <w:bCs/>
                <w:color w:val="000000"/>
              </w:rPr>
              <w:t xml:space="preserve">Lokacija za izvedbo posamezne dobave je sedež naročnika (prostor, ki ga določi kontaktna oseba), razen če v povpraševanju ni določeno drugače. </w:t>
            </w:r>
          </w:p>
          <w:p w14:paraId="3D4BB219" w14:textId="0D659CC6" w:rsidR="00045A32" w:rsidRDefault="001643F9" w:rsidP="001643F9">
            <w:pPr>
              <w:spacing w:before="225" w:after="225" w:line="240" w:lineRule="auto"/>
              <w:jc w:val="center"/>
              <w:rPr>
                <w:rFonts w:ascii="Times New Roman" w:hAnsi="Times New Roman"/>
              </w:rPr>
            </w:pPr>
            <w:r>
              <w:rPr>
                <w:rFonts w:ascii="Times New Roman" w:hAnsi="Times New Roman"/>
              </w:rPr>
              <w:t xml:space="preserve">10. </w:t>
            </w:r>
            <w:r w:rsidR="00F03A20">
              <w:rPr>
                <w:rFonts w:ascii="Times New Roman" w:hAnsi="Times New Roman"/>
              </w:rPr>
              <w:t>člen</w:t>
            </w:r>
          </w:p>
          <w:p w14:paraId="1BFC4326" w14:textId="77777777" w:rsidR="00F03A20" w:rsidRPr="00127BCB" w:rsidRDefault="00F03A20" w:rsidP="00F03A20">
            <w:pPr>
              <w:jc w:val="both"/>
              <w:rPr>
                <w:rFonts w:ascii="Times New Roman" w:hAnsi="Times New Roman" w:cs="Times New Roman"/>
                <w:bCs/>
                <w:color w:val="000000"/>
              </w:rPr>
            </w:pPr>
            <w:r w:rsidRPr="00127BCB">
              <w:rPr>
                <w:rFonts w:ascii="Times New Roman" w:hAnsi="Times New Roman" w:cs="Times New Roman"/>
                <w:bCs/>
                <w:color w:val="000000"/>
              </w:rPr>
              <w:t>Dobavitelj mora naročnika o nameravani dobavi obvestiti pisno (lahko e-pošte kontaktne osebe) vsaj 3 delovne dneva pred dobavo. V obvestilu mora navesti uro možnega začetka dobave, način dobave in količino naprav. Naročnik mora prevzem potrditi najkasneje v 1 delovnem dnevu po prejemu obvestila oziroma predlagati nov termin. Naročnik naprave, ki ni bila tako najavljena ali katere dobava poteka v nasprotju z dogovorjenim načinom, ni dolžan sprejeti.</w:t>
            </w:r>
          </w:p>
          <w:p w14:paraId="37A8C905" w14:textId="77777777" w:rsidR="00F03A20" w:rsidRPr="00127BCB" w:rsidRDefault="00F03A20" w:rsidP="00F03A20">
            <w:pPr>
              <w:jc w:val="both"/>
              <w:rPr>
                <w:rFonts w:ascii="Times New Roman" w:hAnsi="Times New Roman" w:cs="Times New Roman"/>
                <w:bCs/>
                <w:color w:val="000000"/>
              </w:rPr>
            </w:pPr>
            <w:r w:rsidRPr="00127BCB">
              <w:rPr>
                <w:rFonts w:ascii="Times New Roman" w:hAnsi="Times New Roman" w:cs="Times New Roman"/>
                <w:bCs/>
                <w:color w:val="000000"/>
              </w:rPr>
              <w:t>Dobavitelj mora vsa dela opraviti kot dober strokovnjak, vestno in po pravilih stroke, pri čemer mora skrbeti, da bo dobava opravljena ekonomično v okviru določil posameznega naročila in morebitnih dodatnih dogovorov med pogodbenima stranema.</w:t>
            </w:r>
          </w:p>
          <w:p w14:paraId="613491D7" w14:textId="77777777" w:rsidR="00F03A20" w:rsidRPr="00127BCB" w:rsidRDefault="00F03A20" w:rsidP="00F03A20">
            <w:pPr>
              <w:jc w:val="both"/>
              <w:rPr>
                <w:rFonts w:ascii="Times New Roman" w:hAnsi="Times New Roman" w:cs="Times New Roman"/>
                <w:bCs/>
                <w:color w:val="000000"/>
              </w:rPr>
            </w:pPr>
            <w:r w:rsidRPr="00127BCB">
              <w:rPr>
                <w:rFonts w:ascii="Times New Roman" w:hAnsi="Times New Roman" w:cs="Times New Roman"/>
                <w:bCs/>
                <w:color w:val="000000"/>
              </w:rPr>
              <w:t>Dobavitelj soglaša, da v okvir zgoraj navedenega sodi tudi pridobivanje manjkajočih podatkov, sprotno usklajevanje z naročnikom, priprava vseh morebitnih popravkov glede na pripombe, ki jih poda naročnik ter vsa ostala dela, ki so kakorkoli vezana na dobavo opreme.</w:t>
            </w:r>
          </w:p>
          <w:p w14:paraId="5DA5889D" w14:textId="0E097E59" w:rsidR="00F03A20" w:rsidRDefault="001643F9" w:rsidP="001643F9">
            <w:pPr>
              <w:spacing w:before="225" w:after="225" w:line="240" w:lineRule="auto"/>
              <w:jc w:val="center"/>
              <w:rPr>
                <w:rFonts w:ascii="Times New Roman" w:hAnsi="Times New Roman"/>
              </w:rPr>
            </w:pPr>
            <w:r>
              <w:rPr>
                <w:rFonts w:ascii="Times New Roman" w:hAnsi="Times New Roman"/>
              </w:rPr>
              <w:t xml:space="preserve">11. </w:t>
            </w:r>
            <w:r w:rsidR="008465BC">
              <w:rPr>
                <w:rFonts w:ascii="Times New Roman" w:hAnsi="Times New Roman"/>
              </w:rPr>
              <w:t>člen</w:t>
            </w:r>
          </w:p>
          <w:p w14:paraId="4BCCA505" w14:textId="77777777" w:rsidR="009D0EF8" w:rsidRPr="00127BCB" w:rsidRDefault="009D0EF8" w:rsidP="009D0EF8">
            <w:pPr>
              <w:jc w:val="both"/>
              <w:rPr>
                <w:rFonts w:ascii="Times New Roman" w:hAnsi="Times New Roman" w:cs="Times New Roman"/>
                <w:bCs/>
                <w:color w:val="000000"/>
              </w:rPr>
            </w:pPr>
            <w:r w:rsidRPr="00127BCB">
              <w:rPr>
                <w:rFonts w:ascii="Times New Roman" w:hAnsi="Times New Roman" w:cs="Times New Roman"/>
                <w:bCs/>
                <w:color w:val="000000"/>
              </w:rPr>
              <w:t>Način prevzema (enkratno ali sukcesivno) naročnik določi v posameznem povpraševanju; če v njen ni nič določeno se šteje, da gre za enkratno dobavo oziroma prevzem.</w:t>
            </w:r>
          </w:p>
          <w:p w14:paraId="04E3A110" w14:textId="77777777" w:rsidR="009D0EF8" w:rsidRPr="00127BCB" w:rsidRDefault="009D0EF8" w:rsidP="009D0EF8">
            <w:pPr>
              <w:jc w:val="both"/>
              <w:rPr>
                <w:rFonts w:ascii="Times New Roman" w:hAnsi="Times New Roman" w:cs="Times New Roman"/>
                <w:bCs/>
                <w:color w:val="000000"/>
              </w:rPr>
            </w:pPr>
            <w:r w:rsidRPr="00127BCB">
              <w:rPr>
                <w:rFonts w:ascii="Times New Roman" w:hAnsi="Times New Roman" w:cs="Times New Roman"/>
                <w:bCs/>
                <w:color w:val="000000"/>
              </w:rPr>
              <w:t>Dobavitelj mora naročniku, hkrati z napravami ob prevzemu izročiti še:</w:t>
            </w:r>
          </w:p>
          <w:p w14:paraId="2BA69A09" w14:textId="77777777" w:rsidR="009D0EF8" w:rsidRPr="00127BCB" w:rsidRDefault="009D0EF8" w:rsidP="009D0EF8">
            <w:pPr>
              <w:numPr>
                <w:ilvl w:val="0"/>
                <w:numId w:val="30"/>
              </w:numPr>
              <w:spacing w:after="0" w:line="240" w:lineRule="auto"/>
              <w:jc w:val="both"/>
              <w:rPr>
                <w:rFonts w:ascii="Times New Roman" w:hAnsi="Times New Roman" w:cs="Times New Roman"/>
                <w:bCs/>
                <w:color w:val="000000"/>
              </w:rPr>
            </w:pPr>
            <w:r w:rsidRPr="00127BCB">
              <w:rPr>
                <w:rFonts w:ascii="Times New Roman" w:hAnsi="Times New Roman" w:cs="Times New Roman"/>
                <w:bCs/>
                <w:color w:val="000000"/>
              </w:rPr>
              <w:t>pravilno izpolnjeno dobavnico,</w:t>
            </w:r>
          </w:p>
          <w:p w14:paraId="31702017" w14:textId="77777777" w:rsidR="009D0EF8" w:rsidRPr="00127BCB" w:rsidRDefault="009D0EF8" w:rsidP="009D0EF8">
            <w:pPr>
              <w:numPr>
                <w:ilvl w:val="0"/>
                <w:numId w:val="30"/>
              </w:numPr>
              <w:spacing w:after="0" w:line="240" w:lineRule="auto"/>
              <w:jc w:val="both"/>
              <w:rPr>
                <w:rFonts w:ascii="Times New Roman" w:hAnsi="Times New Roman" w:cs="Times New Roman"/>
                <w:bCs/>
                <w:color w:val="000000"/>
              </w:rPr>
            </w:pPr>
            <w:r w:rsidRPr="00127BCB">
              <w:rPr>
                <w:rFonts w:ascii="Times New Roman" w:hAnsi="Times New Roman" w:cs="Times New Roman"/>
                <w:bCs/>
                <w:color w:val="000000"/>
              </w:rPr>
              <w:t>podpisane in potrjene garancijske liste,</w:t>
            </w:r>
          </w:p>
          <w:p w14:paraId="358BDD82" w14:textId="77777777" w:rsidR="009D0EF8" w:rsidRPr="00127BCB" w:rsidRDefault="009D0EF8" w:rsidP="009D0EF8">
            <w:pPr>
              <w:numPr>
                <w:ilvl w:val="0"/>
                <w:numId w:val="30"/>
              </w:numPr>
              <w:spacing w:after="0" w:line="240" w:lineRule="auto"/>
              <w:jc w:val="both"/>
              <w:rPr>
                <w:rFonts w:ascii="Times New Roman" w:hAnsi="Times New Roman" w:cs="Times New Roman"/>
                <w:bCs/>
                <w:color w:val="000000"/>
              </w:rPr>
            </w:pPr>
            <w:r w:rsidRPr="00127BCB">
              <w:rPr>
                <w:rFonts w:ascii="Times New Roman" w:hAnsi="Times New Roman" w:cs="Times New Roman"/>
                <w:bCs/>
                <w:color w:val="000000"/>
              </w:rPr>
              <w:t>tehnično dokumentacijo,</w:t>
            </w:r>
          </w:p>
          <w:p w14:paraId="51BDA52F" w14:textId="77777777" w:rsidR="009D0EF8" w:rsidRPr="00127BCB" w:rsidRDefault="009D0EF8" w:rsidP="009D0EF8">
            <w:pPr>
              <w:numPr>
                <w:ilvl w:val="0"/>
                <w:numId w:val="30"/>
              </w:numPr>
              <w:spacing w:after="0" w:line="240" w:lineRule="auto"/>
              <w:jc w:val="both"/>
              <w:rPr>
                <w:rFonts w:ascii="Times New Roman" w:hAnsi="Times New Roman" w:cs="Times New Roman"/>
                <w:bCs/>
                <w:color w:val="000000"/>
              </w:rPr>
            </w:pPr>
            <w:r w:rsidRPr="00127BCB">
              <w:rPr>
                <w:rFonts w:ascii="Times New Roman" w:hAnsi="Times New Roman" w:cs="Times New Roman"/>
                <w:bCs/>
                <w:color w:val="000000"/>
              </w:rPr>
              <w:t>navodila za uporabo v slovenskem jeziku,</w:t>
            </w:r>
          </w:p>
          <w:p w14:paraId="7376D78F" w14:textId="77777777" w:rsidR="009D0EF8" w:rsidRPr="00127BCB" w:rsidRDefault="009D0EF8" w:rsidP="009D0EF8">
            <w:pPr>
              <w:numPr>
                <w:ilvl w:val="0"/>
                <w:numId w:val="30"/>
              </w:numPr>
              <w:spacing w:after="0" w:line="240" w:lineRule="auto"/>
              <w:jc w:val="both"/>
              <w:rPr>
                <w:rFonts w:ascii="Times New Roman" w:hAnsi="Times New Roman" w:cs="Times New Roman"/>
                <w:bCs/>
                <w:color w:val="000000"/>
              </w:rPr>
            </w:pPr>
            <w:r w:rsidRPr="00127BCB">
              <w:rPr>
                <w:rFonts w:ascii="Times New Roman" w:hAnsi="Times New Roman" w:cs="Times New Roman"/>
                <w:bCs/>
                <w:color w:val="000000"/>
              </w:rPr>
              <w:t>druge dokumente, če so zahtevani.</w:t>
            </w:r>
          </w:p>
          <w:p w14:paraId="313880D6" w14:textId="77777777" w:rsidR="009D0EF8" w:rsidRPr="00127BCB" w:rsidRDefault="009D0EF8" w:rsidP="009D0EF8">
            <w:pPr>
              <w:ind w:left="357"/>
              <w:jc w:val="both"/>
              <w:rPr>
                <w:rFonts w:ascii="Times New Roman" w:hAnsi="Times New Roman" w:cs="Times New Roman"/>
                <w:bCs/>
                <w:color w:val="000000"/>
              </w:rPr>
            </w:pPr>
          </w:p>
          <w:p w14:paraId="5FB35D32" w14:textId="77777777" w:rsidR="009D0EF8" w:rsidRPr="00127BCB" w:rsidRDefault="009D0EF8" w:rsidP="009D0EF8">
            <w:pPr>
              <w:jc w:val="both"/>
              <w:rPr>
                <w:rFonts w:ascii="Times New Roman" w:hAnsi="Times New Roman" w:cs="Times New Roman"/>
                <w:bCs/>
                <w:color w:val="000000"/>
                <w:highlight w:val="yellow"/>
              </w:rPr>
            </w:pPr>
            <w:r w:rsidRPr="00127BCB">
              <w:rPr>
                <w:rFonts w:ascii="Times New Roman" w:hAnsi="Times New Roman" w:cs="Times New Roman"/>
                <w:bCs/>
                <w:color w:val="000000"/>
              </w:rPr>
              <w:t xml:space="preserve">V primeru, da naročnik v povpraševanju </w:t>
            </w:r>
            <w:r w:rsidRPr="00127BCB">
              <w:rPr>
                <w:rFonts w:ascii="Times New Roman" w:hAnsi="Times New Roman" w:cs="Times New Roman"/>
                <w:bCs/>
              </w:rPr>
              <w:t xml:space="preserve">oziroma </w:t>
            </w:r>
            <w:r w:rsidRPr="00127BCB">
              <w:rPr>
                <w:rFonts w:ascii="Times New Roman" w:hAnsi="Times New Roman" w:cs="Times New Roman"/>
                <w:bCs/>
                <w:color w:val="000000"/>
              </w:rPr>
              <w:t xml:space="preserve">najkasneje pred dobavo, to določi, mora dobavitelj tudi instalirati in konfigurirati naprave ter instalirati tudi programsko opremo. Dobavitelj mora po uspešni instalaciji opraviti preizkus delovanja opreme v prisotnosti odgovorne osebe naročnika, ki potrdi uspešnost instalacije s podpisom na prevzemnem zapisniku. </w:t>
            </w:r>
          </w:p>
          <w:p w14:paraId="7F0B1DA1" w14:textId="77777777" w:rsidR="009D0EF8" w:rsidRPr="00127BCB" w:rsidRDefault="009D0EF8" w:rsidP="009D0EF8">
            <w:pPr>
              <w:jc w:val="both"/>
              <w:rPr>
                <w:rFonts w:ascii="Times New Roman" w:hAnsi="Times New Roman" w:cs="Times New Roman"/>
                <w:bCs/>
                <w:color w:val="000000"/>
              </w:rPr>
            </w:pPr>
            <w:r w:rsidRPr="00127BCB">
              <w:rPr>
                <w:rFonts w:ascii="Times New Roman" w:hAnsi="Times New Roman" w:cs="Times New Roman"/>
                <w:bCs/>
                <w:color w:val="000000"/>
              </w:rPr>
              <w:t>Prevzem se opravi s prevzemnim zapisnikom, ki ga pripravi dobavitelj ter podpišeta kontaktna oseba dobavitelja in kontaktna oseba naročnika.</w:t>
            </w:r>
          </w:p>
          <w:p w14:paraId="687C9ADA" w14:textId="77777777" w:rsidR="009D0EF8" w:rsidRPr="00127BCB" w:rsidRDefault="009D0EF8" w:rsidP="009D0EF8">
            <w:pPr>
              <w:jc w:val="both"/>
              <w:rPr>
                <w:rFonts w:ascii="Times New Roman" w:hAnsi="Times New Roman" w:cs="Times New Roman"/>
                <w:bCs/>
                <w:color w:val="000000"/>
              </w:rPr>
            </w:pPr>
            <w:r w:rsidRPr="00127BCB">
              <w:rPr>
                <w:rFonts w:ascii="Times New Roman" w:hAnsi="Times New Roman" w:cs="Times New Roman"/>
                <w:bCs/>
                <w:color w:val="000000"/>
              </w:rPr>
              <w:t>Ko je prevzemni zapisnik podpisan od vseh zgoraj naštetih podpisnikov, kontaktna oseba naročnika podpiše dobavnico. Na dobavnici morajo biti razvidne: številka in datum posameznega okvirnega sporazuma, številka in datum posameznega naročila, količina in serijske številke naprav ter njihova posamična vrednost. Z dnem podpisa dobavnice je prevzem opravljen.</w:t>
            </w:r>
          </w:p>
          <w:p w14:paraId="0F4D96A8" w14:textId="77777777" w:rsidR="009D0EF8" w:rsidRPr="00127BCB" w:rsidRDefault="009D0EF8" w:rsidP="009D0EF8">
            <w:pPr>
              <w:jc w:val="both"/>
              <w:rPr>
                <w:rFonts w:ascii="Times New Roman" w:hAnsi="Times New Roman" w:cs="Times New Roman"/>
                <w:bCs/>
                <w:color w:val="000000"/>
              </w:rPr>
            </w:pPr>
            <w:r w:rsidRPr="00127BCB">
              <w:rPr>
                <w:rFonts w:ascii="Times New Roman" w:hAnsi="Times New Roman" w:cs="Times New Roman"/>
                <w:bCs/>
                <w:color w:val="000000"/>
              </w:rPr>
              <w:lastRenderedPageBreak/>
              <w:t>Naprave, za katere se bo ugotovilo, da kakorkoli odstopajo od zahtev v povpraševanju ali ponudbi, ali niso skladne z določili tega sporazuma in njegovih prilog, bodo zavrnjene, zaradi česar bo dobavitelj lahko prešel v zamudo. Enako velja, če bo neskladnost ugotovljena za katerikoli dokument, ki bi moral biti napravi priložen. Zavrnitev bo označena na prevzemnem zapisniku.</w:t>
            </w:r>
          </w:p>
          <w:p w14:paraId="79EF5909" w14:textId="3F52D6F7" w:rsidR="00E6464A" w:rsidRPr="005E3ECA" w:rsidRDefault="00E6464A" w:rsidP="00AB5037">
            <w:pPr>
              <w:spacing w:before="225" w:after="225" w:line="240" w:lineRule="auto"/>
              <w:jc w:val="center"/>
              <w:rPr>
                <w:rFonts w:ascii="Times New Roman" w:hAnsi="Times New Roman"/>
              </w:rPr>
            </w:pPr>
            <w:r w:rsidRPr="005E3ECA">
              <w:rPr>
                <w:rFonts w:ascii="Times New Roman" w:hAnsi="Times New Roman"/>
                <w:b/>
                <w:bCs/>
                <w:color w:val="000000"/>
              </w:rPr>
              <w:t>V</w:t>
            </w:r>
            <w:r w:rsidR="001B0C9E">
              <w:rPr>
                <w:rFonts w:ascii="Times New Roman" w:hAnsi="Times New Roman"/>
                <w:b/>
                <w:bCs/>
                <w:color w:val="000000"/>
              </w:rPr>
              <w:t>I</w:t>
            </w:r>
            <w:r w:rsidRPr="005E3ECA">
              <w:rPr>
                <w:rFonts w:ascii="Times New Roman" w:hAnsi="Times New Roman"/>
                <w:b/>
                <w:bCs/>
                <w:color w:val="000000"/>
              </w:rPr>
              <w:t>. OBVEZNOSTI DOBAVITELJA</w:t>
            </w:r>
          </w:p>
          <w:p w14:paraId="25512D40" w14:textId="14696B1C" w:rsidR="008465BC" w:rsidRDefault="001B0C9E" w:rsidP="009D0EF8">
            <w:pPr>
              <w:spacing w:before="225" w:after="225" w:line="240" w:lineRule="auto"/>
              <w:jc w:val="center"/>
              <w:rPr>
                <w:rFonts w:ascii="Times New Roman" w:hAnsi="Times New Roman"/>
              </w:rPr>
            </w:pPr>
            <w:r>
              <w:rPr>
                <w:rFonts w:ascii="Times New Roman" w:hAnsi="Times New Roman"/>
              </w:rPr>
              <w:t>12</w:t>
            </w:r>
            <w:r w:rsidR="009D0EF8">
              <w:rPr>
                <w:rFonts w:ascii="Times New Roman" w:hAnsi="Times New Roman"/>
              </w:rPr>
              <w:t>. člen</w:t>
            </w:r>
          </w:p>
          <w:p w14:paraId="55078213" w14:textId="77777777" w:rsidR="00416CCF" w:rsidRPr="00127BCB" w:rsidRDefault="00416CCF" w:rsidP="00416CCF">
            <w:pPr>
              <w:jc w:val="both"/>
              <w:rPr>
                <w:rFonts w:ascii="Times New Roman" w:hAnsi="Times New Roman" w:cs="Times New Roman"/>
                <w:bCs/>
                <w:color w:val="000000"/>
              </w:rPr>
            </w:pPr>
            <w:r w:rsidRPr="00127BCB">
              <w:rPr>
                <w:rFonts w:ascii="Times New Roman" w:hAnsi="Times New Roman" w:cs="Times New Roman"/>
                <w:bCs/>
                <w:color w:val="000000"/>
              </w:rPr>
              <w:t>Dobavitelj se obvezuje, da bo:</w:t>
            </w:r>
          </w:p>
          <w:p w14:paraId="1C15F8CF" w14:textId="3EECC89A" w:rsidR="00416CCF" w:rsidRPr="00127BCB" w:rsidRDefault="00CD36D8" w:rsidP="00416CCF">
            <w:pPr>
              <w:numPr>
                <w:ilvl w:val="0"/>
                <w:numId w:val="27"/>
              </w:numPr>
              <w:spacing w:after="0" w:line="240" w:lineRule="auto"/>
              <w:contextualSpacing/>
              <w:jc w:val="both"/>
              <w:rPr>
                <w:rFonts w:ascii="Times New Roman" w:hAnsi="Times New Roman" w:cs="Times New Roman"/>
                <w:bCs/>
                <w:color w:val="000000"/>
              </w:rPr>
            </w:pPr>
            <w:r w:rsidRPr="00DC65C6">
              <w:rPr>
                <w:rFonts w:ascii="Times New Roman" w:eastAsia="Calibri" w:hAnsi="Times New Roman" w:cs="Times New Roman"/>
                <w:lang w:eastAsia="sl-SI"/>
              </w:rPr>
              <w:t>prevzete dobave izvršiti strokovno pravilno, vestno in kvalitetno v skladu s tehničnimi predpisi, standardi in zakoni</w:t>
            </w:r>
            <w:r w:rsidR="00416CCF" w:rsidRPr="00127BCB">
              <w:rPr>
                <w:rFonts w:ascii="Times New Roman" w:hAnsi="Times New Roman" w:cs="Times New Roman"/>
                <w:bCs/>
                <w:color w:val="000000"/>
              </w:rPr>
              <w:t>;</w:t>
            </w:r>
          </w:p>
          <w:p w14:paraId="44DE4C73" w14:textId="77777777" w:rsidR="00416CCF" w:rsidRPr="00127BCB" w:rsidRDefault="00416CCF" w:rsidP="00416CCF">
            <w:pPr>
              <w:numPr>
                <w:ilvl w:val="0"/>
                <w:numId w:val="27"/>
              </w:numPr>
              <w:spacing w:after="0" w:line="240" w:lineRule="auto"/>
              <w:contextualSpacing/>
              <w:jc w:val="both"/>
              <w:rPr>
                <w:rFonts w:ascii="Times New Roman" w:hAnsi="Times New Roman" w:cs="Times New Roman"/>
                <w:bCs/>
                <w:color w:val="000000"/>
              </w:rPr>
            </w:pPr>
            <w:r w:rsidRPr="00127BCB">
              <w:rPr>
                <w:rFonts w:ascii="Times New Roman" w:hAnsi="Times New Roman" w:cs="Times New Roman"/>
                <w:bCs/>
                <w:color w:val="000000"/>
              </w:rPr>
              <w:t>za izvajanje svojih nalog razpolagal z zadostnimi kadrovskimi in tehničnimi zmogljivostmi;</w:t>
            </w:r>
          </w:p>
          <w:p w14:paraId="1F27BBF5" w14:textId="77777777" w:rsidR="00416CCF" w:rsidRPr="00127BCB" w:rsidRDefault="00416CCF" w:rsidP="00416CCF">
            <w:pPr>
              <w:numPr>
                <w:ilvl w:val="0"/>
                <w:numId w:val="27"/>
              </w:numPr>
              <w:spacing w:after="0" w:line="240" w:lineRule="auto"/>
              <w:contextualSpacing/>
              <w:jc w:val="both"/>
              <w:rPr>
                <w:rFonts w:ascii="Times New Roman" w:hAnsi="Times New Roman" w:cs="Times New Roman"/>
                <w:bCs/>
                <w:color w:val="000000"/>
              </w:rPr>
            </w:pPr>
            <w:r w:rsidRPr="00127BCB">
              <w:rPr>
                <w:rFonts w:ascii="Times New Roman" w:hAnsi="Times New Roman" w:cs="Times New Roman"/>
                <w:bCs/>
                <w:color w:val="000000"/>
              </w:rPr>
              <w:t>da bo v okviru dogovorjene cene izvedel vse transporte in druge pomožne storitve ter dobavil vse materiale (ves pritrdilni, montažni, spojni, tesnilni in zaščitni material) in opremo, potrebne za izvedbo posamične dobave;</w:t>
            </w:r>
          </w:p>
          <w:p w14:paraId="52627A39" w14:textId="77777777" w:rsidR="00416CCF" w:rsidRPr="00127BCB" w:rsidRDefault="00416CCF" w:rsidP="00416CCF">
            <w:pPr>
              <w:numPr>
                <w:ilvl w:val="0"/>
                <w:numId w:val="27"/>
              </w:numPr>
              <w:spacing w:after="0" w:line="240" w:lineRule="auto"/>
              <w:contextualSpacing/>
              <w:jc w:val="both"/>
              <w:rPr>
                <w:rFonts w:ascii="Times New Roman" w:hAnsi="Times New Roman" w:cs="Times New Roman"/>
                <w:bCs/>
                <w:color w:val="000000"/>
              </w:rPr>
            </w:pPr>
            <w:r w:rsidRPr="00127BCB">
              <w:rPr>
                <w:rFonts w:ascii="Times New Roman" w:hAnsi="Times New Roman" w:cs="Times New Roman"/>
                <w:bCs/>
                <w:color w:val="000000"/>
              </w:rPr>
              <w:t>pri izvajanju svojih nalog zagotavljal tehnično brezhibno opremo;</w:t>
            </w:r>
          </w:p>
          <w:p w14:paraId="26F7BCD8" w14:textId="77777777" w:rsidR="00416CCF" w:rsidRPr="00127BCB" w:rsidRDefault="00416CCF" w:rsidP="00416CCF">
            <w:pPr>
              <w:numPr>
                <w:ilvl w:val="0"/>
                <w:numId w:val="27"/>
              </w:numPr>
              <w:spacing w:after="0" w:line="240" w:lineRule="auto"/>
              <w:contextualSpacing/>
              <w:jc w:val="both"/>
              <w:rPr>
                <w:rFonts w:ascii="Times New Roman" w:hAnsi="Times New Roman" w:cs="Times New Roman"/>
                <w:bCs/>
                <w:color w:val="000000"/>
              </w:rPr>
            </w:pPr>
            <w:r w:rsidRPr="00127BCB">
              <w:rPr>
                <w:rFonts w:ascii="Times New Roman" w:hAnsi="Times New Roman" w:cs="Times New Roman"/>
                <w:bCs/>
                <w:color w:val="000000"/>
              </w:rPr>
              <w:t>da bo pri delu uporabljal osnovna sredstva, drobni inventar, material in druga sredstva v obsegu in na način, ki zagotavljata doseganje dogovorjene kakovosti, kakor je dogovorjeno s posameznim naročnikom;</w:t>
            </w:r>
          </w:p>
          <w:p w14:paraId="09145FAC" w14:textId="77777777" w:rsidR="00416CCF" w:rsidRPr="00127BCB" w:rsidRDefault="00416CCF" w:rsidP="00416CCF">
            <w:pPr>
              <w:numPr>
                <w:ilvl w:val="0"/>
                <w:numId w:val="27"/>
              </w:numPr>
              <w:spacing w:after="0" w:line="240" w:lineRule="auto"/>
              <w:contextualSpacing/>
              <w:jc w:val="both"/>
              <w:rPr>
                <w:rFonts w:ascii="Times New Roman" w:hAnsi="Times New Roman" w:cs="Times New Roman"/>
                <w:bCs/>
                <w:color w:val="000000"/>
              </w:rPr>
            </w:pPr>
            <w:r w:rsidRPr="00127BCB">
              <w:rPr>
                <w:rFonts w:ascii="Times New Roman" w:hAnsi="Times New Roman" w:cs="Times New Roman"/>
                <w:bCs/>
                <w:color w:val="000000"/>
              </w:rPr>
              <w:t>izvedel svoje obveznosti v zvezi z dobavljeno opremo v dogovorjenih rokih;</w:t>
            </w:r>
          </w:p>
          <w:p w14:paraId="6DA6FB9C" w14:textId="77777777" w:rsidR="00416CCF" w:rsidRPr="00127BCB" w:rsidRDefault="00416CCF" w:rsidP="00416CCF">
            <w:pPr>
              <w:numPr>
                <w:ilvl w:val="0"/>
                <w:numId w:val="27"/>
              </w:numPr>
              <w:spacing w:after="0" w:line="240" w:lineRule="auto"/>
              <w:contextualSpacing/>
              <w:jc w:val="both"/>
              <w:rPr>
                <w:rFonts w:ascii="Times New Roman" w:hAnsi="Times New Roman" w:cs="Times New Roman"/>
                <w:bCs/>
                <w:color w:val="000000"/>
              </w:rPr>
            </w:pPr>
            <w:r w:rsidRPr="00127BCB">
              <w:rPr>
                <w:rFonts w:ascii="Times New Roman" w:hAnsi="Times New Roman" w:cs="Times New Roman"/>
                <w:bCs/>
                <w:color w:val="000000"/>
              </w:rPr>
              <w:t>takoj pisno opozoril naročnika na okoliščine, ki bi lahko otežile ali onemogočile kvalitetno in pravilno dobavo;</w:t>
            </w:r>
          </w:p>
          <w:p w14:paraId="0120A4E9" w14:textId="455BC647" w:rsidR="00416CCF" w:rsidRDefault="00416CCF" w:rsidP="00416CCF">
            <w:pPr>
              <w:numPr>
                <w:ilvl w:val="0"/>
                <w:numId w:val="27"/>
              </w:numPr>
              <w:spacing w:after="0" w:line="240" w:lineRule="auto"/>
              <w:contextualSpacing/>
              <w:jc w:val="both"/>
              <w:rPr>
                <w:rFonts w:ascii="Times New Roman" w:hAnsi="Times New Roman" w:cs="Times New Roman"/>
                <w:bCs/>
                <w:color w:val="000000"/>
              </w:rPr>
            </w:pPr>
            <w:r w:rsidRPr="00127BCB">
              <w:rPr>
                <w:rFonts w:ascii="Times New Roman" w:hAnsi="Times New Roman" w:cs="Times New Roman"/>
                <w:bCs/>
                <w:color w:val="000000"/>
              </w:rPr>
              <w:t>na zahtevo naročnika predložil dokazila o kakovosti blaga oziroma skladnosti z zahtevami posameznega naročnika</w:t>
            </w:r>
            <w:r w:rsidR="00456CCA">
              <w:rPr>
                <w:rFonts w:ascii="Times New Roman" w:hAnsi="Times New Roman" w:cs="Times New Roman"/>
                <w:bCs/>
                <w:color w:val="000000"/>
              </w:rPr>
              <w:t>.</w:t>
            </w:r>
          </w:p>
          <w:p w14:paraId="0C637AF5" w14:textId="6CD26E67" w:rsidR="009D0EF8" w:rsidRDefault="009D0EF8" w:rsidP="00456CCA">
            <w:pPr>
              <w:spacing w:after="0" w:line="240" w:lineRule="auto"/>
              <w:ind w:left="720"/>
              <w:contextualSpacing/>
              <w:jc w:val="both"/>
              <w:rPr>
                <w:rFonts w:ascii="Times New Roman" w:hAnsi="Times New Roman" w:cs="Times New Roman"/>
                <w:bCs/>
                <w:color w:val="000000"/>
              </w:rPr>
            </w:pPr>
          </w:p>
          <w:p w14:paraId="0D79A78F" w14:textId="77777777" w:rsidR="00E9705B" w:rsidRDefault="00E9705B" w:rsidP="00E9705B">
            <w:pPr>
              <w:spacing w:after="0" w:line="240" w:lineRule="auto"/>
              <w:contextualSpacing/>
              <w:jc w:val="both"/>
              <w:rPr>
                <w:rFonts w:ascii="Times New Roman" w:hAnsi="Times New Roman" w:cs="Times New Roman"/>
                <w:bCs/>
                <w:color w:val="000000"/>
              </w:rPr>
            </w:pPr>
          </w:p>
          <w:p w14:paraId="06159951" w14:textId="088CF71A" w:rsidR="00E9705B" w:rsidRDefault="00E9705B" w:rsidP="00E9705B">
            <w:pPr>
              <w:spacing w:after="0" w:line="240" w:lineRule="auto"/>
              <w:contextualSpacing/>
              <w:jc w:val="center"/>
              <w:rPr>
                <w:rFonts w:ascii="Times New Roman" w:hAnsi="Times New Roman" w:cs="Times New Roman"/>
                <w:bCs/>
                <w:color w:val="000000"/>
              </w:rPr>
            </w:pPr>
            <w:r>
              <w:rPr>
                <w:rFonts w:ascii="Times New Roman" w:hAnsi="Times New Roman" w:cs="Times New Roman"/>
                <w:bCs/>
                <w:color w:val="000000"/>
              </w:rPr>
              <w:t>1</w:t>
            </w:r>
            <w:r w:rsidR="00456CCA">
              <w:rPr>
                <w:rFonts w:ascii="Times New Roman" w:hAnsi="Times New Roman" w:cs="Times New Roman"/>
                <w:bCs/>
                <w:color w:val="000000"/>
              </w:rPr>
              <w:t>3</w:t>
            </w:r>
            <w:r>
              <w:rPr>
                <w:rFonts w:ascii="Times New Roman" w:hAnsi="Times New Roman" w:cs="Times New Roman"/>
                <w:bCs/>
                <w:color w:val="000000"/>
              </w:rPr>
              <w:t>. člen</w:t>
            </w:r>
          </w:p>
          <w:p w14:paraId="3AEE20B2" w14:textId="77777777" w:rsidR="00615D3F" w:rsidRPr="00127BCB" w:rsidRDefault="00615D3F" w:rsidP="00615D3F">
            <w:pPr>
              <w:jc w:val="both"/>
              <w:rPr>
                <w:rFonts w:ascii="Times New Roman" w:hAnsi="Times New Roman" w:cs="Times New Roman"/>
                <w:color w:val="0F0F0F"/>
              </w:rPr>
            </w:pPr>
            <w:r w:rsidRPr="00127BCB">
              <w:rPr>
                <w:rFonts w:ascii="Times New Roman" w:hAnsi="Times New Roman" w:cs="Times New Roman"/>
                <w:color w:val="0F0F0F"/>
              </w:rPr>
              <w:t>Dobavitelj naročniku jamči, da:</w:t>
            </w:r>
          </w:p>
          <w:p w14:paraId="5C692873" w14:textId="77777777" w:rsidR="00615D3F" w:rsidRPr="00127BCB" w:rsidRDefault="00615D3F" w:rsidP="00615D3F">
            <w:pPr>
              <w:numPr>
                <w:ilvl w:val="0"/>
                <w:numId w:val="31"/>
              </w:numPr>
              <w:spacing w:after="0" w:line="240" w:lineRule="auto"/>
              <w:jc w:val="both"/>
              <w:rPr>
                <w:rFonts w:ascii="Times New Roman" w:hAnsi="Times New Roman" w:cs="Times New Roman"/>
                <w:color w:val="0F0F0F"/>
              </w:rPr>
            </w:pPr>
            <w:r w:rsidRPr="00127BCB">
              <w:rPr>
                <w:rFonts w:ascii="Times New Roman" w:hAnsi="Times New Roman" w:cs="Times New Roman"/>
                <w:color w:val="0F0F0F"/>
              </w:rPr>
              <w:t>dobavljene naprave delujejo brezhibno in nimajo stvarnih napak,</w:t>
            </w:r>
          </w:p>
          <w:p w14:paraId="4941B12C" w14:textId="77777777" w:rsidR="00615D3F" w:rsidRPr="00127BCB" w:rsidRDefault="00615D3F" w:rsidP="00615D3F">
            <w:pPr>
              <w:numPr>
                <w:ilvl w:val="0"/>
                <w:numId w:val="31"/>
              </w:numPr>
              <w:spacing w:after="0" w:line="240" w:lineRule="auto"/>
              <w:jc w:val="both"/>
              <w:rPr>
                <w:rFonts w:ascii="Times New Roman" w:hAnsi="Times New Roman" w:cs="Times New Roman"/>
                <w:color w:val="0F0F0F"/>
              </w:rPr>
            </w:pPr>
            <w:r w:rsidRPr="00127BCB">
              <w:rPr>
                <w:rFonts w:ascii="Times New Roman" w:hAnsi="Times New Roman" w:cs="Times New Roman"/>
                <w:color w:val="0F0F0F"/>
              </w:rPr>
              <w:t>dobavljene naprave nimajo pravnih napak,</w:t>
            </w:r>
          </w:p>
          <w:p w14:paraId="7836C650" w14:textId="77777777" w:rsidR="00615D3F" w:rsidRPr="00127BCB" w:rsidRDefault="00615D3F" w:rsidP="00615D3F">
            <w:pPr>
              <w:numPr>
                <w:ilvl w:val="0"/>
                <w:numId w:val="31"/>
              </w:numPr>
              <w:spacing w:after="0" w:line="240" w:lineRule="auto"/>
              <w:jc w:val="both"/>
              <w:rPr>
                <w:rFonts w:ascii="Times New Roman" w:hAnsi="Times New Roman" w:cs="Times New Roman"/>
                <w:color w:val="0F0F0F"/>
              </w:rPr>
            </w:pPr>
            <w:r w:rsidRPr="00127BCB">
              <w:rPr>
                <w:rFonts w:ascii="Times New Roman" w:hAnsi="Times New Roman" w:cs="Times New Roman"/>
                <w:color w:val="0F0F0F"/>
              </w:rPr>
              <w:t>dobavljene naprave popolnoma ustrezajo vsem tehničnim opisom, karakteristikam in specifikacijam, ki so bile dane v okviru posameznega povpraševanja in ponudbene dokumentacije ali so priloga tega sporazuma,</w:t>
            </w:r>
          </w:p>
          <w:p w14:paraId="6862E964" w14:textId="77777777" w:rsidR="00615D3F" w:rsidRPr="00127BCB" w:rsidRDefault="00615D3F" w:rsidP="00615D3F">
            <w:pPr>
              <w:numPr>
                <w:ilvl w:val="0"/>
                <w:numId w:val="31"/>
              </w:numPr>
              <w:spacing w:after="0" w:line="240" w:lineRule="auto"/>
              <w:jc w:val="both"/>
              <w:rPr>
                <w:rFonts w:ascii="Times New Roman" w:hAnsi="Times New Roman" w:cs="Times New Roman"/>
                <w:color w:val="0F0F0F"/>
              </w:rPr>
            </w:pPr>
            <w:r w:rsidRPr="00127BCB">
              <w:rPr>
                <w:rFonts w:ascii="Times New Roman" w:hAnsi="Times New Roman" w:cs="Times New Roman"/>
                <w:color w:val="0F0F0F"/>
              </w:rPr>
              <w:t>so dobavljene naprave popolnoma enake vzorčni opremi, ki je bila dana na testiranje, če je bilo pred nakupom s strani posameznega naročnika to opravljeno,</w:t>
            </w:r>
          </w:p>
          <w:p w14:paraId="35A084C2" w14:textId="77777777" w:rsidR="00615D3F" w:rsidRPr="00127BCB" w:rsidRDefault="00615D3F" w:rsidP="00615D3F">
            <w:pPr>
              <w:numPr>
                <w:ilvl w:val="0"/>
                <w:numId w:val="31"/>
              </w:numPr>
              <w:spacing w:after="0" w:line="240" w:lineRule="auto"/>
              <w:jc w:val="both"/>
              <w:rPr>
                <w:rFonts w:ascii="Times New Roman" w:hAnsi="Times New Roman" w:cs="Times New Roman"/>
                <w:color w:val="0F0F0F"/>
              </w:rPr>
            </w:pPr>
            <w:r w:rsidRPr="00127BCB">
              <w:rPr>
                <w:rFonts w:ascii="Times New Roman" w:hAnsi="Times New Roman" w:cs="Times New Roman"/>
                <w:color w:val="0F0F0F"/>
              </w:rPr>
              <w:t>bo naročnik pridobil vse pravice, ki so vezane na dobavljene naprave, dobavitelj pa bo brezhibno izvrševal vse obveznosti, ki so vezane na naprave.</w:t>
            </w:r>
          </w:p>
          <w:p w14:paraId="6A11E1BD" w14:textId="77777777" w:rsidR="00615D3F" w:rsidRPr="00127BCB" w:rsidRDefault="00615D3F" w:rsidP="00615D3F">
            <w:pPr>
              <w:ind w:left="357"/>
              <w:jc w:val="both"/>
              <w:rPr>
                <w:rFonts w:ascii="Times New Roman" w:hAnsi="Times New Roman" w:cs="Times New Roman"/>
                <w:color w:val="0F0F0F"/>
              </w:rPr>
            </w:pPr>
          </w:p>
          <w:p w14:paraId="4B0DF2A4" w14:textId="77777777" w:rsidR="00615D3F" w:rsidRPr="00127BCB" w:rsidRDefault="00615D3F" w:rsidP="00615D3F">
            <w:pPr>
              <w:jc w:val="both"/>
              <w:rPr>
                <w:rFonts w:ascii="Times New Roman" w:hAnsi="Times New Roman" w:cs="Times New Roman"/>
                <w:color w:val="0F0F0F"/>
              </w:rPr>
            </w:pPr>
            <w:r w:rsidRPr="00127BCB">
              <w:rPr>
                <w:rFonts w:ascii="Times New Roman" w:hAnsi="Times New Roman" w:cs="Times New Roman"/>
                <w:color w:val="0F0F0F"/>
              </w:rPr>
              <w:t>Jamstvo dobavitelja za skrite napake naprave velja še 180 dni po dobavi (pri sukcesivni dobavi šteto od dneva zadnje dobave). Če se v tem roku pri kateremkoli kosu dobavljenih naprav pokažejo zgoraj našteta odstopanja ali napake, lahko naročnik odpove posamezno naročilo delno ali v celoti. Prav tako lahko naročnik odpove posamezno naročilo v celoti, če dobavitelj z dobavo (delno ali v celoti) zamuja za več kot 10 dni.</w:t>
            </w:r>
          </w:p>
          <w:p w14:paraId="71225564" w14:textId="77777777" w:rsidR="00615D3F" w:rsidRPr="00127BCB" w:rsidRDefault="00615D3F" w:rsidP="00615D3F">
            <w:pPr>
              <w:jc w:val="both"/>
              <w:rPr>
                <w:rFonts w:ascii="Times New Roman" w:hAnsi="Times New Roman" w:cs="Times New Roman"/>
                <w:color w:val="0F0F0F"/>
              </w:rPr>
            </w:pPr>
            <w:r w:rsidRPr="00127BCB">
              <w:rPr>
                <w:rFonts w:ascii="Times New Roman" w:hAnsi="Times New Roman" w:cs="Times New Roman"/>
                <w:color w:val="0F0F0F"/>
              </w:rPr>
              <w:t>V primeru odpovedi posameznega naročila naročnik o tem pisno obvesti dobavitelja in navede, na kateri lokaciji in v katerem času mu bo predana že dobavljena naprava na razpolago, določi rok za vrnitev kupnine in uveljavi morebitno dano zavarovanje.</w:t>
            </w:r>
          </w:p>
          <w:p w14:paraId="5E8D9DC6" w14:textId="653BC02F" w:rsidR="00E9705B" w:rsidRDefault="00C65246" w:rsidP="00C65246">
            <w:pPr>
              <w:spacing w:after="0" w:line="240" w:lineRule="auto"/>
              <w:contextualSpacing/>
              <w:jc w:val="center"/>
              <w:rPr>
                <w:rFonts w:ascii="Times New Roman" w:hAnsi="Times New Roman" w:cs="Times New Roman"/>
                <w:bCs/>
                <w:color w:val="000000"/>
              </w:rPr>
            </w:pPr>
            <w:r>
              <w:rPr>
                <w:rFonts w:ascii="Times New Roman" w:hAnsi="Times New Roman" w:cs="Times New Roman"/>
                <w:bCs/>
                <w:color w:val="000000"/>
              </w:rPr>
              <w:t>1</w:t>
            </w:r>
            <w:r w:rsidR="00563EDF">
              <w:rPr>
                <w:rFonts w:ascii="Times New Roman" w:hAnsi="Times New Roman" w:cs="Times New Roman"/>
                <w:bCs/>
                <w:color w:val="000000"/>
              </w:rPr>
              <w:t>4</w:t>
            </w:r>
            <w:r>
              <w:rPr>
                <w:rFonts w:ascii="Times New Roman" w:hAnsi="Times New Roman" w:cs="Times New Roman"/>
                <w:bCs/>
                <w:color w:val="000000"/>
              </w:rPr>
              <w:t>. člen</w:t>
            </w:r>
          </w:p>
          <w:p w14:paraId="5BAF1A6D" w14:textId="77777777" w:rsidR="00C65246" w:rsidRDefault="00C65246" w:rsidP="00C65246">
            <w:pPr>
              <w:spacing w:after="0" w:line="240" w:lineRule="auto"/>
              <w:contextualSpacing/>
              <w:jc w:val="center"/>
              <w:rPr>
                <w:rFonts w:ascii="Times New Roman" w:hAnsi="Times New Roman" w:cs="Times New Roman"/>
                <w:bCs/>
                <w:color w:val="000000"/>
              </w:rPr>
            </w:pPr>
          </w:p>
          <w:p w14:paraId="68668590" w14:textId="77777777" w:rsidR="00C65246" w:rsidRPr="00127BCB" w:rsidRDefault="00C65246" w:rsidP="00C65246">
            <w:pPr>
              <w:jc w:val="both"/>
              <w:rPr>
                <w:rFonts w:ascii="Times New Roman" w:hAnsi="Times New Roman" w:cs="Times New Roman"/>
                <w:color w:val="0F0F0F"/>
              </w:rPr>
            </w:pPr>
            <w:r w:rsidRPr="00127BCB">
              <w:rPr>
                <w:rFonts w:ascii="Times New Roman" w:hAnsi="Times New Roman" w:cs="Times New Roman"/>
                <w:color w:val="0F0F0F"/>
              </w:rPr>
              <w:lastRenderedPageBreak/>
              <w:t>Za vse naprave daje oziroma izda dobavitelj garancijo oziroma garancijski list za brezhibno tehnično delovanje.</w:t>
            </w:r>
          </w:p>
          <w:p w14:paraId="401ECCF0" w14:textId="30BC4253" w:rsidR="00C65246" w:rsidRPr="00127BCB" w:rsidRDefault="00C65246" w:rsidP="00C65246">
            <w:pPr>
              <w:jc w:val="both"/>
              <w:rPr>
                <w:rFonts w:ascii="Times New Roman" w:hAnsi="Times New Roman" w:cs="Times New Roman"/>
                <w:color w:val="0F0F0F"/>
              </w:rPr>
            </w:pPr>
            <w:r w:rsidRPr="00127BCB">
              <w:rPr>
                <w:rFonts w:ascii="Times New Roman" w:hAnsi="Times New Roman" w:cs="Times New Roman"/>
                <w:color w:val="0F0F0F"/>
              </w:rPr>
              <w:t>Splošen garancijski rok za dobavljeno opremo je 36 mesecev od prevzema, razen če v posameznem povpraševanju ni določeno drugače.</w:t>
            </w:r>
          </w:p>
          <w:p w14:paraId="78A8F50A" w14:textId="77777777" w:rsidR="00C65246" w:rsidRPr="00127BCB" w:rsidRDefault="00C65246" w:rsidP="00C65246">
            <w:pPr>
              <w:jc w:val="both"/>
              <w:rPr>
                <w:rFonts w:ascii="Times New Roman" w:hAnsi="Times New Roman" w:cs="Times New Roman"/>
                <w:color w:val="0F0F0F"/>
              </w:rPr>
            </w:pPr>
            <w:r w:rsidRPr="00127BCB">
              <w:rPr>
                <w:rFonts w:ascii="Times New Roman" w:hAnsi="Times New Roman" w:cs="Times New Roman"/>
                <w:color w:val="0F0F0F"/>
              </w:rPr>
              <w:t>Garancijski rok teče od dneva prevzema naprav, tj. od podpisa dobavnice. Če je bila naprava v garancijskem roku zamenjana ali bistveno popravljena, začne teči garancijski rok znova.</w:t>
            </w:r>
          </w:p>
          <w:p w14:paraId="04CD8962" w14:textId="77777777" w:rsidR="00C65246" w:rsidRPr="00127BCB" w:rsidRDefault="00C65246" w:rsidP="00C65246">
            <w:pPr>
              <w:jc w:val="both"/>
              <w:rPr>
                <w:rFonts w:ascii="Times New Roman" w:hAnsi="Times New Roman" w:cs="Times New Roman"/>
                <w:color w:val="0F0F0F"/>
              </w:rPr>
            </w:pPr>
            <w:r w:rsidRPr="00127BCB">
              <w:rPr>
                <w:rFonts w:ascii="Times New Roman" w:hAnsi="Times New Roman" w:cs="Times New Roman"/>
                <w:color w:val="0F0F0F"/>
              </w:rPr>
              <w:t>V garancijskem roku je dobavitelj dolžan na svoje stroške odpravljati vse napake, ki nastanejo ob redni uporabi. Dobavitelj zagotavlja odpravo napak pri njem kupljene opreme na lokacijah naročnika, z odzivnim časom 1 delovni dan. V tem času dobavitelj prevzame opremo pri naročniku in diagnosticira napako. Čas za odpravo napak je 7 dni poteka roka za diagnosticiranje napake, v kolikor ni v posameznem povpraševanju določeno drugače.</w:t>
            </w:r>
          </w:p>
          <w:p w14:paraId="5C1C14BF" w14:textId="77777777" w:rsidR="00C65246" w:rsidRPr="00127BCB" w:rsidRDefault="00C65246" w:rsidP="00C65246">
            <w:pPr>
              <w:jc w:val="both"/>
              <w:rPr>
                <w:rFonts w:ascii="Times New Roman" w:hAnsi="Times New Roman" w:cs="Times New Roman"/>
                <w:color w:val="0F0F0F"/>
              </w:rPr>
            </w:pPr>
            <w:r w:rsidRPr="00127BCB">
              <w:rPr>
                <w:rFonts w:ascii="Times New Roman" w:hAnsi="Times New Roman" w:cs="Times New Roman"/>
                <w:color w:val="0F0F0F"/>
              </w:rPr>
              <w:t>V kolikor dobavitelj v roku iz prejšnjega odstavka ne odpravi napake, mora naročniku brezplačno zagotoviti nadomestno opremo, ki je po tehničnih karakteristikah najmanj enaka opremi, ki je v popravilu, razen če se s posameznim naročnikom ne dogovori drugače.</w:t>
            </w:r>
          </w:p>
          <w:p w14:paraId="3C54BA4E" w14:textId="77777777" w:rsidR="00C65246" w:rsidRPr="00127BCB" w:rsidRDefault="00C65246" w:rsidP="00C65246">
            <w:pPr>
              <w:jc w:val="both"/>
              <w:rPr>
                <w:rFonts w:ascii="Times New Roman" w:hAnsi="Times New Roman" w:cs="Times New Roman"/>
                <w:color w:val="0F0F0F"/>
              </w:rPr>
            </w:pPr>
            <w:r w:rsidRPr="00127BCB">
              <w:rPr>
                <w:rFonts w:ascii="Times New Roman" w:hAnsi="Times New Roman" w:cs="Times New Roman"/>
                <w:color w:val="0F0F0F"/>
              </w:rPr>
              <w:t>Vsi stroški v zvezi z garancijskimi popravili bremenijo dobavitelja, vključno s stroški prevzema opreme in izročitve popravljene in nadomestne opreme na lokaciji naročnika.</w:t>
            </w:r>
          </w:p>
          <w:p w14:paraId="197C10CA" w14:textId="77777777" w:rsidR="00C65246" w:rsidRPr="00127BCB" w:rsidRDefault="00C65246" w:rsidP="00C65246">
            <w:pPr>
              <w:jc w:val="both"/>
              <w:rPr>
                <w:rFonts w:ascii="Times New Roman" w:hAnsi="Times New Roman" w:cs="Times New Roman"/>
                <w:color w:val="0F0F0F"/>
              </w:rPr>
            </w:pPr>
            <w:r w:rsidRPr="00127BCB">
              <w:rPr>
                <w:rFonts w:ascii="Times New Roman" w:hAnsi="Times New Roman" w:cs="Times New Roman"/>
                <w:color w:val="0F0F0F"/>
              </w:rPr>
              <w:t>Dobavitelj se obvezuje po telefonu pomagati naročniku s prvim mnenjem kot pomoč pri iskanju napak.</w:t>
            </w:r>
          </w:p>
          <w:p w14:paraId="479CCFAD" w14:textId="77777777" w:rsidR="00C65246" w:rsidRPr="00127BCB" w:rsidRDefault="00C65246" w:rsidP="00C65246">
            <w:pPr>
              <w:jc w:val="both"/>
              <w:rPr>
                <w:rFonts w:ascii="Times New Roman" w:hAnsi="Times New Roman" w:cs="Times New Roman"/>
                <w:color w:val="0F0F0F"/>
              </w:rPr>
            </w:pPr>
            <w:r w:rsidRPr="00127BCB">
              <w:rPr>
                <w:rFonts w:ascii="Times New Roman" w:hAnsi="Times New Roman" w:cs="Times New Roman"/>
                <w:color w:val="0F0F0F"/>
              </w:rPr>
              <w:t xml:space="preserve">V garancijskem času je dobavitelj dolžan zagotavljati pooblaščen servis opreme, v okviru tega pa tudi: </w:t>
            </w:r>
          </w:p>
          <w:p w14:paraId="65D805D3" w14:textId="77777777" w:rsidR="00C65246" w:rsidRPr="00127BCB" w:rsidRDefault="00C65246" w:rsidP="00C65246">
            <w:pPr>
              <w:numPr>
                <w:ilvl w:val="0"/>
                <w:numId w:val="24"/>
              </w:numPr>
              <w:spacing w:after="0" w:line="240" w:lineRule="auto"/>
              <w:ind w:left="714" w:hanging="357"/>
              <w:jc w:val="both"/>
              <w:rPr>
                <w:rFonts w:ascii="Times New Roman" w:hAnsi="Times New Roman" w:cs="Times New Roman"/>
                <w:color w:val="0F0F0F"/>
              </w:rPr>
            </w:pPr>
            <w:r w:rsidRPr="00127BCB">
              <w:rPr>
                <w:rFonts w:ascii="Times New Roman" w:hAnsi="Times New Roman" w:cs="Times New Roman"/>
                <w:color w:val="0F0F0F"/>
              </w:rPr>
              <w:t xml:space="preserve">kontaktni center oziroma kontaktno osebo za prijavo napake, </w:t>
            </w:r>
          </w:p>
          <w:p w14:paraId="2B6451A9" w14:textId="77777777" w:rsidR="00C65246" w:rsidRPr="00127BCB" w:rsidRDefault="00C65246" w:rsidP="00C65246">
            <w:pPr>
              <w:numPr>
                <w:ilvl w:val="0"/>
                <w:numId w:val="24"/>
              </w:numPr>
              <w:spacing w:after="0" w:line="240" w:lineRule="auto"/>
              <w:ind w:left="714" w:hanging="357"/>
              <w:jc w:val="both"/>
              <w:rPr>
                <w:rFonts w:ascii="Times New Roman" w:hAnsi="Times New Roman" w:cs="Times New Roman"/>
                <w:color w:val="0F0F0F"/>
              </w:rPr>
            </w:pPr>
            <w:r w:rsidRPr="00127BCB">
              <w:rPr>
                <w:rFonts w:ascii="Times New Roman" w:hAnsi="Times New Roman" w:cs="Times New Roman"/>
                <w:color w:val="0F0F0F"/>
              </w:rPr>
              <w:t>odpravo manjše napake na mestu samem - na sedežu posameznega naročnika,</w:t>
            </w:r>
          </w:p>
          <w:p w14:paraId="429D8A59" w14:textId="77777777" w:rsidR="00C65246" w:rsidRPr="00127BCB" w:rsidRDefault="00C65246" w:rsidP="00C65246">
            <w:pPr>
              <w:numPr>
                <w:ilvl w:val="0"/>
                <w:numId w:val="24"/>
              </w:numPr>
              <w:spacing w:after="0" w:line="240" w:lineRule="auto"/>
              <w:ind w:left="714" w:hanging="357"/>
              <w:jc w:val="both"/>
              <w:rPr>
                <w:rFonts w:ascii="Times New Roman" w:hAnsi="Times New Roman" w:cs="Times New Roman"/>
                <w:color w:val="0F0F0F"/>
              </w:rPr>
            </w:pPr>
            <w:r w:rsidRPr="00127BCB">
              <w:rPr>
                <w:rFonts w:ascii="Times New Roman" w:hAnsi="Times New Roman" w:cs="Times New Roman"/>
                <w:color w:val="0F0F0F"/>
              </w:rPr>
              <w:t>izjemoma: odpravo večje napake na mestu samem – na sedežu naročnika, v kolikor uporabnik predmetne opreme ne more dati računalnika na servis (nujna uporaba).</w:t>
            </w:r>
          </w:p>
          <w:p w14:paraId="17A9CE92" w14:textId="77777777" w:rsidR="00C65246" w:rsidRDefault="00C65246" w:rsidP="00E9705B">
            <w:pPr>
              <w:spacing w:after="0" w:line="240" w:lineRule="auto"/>
              <w:contextualSpacing/>
              <w:jc w:val="both"/>
              <w:rPr>
                <w:rFonts w:ascii="Times New Roman" w:hAnsi="Times New Roman" w:cs="Times New Roman"/>
                <w:bCs/>
                <w:color w:val="000000"/>
              </w:rPr>
            </w:pPr>
          </w:p>
          <w:p w14:paraId="02AB0FFB" w14:textId="47D58258" w:rsidR="00416CCF" w:rsidRDefault="00972FF8" w:rsidP="00972FF8">
            <w:pPr>
              <w:spacing w:after="0" w:line="240" w:lineRule="auto"/>
              <w:contextualSpacing/>
              <w:jc w:val="center"/>
              <w:rPr>
                <w:rFonts w:ascii="Times New Roman" w:hAnsi="Times New Roman" w:cs="Times New Roman"/>
                <w:bCs/>
                <w:color w:val="000000"/>
              </w:rPr>
            </w:pPr>
            <w:r>
              <w:rPr>
                <w:rFonts w:ascii="Times New Roman" w:hAnsi="Times New Roman" w:cs="Times New Roman"/>
                <w:bCs/>
                <w:color w:val="000000"/>
              </w:rPr>
              <w:t>1</w:t>
            </w:r>
            <w:r w:rsidR="00D729D4">
              <w:rPr>
                <w:rFonts w:ascii="Times New Roman" w:hAnsi="Times New Roman" w:cs="Times New Roman"/>
                <w:bCs/>
                <w:color w:val="000000"/>
              </w:rPr>
              <w:t>5</w:t>
            </w:r>
            <w:r>
              <w:rPr>
                <w:rFonts w:ascii="Times New Roman" w:hAnsi="Times New Roman" w:cs="Times New Roman"/>
                <w:bCs/>
                <w:color w:val="000000"/>
              </w:rPr>
              <w:t>. člen</w:t>
            </w:r>
          </w:p>
          <w:p w14:paraId="57DA9B82" w14:textId="77777777" w:rsidR="00972FF8" w:rsidRDefault="00972FF8" w:rsidP="00972FF8">
            <w:pPr>
              <w:spacing w:after="0" w:line="240" w:lineRule="auto"/>
              <w:contextualSpacing/>
              <w:jc w:val="center"/>
              <w:rPr>
                <w:rFonts w:ascii="Times New Roman" w:hAnsi="Times New Roman" w:cs="Times New Roman"/>
                <w:bCs/>
                <w:color w:val="000000"/>
              </w:rPr>
            </w:pPr>
          </w:p>
          <w:p w14:paraId="2F2BD679" w14:textId="77777777" w:rsidR="00972FF8" w:rsidRPr="00127BCB" w:rsidRDefault="00972FF8" w:rsidP="00972FF8">
            <w:pPr>
              <w:jc w:val="both"/>
              <w:rPr>
                <w:rFonts w:ascii="Times New Roman" w:hAnsi="Times New Roman" w:cs="Times New Roman"/>
                <w:bCs/>
                <w:color w:val="000000"/>
              </w:rPr>
            </w:pPr>
            <w:r w:rsidRPr="00127BCB">
              <w:rPr>
                <w:rFonts w:ascii="Times New Roman" w:hAnsi="Times New Roman" w:cs="Times New Roman"/>
                <w:bCs/>
                <w:color w:val="000000"/>
              </w:rPr>
              <w:t>Dobavitelj mora zagotoviti razpoložljivost in združljivost nadomestnih delov najmanj 5 let po dobavi naprave, kar začne teči od datuma zadnje dobave naprav, ki je predmet posameznega naročila.</w:t>
            </w:r>
          </w:p>
          <w:p w14:paraId="3FCFAEEF" w14:textId="77777777" w:rsidR="00972FF8" w:rsidRPr="00127BCB" w:rsidRDefault="00972FF8" w:rsidP="00972FF8">
            <w:pPr>
              <w:jc w:val="both"/>
              <w:rPr>
                <w:rFonts w:ascii="Times New Roman" w:hAnsi="Times New Roman" w:cs="Times New Roman"/>
                <w:bCs/>
                <w:color w:val="000000"/>
              </w:rPr>
            </w:pPr>
            <w:r w:rsidRPr="00127BCB">
              <w:rPr>
                <w:rFonts w:ascii="Times New Roman" w:hAnsi="Times New Roman" w:cs="Times New Roman"/>
                <w:bCs/>
                <w:color w:val="000000"/>
              </w:rPr>
              <w:t>Doba zagotavljanja razpoložljivosti in združljivosti baterij in napajalnikov ter tipkovnice in njenih delov je najmanj 2 leti po izteku garancijske dobe.</w:t>
            </w:r>
          </w:p>
          <w:p w14:paraId="1D76CB89" w14:textId="77777777" w:rsidR="00972FF8" w:rsidRPr="00127BCB" w:rsidRDefault="00972FF8" w:rsidP="00972FF8">
            <w:pPr>
              <w:jc w:val="both"/>
              <w:rPr>
                <w:rFonts w:ascii="Times New Roman" w:hAnsi="Times New Roman" w:cs="Times New Roman"/>
                <w:bCs/>
                <w:color w:val="000000"/>
              </w:rPr>
            </w:pPr>
            <w:r w:rsidRPr="00127BCB">
              <w:rPr>
                <w:rFonts w:ascii="Times New Roman" w:hAnsi="Times New Roman" w:cs="Times New Roman"/>
                <w:bCs/>
                <w:color w:val="000000"/>
              </w:rPr>
              <w:t>Dobavitelj bo moral pri odpravi napak v garancijski dobi, vgrajevati oziroma uporabljati le originalne nadomestne dele.</w:t>
            </w:r>
          </w:p>
          <w:p w14:paraId="716B0FE6" w14:textId="77777777" w:rsidR="00972FF8" w:rsidRDefault="00972FF8" w:rsidP="00972FF8">
            <w:pPr>
              <w:jc w:val="both"/>
              <w:rPr>
                <w:rFonts w:ascii="Times New Roman" w:hAnsi="Times New Roman" w:cs="Times New Roman"/>
                <w:bCs/>
                <w:color w:val="000000"/>
              </w:rPr>
            </w:pPr>
            <w:r w:rsidRPr="00127BCB">
              <w:rPr>
                <w:rFonts w:ascii="Times New Roman" w:hAnsi="Times New Roman" w:cs="Times New Roman"/>
                <w:bCs/>
                <w:color w:val="000000"/>
              </w:rPr>
              <w:t>V primeru neizpolnitve obveznosti iz prejšnjih odstavkov je dobavitelj dolžan posameznemu naročniku povrniti vse dodatne stroške in škodo, ki bi jo naročnik zaradi tega utrpel.</w:t>
            </w:r>
          </w:p>
          <w:p w14:paraId="2464B9D7" w14:textId="0BE8D673" w:rsidR="00E6464A" w:rsidRPr="00147293" w:rsidRDefault="00E6464A" w:rsidP="00147293">
            <w:pPr>
              <w:spacing w:before="225" w:after="225" w:line="240" w:lineRule="auto"/>
              <w:jc w:val="center"/>
              <w:rPr>
                <w:rFonts w:ascii="Times New Roman" w:hAnsi="Times New Roman"/>
              </w:rPr>
            </w:pPr>
            <w:r w:rsidRPr="005E3ECA">
              <w:rPr>
                <w:rFonts w:ascii="Times New Roman" w:hAnsi="Times New Roman"/>
                <w:b/>
                <w:bCs/>
                <w:color w:val="000000"/>
              </w:rPr>
              <w:t>VI</w:t>
            </w:r>
            <w:r w:rsidR="00D729D4">
              <w:rPr>
                <w:rFonts w:ascii="Times New Roman" w:hAnsi="Times New Roman"/>
                <w:b/>
                <w:bCs/>
                <w:color w:val="000000"/>
              </w:rPr>
              <w:t>I</w:t>
            </w:r>
            <w:r w:rsidRPr="005E3ECA">
              <w:rPr>
                <w:rFonts w:ascii="Times New Roman" w:hAnsi="Times New Roman"/>
                <w:b/>
                <w:bCs/>
                <w:color w:val="000000"/>
              </w:rPr>
              <w:t xml:space="preserve">. OBVEZNOSTI </w:t>
            </w:r>
            <w:r>
              <w:rPr>
                <w:rFonts w:ascii="Times New Roman" w:hAnsi="Times New Roman"/>
                <w:b/>
                <w:bCs/>
                <w:color w:val="000000"/>
              </w:rPr>
              <w:t>NAROČNIKA</w:t>
            </w:r>
          </w:p>
          <w:p w14:paraId="203BBF6F" w14:textId="22540FA2" w:rsidR="00972FF8" w:rsidRDefault="00FD6986" w:rsidP="00FD6986">
            <w:pPr>
              <w:spacing w:after="0" w:line="240" w:lineRule="auto"/>
              <w:contextualSpacing/>
              <w:jc w:val="center"/>
              <w:rPr>
                <w:rFonts w:ascii="Times New Roman" w:hAnsi="Times New Roman" w:cs="Times New Roman"/>
                <w:bCs/>
                <w:color w:val="000000"/>
              </w:rPr>
            </w:pPr>
            <w:r>
              <w:rPr>
                <w:rFonts w:ascii="Times New Roman" w:hAnsi="Times New Roman" w:cs="Times New Roman"/>
                <w:bCs/>
                <w:color w:val="000000"/>
              </w:rPr>
              <w:t>1</w:t>
            </w:r>
            <w:r w:rsidR="00F8175C">
              <w:rPr>
                <w:rFonts w:ascii="Times New Roman" w:hAnsi="Times New Roman" w:cs="Times New Roman"/>
                <w:bCs/>
                <w:color w:val="000000"/>
              </w:rPr>
              <w:t>6</w:t>
            </w:r>
            <w:r>
              <w:rPr>
                <w:rFonts w:ascii="Times New Roman" w:hAnsi="Times New Roman" w:cs="Times New Roman"/>
                <w:bCs/>
                <w:color w:val="000000"/>
              </w:rPr>
              <w:t>. člen</w:t>
            </w:r>
          </w:p>
          <w:p w14:paraId="4E59304F" w14:textId="77777777" w:rsidR="00FD6986" w:rsidRDefault="00FD6986" w:rsidP="00416CCF">
            <w:pPr>
              <w:spacing w:after="0" w:line="240" w:lineRule="auto"/>
              <w:contextualSpacing/>
              <w:jc w:val="both"/>
              <w:rPr>
                <w:rFonts w:ascii="Times New Roman" w:hAnsi="Times New Roman" w:cs="Times New Roman"/>
                <w:bCs/>
                <w:color w:val="000000"/>
              </w:rPr>
            </w:pPr>
          </w:p>
          <w:p w14:paraId="279D416F" w14:textId="77777777" w:rsidR="00AE4783" w:rsidRPr="00127BCB" w:rsidRDefault="00AE4783" w:rsidP="00AE4783">
            <w:pPr>
              <w:jc w:val="both"/>
              <w:rPr>
                <w:rFonts w:ascii="Times New Roman" w:hAnsi="Times New Roman" w:cs="Times New Roman"/>
                <w:bCs/>
                <w:color w:val="000000"/>
              </w:rPr>
            </w:pPr>
            <w:r w:rsidRPr="00127BCB">
              <w:rPr>
                <w:rFonts w:ascii="Times New Roman" w:hAnsi="Times New Roman" w:cs="Times New Roman"/>
                <w:bCs/>
                <w:color w:val="000000"/>
              </w:rPr>
              <w:t xml:space="preserve">Naročnik se obvezuje: </w:t>
            </w:r>
          </w:p>
          <w:p w14:paraId="56E3F50C" w14:textId="77777777" w:rsidR="00AE4783" w:rsidRPr="00127BCB" w:rsidRDefault="00AE4783" w:rsidP="00AE4783">
            <w:pPr>
              <w:numPr>
                <w:ilvl w:val="0"/>
                <w:numId w:val="28"/>
              </w:numPr>
              <w:spacing w:after="0" w:line="240" w:lineRule="auto"/>
              <w:jc w:val="both"/>
              <w:rPr>
                <w:rFonts w:ascii="Times New Roman" w:hAnsi="Times New Roman" w:cs="Times New Roman"/>
                <w:bCs/>
                <w:color w:val="000000"/>
              </w:rPr>
            </w:pPr>
            <w:r w:rsidRPr="00127BCB">
              <w:rPr>
                <w:rFonts w:ascii="Times New Roman" w:hAnsi="Times New Roman" w:cs="Times New Roman"/>
                <w:bCs/>
                <w:color w:val="000000"/>
              </w:rPr>
              <w:t>dati dobavitelju na razpolago vse potrebne podatke in ostale dokumente, s katerimi razpolaga in so vezani na izvedbo dobave;</w:t>
            </w:r>
          </w:p>
          <w:p w14:paraId="023CB045" w14:textId="77777777" w:rsidR="00AE4783" w:rsidRPr="00127BCB" w:rsidRDefault="00AE4783" w:rsidP="00AE4783">
            <w:pPr>
              <w:numPr>
                <w:ilvl w:val="0"/>
                <w:numId w:val="28"/>
              </w:numPr>
              <w:spacing w:after="0" w:line="240" w:lineRule="auto"/>
              <w:jc w:val="both"/>
              <w:rPr>
                <w:rFonts w:ascii="Times New Roman" w:hAnsi="Times New Roman" w:cs="Times New Roman"/>
                <w:bCs/>
                <w:color w:val="000000"/>
              </w:rPr>
            </w:pPr>
            <w:r w:rsidRPr="00127BCB">
              <w:rPr>
                <w:rFonts w:ascii="Times New Roman" w:hAnsi="Times New Roman" w:cs="Times New Roman"/>
                <w:bCs/>
                <w:color w:val="000000"/>
              </w:rPr>
              <w:t>sodelovati z dobaviteljem z namenom, da se prevzeta dela izvršijo pravočasno in v obojestransko zadovoljstvo;</w:t>
            </w:r>
          </w:p>
          <w:p w14:paraId="6D42F18C" w14:textId="77777777" w:rsidR="00AE4783" w:rsidRPr="00127BCB" w:rsidRDefault="00AE4783" w:rsidP="00AE4783">
            <w:pPr>
              <w:numPr>
                <w:ilvl w:val="0"/>
                <w:numId w:val="28"/>
              </w:numPr>
              <w:spacing w:after="0" w:line="240" w:lineRule="auto"/>
              <w:jc w:val="both"/>
              <w:rPr>
                <w:rFonts w:ascii="Times New Roman" w:hAnsi="Times New Roman" w:cs="Times New Roman"/>
                <w:bCs/>
                <w:color w:val="000000"/>
              </w:rPr>
            </w:pPr>
            <w:r w:rsidRPr="00127BCB">
              <w:rPr>
                <w:rFonts w:ascii="Times New Roman" w:hAnsi="Times New Roman" w:cs="Times New Roman"/>
                <w:bCs/>
                <w:color w:val="000000"/>
              </w:rPr>
              <w:lastRenderedPageBreak/>
              <w:t>nuditi dobavitelju ostalo pomoč, v kolikor bo to potrebno za kvalitetno in pravočasno dobavo ter del iz posameznega naročila;</w:t>
            </w:r>
          </w:p>
          <w:p w14:paraId="3C3987B1" w14:textId="77777777" w:rsidR="00AE4783" w:rsidRPr="00127BCB" w:rsidRDefault="00AE4783" w:rsidP="00AE4783">
            <w:pPr>
              <w:numPr>
                <w:ilvl w:val="0"/>
                <w:numId w:val="28"/>
              </w:numPr>
              <w:spacing w:after="0" w:line="240" w:lineRule="auto"/>
              <w:jc w:val="both"/>
              <w:rPr>
                <w:rFonts w:ascii="Times New Roman" w:hAnsi="Times New Roman" w:cs="Times New Roman"/>
                <w:bCs/>
                <w:color w:val="000000"/>
              </w:rPr>
            </w:pPr>
            <w:r w:rsidRPr="00127BCB">
              <w:rPr>
                <w:rFonts w:ascii="Times New Roman" w:hAnsi="Times New Roman" w:cs="Times New Roman"/>
                <w:bCs/>
                <w:color w:val="000000"/>
              </w:rPr>
              <w:t xml:space="preserve">plačeval izvedene dobave v dogovorjenih rokih. </w:t>
            </w:r>
          </w:p>
          <w:p w14:paraId="06175736" w14:textId="77777777" w:rsidR="00AE4783" w:rsidRPr="00127BCB" w:rsidRDefault="00AE4783" w:rsidP="00AE4783">
            <w:pPr>
              <w:rPr>
                <w:rFonts w:ascii="Times New Roman" w:hAnsi="Times New Roman" w:cs="Times New Roman"/>
                <w:bCs/>
                <w:color w:val="000000"/>
              </w:rPr>
            </w:pPr>
          </w:p>
          <w:p w14:paraId="48797827" w14:textId="77777777" w:rsidR="00AE4783" w:rsidRPr="00127BCB" w:rsidRDefault="00AE4783" w:rsidP="00AE4783">
            <w:pPr>
              <w:jc w:val="both"/>
              <w:rPr>
                <w:rFonts w:ascii="Times New Roman" w:hAnsi="Times New Roman" w:cs="Times New Roman"/>
                <w:bCs/>
                <w:color w:val="000000"/>
              </w:rPr>
            </w:pPr>
            <w:r w:rsidRPr="00127BCB">
              <w:rPr>
                <w:rFonts w:ascii="Times New Roman" w:hAnsi="Times New Roman" w:cs="Times New Roman"/>
                <w:bCs/>
                <w:color w:val="000000"/>
              </w:rPr>
              <w:t>Naročnik si pridružuje pravico, da vzorce dobavljene opreme pošlje na preverjanje po parametrih, navedenih v tehnični specifikaciji, na pristojno institucijo.</w:t>
            </w:r>
          </w:p>
          <w:p w14:paraId="236377A7" w14:textId="2DD2E658" w:rsidR="00416CCF" w:rsidRDefault="00FD6986" w:rsidP="00416CCF">
            <w:pPr>
              <w:spacing w:after="0" w:line="240" w:lineRule="auto"/>
              <w:contextualSpacing/>
              <w:jc w:val="center"/>
              <w:rPr>
                <w:rFonts w:ascii="Times New Roman" w:hAnsi="Times New Roman" w:cs="Times New Roman"/>
                <w:bCs/>
                <w:color w:val="000000"/>
              </w:rPr>
            </w:pPr>
            <w:r>
              <w:rPr>
                <w:rFonts w:ascii="Times New Roman" w:hAnsi="Times New Roman" w:cs="Times New Roman"/>
                <w:bCs/>
                <w:color w:val="000000"/>
              </w:rPr>
              <w:t>1</w:t>
            </w:r>
            <w:r w:rsidR="00F8175C">
              <w:rPr>
                <w:rFonts w:ascii="Times New Roman" w:hAnsi="Times New Roman" w:cs="Times New Roman"/>
                <w:bCs/>
                <w:color w:val="000000"/>
              </w:rPr>
              <w:t>7</w:t>
            </w:r>
            <w:r>
              <w:rPr>
                <w:rFonts w:ascii="Times New Roman" w:hAnsi="Times New Roman" w:cs="Times New Roman"/>
                <w:bCs/>
                <w:color w:val="000000"/>
              </w:rPr>
              <w:t>. člen</w:t>
            </w:r>
          </w:p>
          <w:p w14:paraId="4776F53E" w14:textId="77777777" w:rsidR="00D03A1E" w:rsidRDefault="00D03A1E" w:rsidP="00416CCF">
            <w:pPr>
              <w:spacing w:after="0" w:line="240" w:lineRule="auto"/>
              <w:contextualSpacing/>
              <w:jc w:val="center"/>
              <w:rPr>
                <w:rFonts w:ascii="Times New Roman" w:hAnsi="Times New Roman" w:cs="Times New Roman"/>
                <w:bCs/>
                <w:color w:val="000000"/>
              </w:rPr>
            </w:pPr>
          </w:p>
          <w:p w14:paraId="58DF024D" w14:textId="77777777" w:rsidR="00D03A1E" w:rsidRPr="00127BCB" w:rsidRDefault="00D03A1E" w:rsidP="00D03A1E">
            <w:pPr>
              <w:jc w:val="both"/>
              <w:rPr>
                <w:rFonts w:ascii="Times New Roman" w:hAnsi="Times New Roman" w:cs="Times New Roman"/>
                <w:bCs/>
                <w:color w:val="0F0F0F"/>
              </w:rPr>
            </w:pPr>
            <w:r w:rsidRPr="00127BCB">
              <w:rPr>
                <w:rFonts w:ascii="Times New Roman" w:hAnsi="Times New Roman" w:cs="Times New Roman"/>
                <w:bCs/>
                <w:color w:val="0F0F0F"/>
              </w:rPr>
              <w:t>Če pride do prekinitve dobave oziroma do odstopa od dobave po krivdi ene od pogodbenih strank, nosi nastale stroške tista pogodbena stranka, ki je povzročila prekinitev ali razdrtje.</w:t>
            </w:r>
          </w:p>
          <w:p w14:paraId="7E6826BA" w14:textId="77777777" w:rsidR="00D03A1E" w:rsidRPr="00127BCB" w:rsidRDefault="00D03A1E" w:rsidP="00D03A1E">
            <w:pPr>
              <w:jc w:val="both"/>
              <w:rPr>
                <w:rFonts w:ascii="Times New Roman" w:hAnsi="Times New Roman" w:cs="Times New Roman"/>
                <w:bCs/>
                <w:color w:val="0F0F0F"/>
              </w:rPr>
            </w:pPr>
            <w:r w:rsidRPr="00127BCB">
              <w:rPr>
                <w:rFonts w:ascii="Times New Roman" w:hAnsi="Times New Roman" w:cs="Times New Roman"/>
                <w:bCs/>
                <w:color w:val="0F0F0F"/>
              </w:rPr>
              <w:t>Naročnik ima pravico odstopiti od posameznega naročila, brez posledic zanj, če:</w:t>
            </w:r>
          </w:p>
          <w:p w14:paraId="7CA296D7" w14:textId="77777777" w:rsidR="00D03A1E" w:rsidRPr="00127BCB" w:rsidRDefault="00D03A1E" w:rsidP="00D03A1E">
            <w:pPr>
              <w:numPr>
                <w:ilvl w:val="0"/>
                <w:numId w:val="29"/>
              </w:numPr>
              <w:spacing w:after="0" w:line="240" w:lineRule="auto"/>
              <w:ind w:left="714" w:hanging="357"/>
              <w:jc w:val="both"/>
              <w:rPr>
                <w:rFonts w:ascii="Times New Roman" w:hAnsi="Times New Roman" w:cs="Times New Roman"/>
                <w:bCs/>
                <w:color w:val="0F0F0F"/>
              </w:rPr>
            </w:pPr>
            <w:r w:rsidRPr="00127BCB">
              <w:rPr>
                <w:rFonts w:ascii="Times New Roman" w:hAnsi="Times New Roman" w:cs="Times New Roman"/>
                <w:bCs/>
                <w:color w:val="0F0F0F"/>
              </w:rPr>
              <w:t>pride dobavitelj v takšno finančno situacijo, ki bi mu onemogočila izvedbo prevzetih obveznosti posamične dobave;</w:t>
            </w:r>
          </w:p>
          <w:p w14:paraId="0481BE41" w14:textId="77777777" w:rsidR="00D03A1E" w:rsidRPr="00127BCB" w:rsidRDefault="00D03A1E" w:rsidP="00D03A1E">
            <w:pPr>
              <w:numPr>
                <w:ilvl w:val="0"/>
                <w:numId w:val="29"/>
              </w:numPr>
              <w:spacing w:after="0" w:line="240" w:lineRule="auto"/>
              <w:ind w:left="714" w:hanging="357"/>
              <w:jc w:val="both"/>
              <w:rPr>
                <w:rFonts w:ascii="Times New Roman" w:hAnsi="Times New Roman" w:cs="Times New Roman"/>
                <w:bCs/>
                <w:color w:val="0F0F0F"/>
              </w:rPr>
            </w:pPr>
            <w:r w:rsidRPr="00127BCB">
              <w:rPr>
                <w:rFonts w:ascii="Times New Roman" w:hAnsi="Times New Roman" w:cs="Times New Roman"/>
                <w:bCs/>
                <w:color w:val="0F0F0F"/>
              </w:rPr>
              <w:t>dobavitelj zamudi z izvedbo dobave za več kot 10 delovnih dni;</w:t>
            </w:r>
          </w:p>
          <w:p w14:paraId="006C78BE" w14:textId="77777777" w:rsidR="00D03A1E" w:rsidRPr="00127BCB" w:rsidRDefault="00D03A1E" w:rsidP="00D03A1E">
            <w:pPr>
              <w:numPr>
                <w:ilvl w:val="0"/>
                <w:numId w:val="29"/>
              </w:numPr>
              <w:spacing w:after="0" w:line="240" w:lineRule="auto"/>
              <w:ind w:left="714" w:hanging="357"/>
              <w:jc w:val="both"/>
              <w:rPr>
                <w:rFonts w:ascii="Times New Roman" w:hAnsi="Times New Roman" w:cs="Times New Roman"/>
                <w:bCs/>
                <w:color w:val="0F0F0F"/>
              </w:rPr>
            </w:pPr>
            <w:r w:rsidRPr="00127BCB">
              <w:rPr>
                <w:rFonts w:ascii="Times New Roman" w:hAnsi="Times New Roman" w:cs="Times New Roman"/>
                <w:bCs/>
                <w:color w:val="0F0F0F"/>
              </w:rPr>
              <w:t>dobavitelj po svoji krivdi ne dosega dogovorjene kvalitete in standardov in je ne vzpostavi niti v naknadno dogovorjenem roku, ki mu ga določi posamezni naročnik;</w:t>
            </w:r>
          </w:p>
          <w:p w14:paraId="5C60BC2E" w14:textId="77777777" w:rsidR="00D03A1E" w:rsidRPr="00127BCB" w:rsidRDefault="00D03A1E" w:rsidP="00D03A1E">
            <w:pPr>
              <w:numPr>
                <w:ilvl w:val="0"/>
                <w:numId w:val="29"/>
              </w:numPr>
              <w:spacing w:after="0" w:line="240" w:lineRule="auto"/>
              <w:ind w:left="714" w:hanging="357"/>
              <w:jc w:val="both"/>
              <w:rPr>
                <w:rFonts w:ascii="Times New Roman" w:hAnsi="Times New Roman" w:cs="Times New Roman"/>
                <w:bCs/>
                <w:color w:val="0F0F0F"/>
              </w:rPr>
            </w:pPr>
            <w:r w:rsidRPr="00127BCB">
              <w:rPr>
                <w:rFonts w:ascii="Times New Roman" w:hAnsi="Times New Roman" w:cs="Times New Roman"/>
                <w:bCs/>
                <w:color w:val="0F0F0F"/>
              </w:rPr>
              <w:t>dobavitelj ne izpolnjuje prevzetih obveznosti na način, predviden za posamičnim naročilom.</w:t>
            </w:r>
          </w:p>
          <w:p w14:paraId="59D901B4" w14:textId="35473200" w:rsidR="00FD6986" w:rsidRPr="00AB5037" w:rsidRDefault="00D03A1E" w:rsidP="00AB5037">
            <w:pPr>
              <w:jc w:val="both"/>
              <w:rPr>
                <w:rFonts w:ascii="Times New Roman" w:hAnsi="Times New Roman" w:cs="Times New Roman"/>
                <w:bCs/>
                <w:color w:val="0F0F0F"/>
              </w:rPr>
            </w:pPr>
            <w:r w:rsidRPr="00127BCB">
              <w:rPr>
                <w:rFonts w:ascii="Times New Roman" w:hAnsi="Times New Roman" w:cs="Times New Roman"/>
                <w:bCs/>
                <w:color w:val="0F0F0F"/>
              </w:rPr>
              <w:t>Odstop od posamičnega naročila učinkuje z dnem, ko dobavitelj prejme pisno izjavo naročnika o odstopu.</w:t>
            </w:r>
          </w:p>
        </w:tc>
      </w:tr>
    </w:tbl>
    <w:p w14:paraId="76040533" w14:textId="2541EA88" w:rsidR="00045A32" w:rsidRPr="005E3ECA" w:rsidRDefault="00045A32" w:rsidP="00147293">
      <w:pPr>
        <w:spacing w:before="225" w:after="225" w:line="240" w:lineRule="auto"/>
        <w:jc w:val="center"/>
        <w:rPr>
          <w:rFonts w:ascii="Times New Roman" w:hAnsi="Times New Roman"/>
        </w:rPr>
      </w:pPr>
      <w:r w:rsidRPr="005E3ECA">
        <w:rPr>
          <w:rFonts w:ascii="Times New Roman" w:hAnsi="Times New Roman"/>
          <w:b/>
          <w:bCs/>
          <w:color w:val="000000"/>
        </w:rPr>
        <w:lastRenderedPageBreak/>
        <w:t>VII</w:t>
      </w:r>
      <w:r w:rsidR="00147293">
        <w:rPr>
          <w:rFonts w:ascii="Times New Roman" w:hAnsi="Times New Roman"/>
          <w:b/>
          <w:bCs/>
          <w:color w:val="000000"/>
        </w:rPr>
        <w:t>I</w:t>
      </w:r>
      <w:r w:rsidRPr="005E3ECA">
        <w:rPr>
          <w:rFonts w:ascii="Times New Roman" w:hAnsi="Times New Roman"/>
          <w:b/>
          <w:bCs/>
          <w:color w:val="000000"/>
        </w:rPr>
        <w:t>. SKRBNIKI POGODBE</w:t>
      </w:r>
    </w:p>
    <w:p w14:paraId="134868C5" w14:textId="12D4453E" w:rsidR="00045A32" w:rsidRPr="007426B6" w:rsidRDefault="00147293" w:rsidP="00147293">
      <w:pPr>
        <w:spacing w:after="0" w:line="240" w:lineRule="auto"/>
        <w:jc w:val="center"/>
        <w:rPr>
          <w:rFonts w:ascii="Times New Roman" w:hAnsi="Times New Roman"/>
        </w:rPr>
      </w:pPr>
      <w:r>
        <w:rPr>
          <w:rFonts w:ascii="Times New Roman" w:hAnsi="Times New Roman"/>
        </w:rPr>
        <w:t>1</w:t>
      </w:r>
      <w:r w:rsidR="0026150B">
        <w:rPr>
          <w:rFonts w:ascii="Times New Roman" w:hAnsi="Times New Roman"/>
        </w:rPr>
        <w:t>8</w:t>
      </w:r>
      <w:r>
        <w:rPr>
          <w:rFonts w:ascii="Times New Roman" w:hAnsi="Times New Roman"/>
        </w:rPr>
        <w:t>. člen</w:t>
      </w:r>
    </w:p>
    <w:tbl>
      <w:tblPr>
        <w:tblW w:w="0" w:type="auto"/>
        <w:tblInd w:w="108" w:type="dxa"/>
        <w:tblLook w:val="04A0" w:firstRow="1" w:lastRow="0" w:firstColumn="1" w:lastColumn="0" w:noHBand="0" w:noVBand="1"/>
      </w:tblPr>
      <w:tblGrid>
        <w:gridCol w:w="8820"/>
      </w:tblGrid>
      <w:tr w:rsidR="00045A32" w:rsidRPr="005E4056" w14:paraId="0E299EEC" w14:textId="77777777" w:rsidTr="00C02BC6">
        <w:tc>
          <w:tcPr>
            <w:tcW w:w="0" w:type="auto"/>
            <w:shd w:val="clear" w:color="auto" w:fill="auto"/>
            <w:tcMar>
              <w:top w:w="0" w:type="auto"/>
              <w:bottom w:w="0" w:type="auto"/>
            </w:tcMar>
          </w:tcPr>
          <w:p w14:paraId="5BE80F21" w14:textId="77777777" w:rsidR="00045A32" w:rsidRPr="005E4056" w:rsidRDefault="00045A32" w:rsidP="00C02BC6">
            <w:pPr>
              <w:spacing w:before="225" w:after="225" w:line="240" w:lineRule="auto"/>
              <w:jc w:val="both"/>
              <w:rPr>
                <w:rFonts w:ascii="Times New Roman" w:hAnsi="Times New Roman"/>
              </w:rPr>
            </w:pPr>
            <w:r w:rsidRPr="005E4056">
              <w:rPr>
                <w:rFonts w:ascii="Times New Roman" w:hAnsi="Times New Roman"/>
                <w:color w:val="000000"/>
              </w:rPr>
              <w:t>Skrbnik pogodbe s strani naročnika je __</w:t>
            </w:r>
            <w:r>
              <w:rPr>
                <w:rFonts w:ascii="Times New Roman" w:hAnsi="Times New Roman"/>
                <w:color w:val="000000"/>
              </w:rPr>
              <w:t>______</w:t>
            </w:r>
            <w:r w:rsidRPr="005E4056">
              <w:rPr>
                <w:rFonts w:ascii="Times New Roman" w:hAnsi="Times New Roman"/>
                <w:color w:val="000000"/>
              </w:rPr>
              <w:t>____________</w:t>
            </w:r>
          </w:p>
          <w:p w14:paraId="70993C5A" w14:textId="77777777" w:rsidR="00045A32" w:rsidRPr="005E4056" w:rsidRDefault="00045A32" w:rsidP="00C02BC6">
            <w:pPr>
              <w:spacing w:before="225" w:after="225" w:line="240" w:lineRule="auto"/>
              <w:jc w:val="both"/>
              <w:rPr>
                <w:rFonts w:ascii="Times New Roman" w:hAnsi="Times New Roman"/>
              </w:rPr>
            </w:pPr>
            <w:r w:rsidRPr="005E4056">
              <w:rPr>
                <w:rFonts w:ascii="Times New Roman" w:hAnsi="Times New Roman"/>
                <w:color w:val="000000"/>
              </w:rPr>
              <w:t>Predstavnik naročnika je pooblaščen, da zastopa naročnika v vseh vprašanjih, ki se nanašajo na dobavo, dogovorjeno s to pogodbo.</w:t>
            </w:r>
          </w:p>
          <w:p w14:paraId="41AD40F5" w14:textId="77777777" w:rsidR="00045A32" w:rsidRPr="005E4056" w:rsidRDefault="00045A32" w:rsidP="00C02BC6">
            <w:pPr>
              <w:spacing w:before="225" w:after="225" w:line="240" w:lineRule="auto"/>
              <w:jc w:val="both"/>
              <w:rPr>
                <w:rFonts w:ascii="Times New Roman" w:hAnsi="Times New Roman"/>
              </w:rPr>
            </w:pPr>
            <w:r w:rsidRPr="005E4056">
              <w:rPr>
                <w:rFonts w:ascii="Times New Roman" w:hAnsi="Times New Roman"/>
                <w:color w:val="000000"/>
              </w:rPr>
              <w:t>Pooblaščeni predstavnik dobavitelja je __________</w:t>
            </w:r>
            <w:r>
              <w:rPr>
                <w:rFonts w:ascii="Times New Roman" w:hAnsi="Times New Roman"/>
                <w:color w:val="000000"/>
              </w:rPr>
              <w:t>____</w:t>
            </w:r>
            <w:r w:rsidRPr="005E4056">
              <w:rPr>
                <w:rFonts w:ascii="Times New Roman" w:hAnsi="Times New Roman"/>
                <w:color w:val="000000"/>
              </w:rPr>
              <w:t>_____</w:t>
            </w:r>
          </w:p>
          <w:p w14:paraId="2EA1BF03" w14:textId="77777777" w:rsidR="00045A32" w:rsidRPr="005E4056" w:rsidRDefault="00045A32" w:rsidP="00C02BC6">
            <w:pPr>
              <w:spacing w:before="225" w:after="225" w:line="240" w:lineRule="auto"/>
              <w:jc w:val="both"/>
              <w:rPr>
                <w:rFonts w:ascii="Times New Roman" w:hAnsi="Times New Roman"/>
              </w:rPr>
            </w:pPr>
            <w:r>
              <w:rPr>
                <w:rFonts w:ascii="Times New Roman" w:hAnsi="Times New Roman"/>
                <w:color w:val="000000"/>
              </w:rPr>
              <w:t>Poobla</w:t>
            </w:r>
            <w:r w:rsidRPr="005E4056">
              <w:rPr>
                <w:rFonts w:ascii="Times New Roman" w:hAnsi="Times New Roman"/>
                <w:color w:val="000000"/>
              </w:rPr>
              <w:t>ščeni predstavnik dobavitelja je pooblaščen, da zastopa dobavitelja v vseh vprašanjih, ki se nanašajo dobavo po tej pogodbi.</w:t>
            </w:r>
          </w:p>
        </w:tc>
      </w:tr>
    </w:tbl>
    <w:p w14:paraId="6DC28C7D" w14:textId="25681F1C" w:rsidR="00045A32" w:rsidRPr="005E3ECA" w:rsidRDefault="001D12F5" w:rsidP="001D12F5">
      <w:pPr>
        <w:spacing w:before="225" w:after="225" w:line="240" w:lineRule="auto"/>
        <w:jc w:val="center"/>
        <w:rPr>
          <w:rFonts w:ascii="Times New Roman" w:hAnsi="Times New Roman"/>
        </w:rPr>
      </w:pPr>
      <w:r>
        <w:rPr>
          <w:rFonts w:ascii="Times New Roman" w:hAnsi="Times New Roman"/>
          <w:b/>
          <w:bCs/>
          <w:color w:val="000000"/>
        </w:rPr>
        <w:t>IX</w:t>
      </w:r>
      <w:r w:rsidR="00045A32" w:rsidRPr="005E3ECA">
        <w:rPr>
          <w:rFonts w:ascii="Times New Roman" w:hAnsi="Times New Roman"/>
          <w:b/>
          <w:bCs/>
          <w:color w:val="000000"/>
        </w:rPr>
        <w:t>. POGODBENA KAZEN</w:t>
      </w:r>
    </w:p>
    <w:p w14:paraId="5B947F8F" w14:textId="01847F22" w:rsidR="00045A32" w:rsidRPr="007426B6" w:rsidRDefault="001D12F5" w:rsidP="001D12F5">
      <w:pPr>
        <w:spacing w:after="0" w:line="240" w:lineRule="auto"/>
        <w:jc w:val="center"/>
        <w:rPr>
          <w:rFonts w:ascii="Times New Roman" w:hAnsi="Times New Roman"/>
        </w:rPr>
      </w:pPr>
      <w:r>
        <w:rPr>
          <w:rFonts w:ascii="Times New Roman" w:hAnsi="Times New Roman"/>
        </w:rPr>
        <w:t>1</w:t>
      </w:r>
      <w:r w:rsidR="00213EDD">
        <w:rPr>
          <w:rFonts w:ascii="Times New Roman" w:hAnsi="Times New Roman"/>
        </w:rPr>
        <w:t>9</w:t>
      </w:r>
      <w:r>
        <w:rPr>
          <w:rFonts w:ascii="Times New Roman" w:hAnsi="Times New Roman"/>
        </w:rPr>
        <w:t>. člen</w:t>
      </w:r>
    </w:p>
    <w:tbl>
      <w:tblPr>
        <w:tblW w:w="0" w:type="auto"/>
        <w:tblInd w:w="108" w:type="dxa"/>
        <w:tblLook w:val="04A0" w:firstRow="1" w:lastRow="0" w:firstColumn="1" w:lastColumn="0" w:noHBand="0" w:noVBand="1"/>
      </w:tblPr>
      <w:tblGrid>
        <w:gridCol w:w="8820"/>
      </w:tblGrid>
      <w:tr w:rsidR="00045A32" w:rsidRPr="000A551F" w14:paraId="5EB49392" w14:textId="77777777" w:rsidTr="00C02BC6">
        <w:tc>
          <w:tcPr>
            <w:tcW w:w="0" w:type="auto"/>
            <w:shd w:val="clear" w:color="auto" w:fill="auto"/>
            <w:tcMar>
              <w:top w:w="0" w:type="auto"/>
              <w:bottom w:w="0" w:type="auto"/>
            </w:tcMar>
          </w:tcPr>
          <w:p w14:paraId="6AEE7D5E" w14:textId="77777777" w:rsidR="00045A32" w:rsidRPr="005E4056" w:rsidRDefault="00045A32" w:rsidP="00C02BC6">
            <w:pPr>
              <w:spacing w:before="225" w:after="225" w:line="240" w:lineRule="auto"/>
              <w:jc w:val="both"/>
              <w:rPr>
                <w:rFonts w:ascii="Times New Roman" w:hAnsi="Times New Roman"/>
              </w:rPr>
            </w:pPr>
            <w:r w:rsidRPr="005E4056">
              <w:rPr>
                <w:rFonts w:ascii="Times New Roman" w:hAnsi="Times New Roman"/>
                <w:color w:val="000000"/>
              </w:rPr>
              <w:t xml:space="preserve">Če se dobavitelj po svoji krivdi pri izvedbi del ne drži dogovorjenih rokov, sme naročnik za vsak dan zamude zahtevati plačilo pogodbene kazni v višini </w:t>
            </w:r>
            <w:r>
              <w:rPr>
                <w:rFonts w:ascii="Times New Roman" w:hAnsi="Times New Roman"/>
                <w:color w:val="000000"/>
              </w:rPr>
              <w:t>0,3</w:t>
            </w:r>
            <w:r w:rsidRPr="005E4056">
              <w:rPr>
                <w:rFonts w:ascii="Times New Roman" w:hAnsi="Times New Roman"/>
                <w:color w:val="000000"/>
              </w:rPr>
              <w:t xml:space="preserve"> odstotka od vrednosti celotne dobave z DDV, vendar skupaj ne več kot </w:t>
            </w:r>
            <w:r>
              <w:rPr>
                <w:rFonts w:ascii="Times New Roman" w:hAnsi="Times New Roman"/>
                <w:color w:val="000000"/>
              </w:rPr>
              <w:t>2</w:t>
            </w:r>
            <w:r w:rsidRPr="005E4056">
              <w:rPr>
                <w:rFonts w:ascii="Times New Roman" w:hAnsi="Times New Roman"/>
                <w:color w:val="000000"/>
              </w:rPr>
              <w:t>0% celotne pogodbene vrednosti.</w:t>
            </w:r>
          </w:p>
          <w:p w14:paraId="5A4C78FB" w14:textId="77777777" w:rsidR="00045A32" w:rsidRPr="005E4056" w:rsidRDefault="00045A32" w:rsidP="00C02BC6">
            <w:pPr>
              <w:spacing w:before="225" w:after="225" w:line="240" w:lineRule="auto"/>
              <w:jc w:val="both"/>
              <w:rPr>
                <w:rFonts w:ascii="Times New Roman" w:hAnsi="Times New Roman"/>
              </w:rPr>
            </w:pPr>
            <w:r w:rsidRPr="005E4056">
              <w:rPr>
                <w:rFonts w:ascii="Times New Roman" w:hAnsi="Times New Roman"/>
                <w:color w:val="000000"/>
              </w:rPr>
              <w:t>Pogodbena kazen se obračuna pri plačilu za opravljeno dobavo.</w:t>
            </w:r>
          </w:p>
          <w:p w14:paraId="42CA1C83" w14:textId="77777777" w:rsidR="00045A32" w:rsidRPr="005E4056" w:rsidRDefault="00045A32" w:rsidP="00C02BC6">
            <w:pPr>
              <w:spacing w:before="225" w:after="225" w:line="240" w:lineRule="auto"/>
              <w:jc w:val="both"/>
              <w:rPr>
                <w:rFonts w:ascii="Times New Roman" w:hAnsi="Times New Roman"/>
              </w:rPr>
            </w:pPr>
            <w:r w:rsidRPr="005E4056">
              <w:rPr>
                <w:rFonts w:ascii="Times New Roman" w:hAnsi="Times New Roman"/>
                <w:color w:val="000000"/>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D7242F2" w14:textId="77777777" w:rsidR="00045A32" w:rsidRPr="005E3ECA" w:rsidRDefault="00045A32" w:rsidP="001F630F">
      <w:pPr>
        <w:spacing w:before="225" w:after="225" w:line="240" w:lineRule="auto"/>
        <w:jc w:val="center"/>
        <w:rPr>
          <w:rFonts w:ascii="Times New Roman" w:hAnsi="Times New Roman"/>
        </w:rPr>
      </w:pPr>
      <w:r w:rsidRPr="005E3ECA">
        <w:rPr>
          <w:rFonts w:ascii="Times New Roman" w:hAnsi="Times New Roman"/>
          <w:b/>
          <w:bCs/>
          <w:color w:val="000000"/>
        </w:rPr>
        <w:t>X. ODPRAVA NAPAK IN GARANCIJSKA DOBA</w:t>
      </w:r>
    </w:p>
    <w:p w14:paraId="037F2B17" w14:textId="5600E562" w:rsidR="00045A32" w:rsidRDefault="00213EDD" w:rsidP="001F630F">
      <w:pPr>
        <w:spacing w:after="0" w:line="240" w:lineRule="auto"/>
        <w:jc w:val="center"/>
        <w:rPr>
          <w:rFonts w:ascii="Times New Roman" w:hAnsi="Times New Roman" w:cs="Times New Roman"/>
        </w:rPr>
      </w:pPr>
      <w:r w:rsidRPr="00213EDD">
        <w:rPr>
          <w:rFonts w:ascii="Times New Roman" w:hAnsi="Times New Roman" w:cs="Times New Roman"/>
        </w:rPr>
        <w:lastRenderedPageBreak/>
        <w:t>20</w:t>
      </w:r>
      <w:r w:rsidR="001F630F" w:rsidRPr="00213EDD">
        <w:rPr>
          <w:rFonts w:ascii="Times New Roman" w:hAnsi="Times New Roman" w:cs="Times New Roman"/>
        </w:rPr>
        <w:t>. člen</w:t>
      </w:r>
    </w:p>
    <w:p w14:paraId="7E4D1C99" w14:textId="77777777" w:rsidR="00213EDD" w:rsidRPr="00213EDD" w:rsidRDefault="00213EDD" w:rsidP="001F630F">
      <w:pPr>
        <w:spacing w:after="0" w:line="240" w:lineRule="auto"/>
        <w:jc w:val="center"/>
        <w:rPr>
          <w:rFonts w:ascii="Times New Roman" w:hAnsi="Times New Roman" w:cs="Times New Roman"/>
        </w:rPr>
      </w:pPr>
    </w:p>
    <w:tbl>
      <w:tblPr>
        <w:tblW w:w="0" w:type="auto"/>
        <w:tblInd w:w="108" w:type="dxa"/>
        <w:tblLook w:val="04A0" w:firstRow="1" w:lastRow="0" w:firstColumn="1" w:lastColumn="0" w:noHBand="0" w:noVBand="1"/>
      </w:tblPr>
      <w:tblGrid>
        <w:gridCol w:w="8820"/>
      </w:tblGrid>
      <w:tr w:rsidR="00045A32" w:rsidRPr="005E4056" w14:paraId="74B7D1F1" w14:textId="77777777" w:rsidTr="00C02BC6">
        <w:tc>
          <w:tcPr>
            <w:tcW w:w="0" w:type="auto"/>
            <w:shd w:val="clear" w:color="auto" w:fill="auto"/>
            <w:tcMar>
              <w:top w:w="0" w:type="auto"/>
              <w:bottom w:w="0" w:type="auto"/>
            </w:tcMar>
          </w:tcPr>
          <w:p w14:paraId="195E6C07" w14:textId="6382E31C" w:rsidR="00540AD8" w:rsidRDefault="00045A32" w:rsidP="00540AD8">
            <w:pPr>
              <w:numPr>
                <w:ilvl w:val="12"/>
                <w:numId w:val="0"/>
              </w:numPr>
              <w:spacing w:after="0" w:line="240" w:lineRule="auto"/>
              <w:ind w:left="-75"/>
              <w:jc w:val="both"/>
              <w:rPr>
                <w:rFonts w:ascii="Times New Roman" w:eastAsia="Times New Roman" w:hAnsi="Times New Roman" w:cs="Times New Roman"/>
                <w:lang w:eastAsia="sl-SI"/>
              </w:rPr>
            </w:pPr>
            <w:r w:rsidRPr="005E4056">
              <w:rPr>
                <w:rFonts w:ascii="Times New Roman" w:hAnsi="Times New Roman"/>
                <w:color w:val="000000"/>
              </w:rPr>
              <w:t>Garancijska doba po tej pogodbi je</w:t>
            </w:r>
            <w:r>
              <w:rPr>
                <w:rFonts w:ascii="Times New Roman" w:hAnsi="Times New Roman"/>
                <w:color w:val="000000"/>
              </w:rPr>
              <w:t xml:space="preserve"> razvidna iz </w:t>
            </w:r>
            <w:r w:rsidRPr="002909B0">
              <w:rPr>
                <w:rFonts w:ascii="Times New Roman" w:hAnsi="Times New Roman"/>
              </w:rPr>
              <w:t>naročnikovih tehničnih specifikacij.</w:t>
            </w:r>
            <w:r w:rsidR="00540AD8" w:rsidRPr="00127BCB">
              <w:rPr>
                <w:rFonts w:ascii="Times New Roman" w:eastAsia="Times New Roman" w:hAnsi="Times New Roman" w:cs="Times New Roman"/>
                <w:lang w:eastAsia="sl-SI"/>
              </w:rPr>
              <w:t xml:space="preserve"> Dobavitelj odgovarja za odpravo napak na dobavljeni opremi v garancijski dobi  36 mesecev od uspešno opravljene primopredaje opreme.</w:t>
            </w:r>
          </w:p>
          <w:p w14:paraId="64E8B0E0" w14:textId="77777777" w:rsidR="008412B4" w:rsidRDefault="008412B4" w:rsidP="00540AD8">
            <w:pPr>
              <w:numPr>
                <w:ilvl w:val="12"/>
                <w:numId w:val="0"/>
              </w:numPr>
              <w:spacing w:after="0" w:line="240" w:lineRule="auto"/>
              <w:ind w:left="-75"/>
              <w:jc w:val="both"/>
              <w:rPr>
                <w:rFonts w:ascii="Times New Roman" w:hAnsi="Times New Roman"/>
                <w:color w:val="000000"/>
              </w:rPr>
            </w:pPr>
          </w:p>
          <w:p w14:paraId="0FA8A70A" w14:textId="77777777" w:rsidR="008412B4" w:rsidRDefault="00045A32" w:rsidP="008412B4">
            <w:pPr>
              <w:numPr>
                <w:ilvl w:val="12"/>
                <w:numId w:val="0"/>
              </w:numPr>
              <w:spacing w:after="0" w:line="240" w:lineRule="auto"/>
              <w:ind w:left="-75"/>
              <w:jc w:val="both"/>
              <w:rPr>
                <w:rFonts w:ascii="Times New Roman" w:hAnsi="Times New Roman"/>
                <w:color w:val="000000"/>
              </w:rPr>
            </w:pPr>
            <w:r w:rsidRPr="005E4056">
              <w:rPr>
                <w:rFonts w:ascii="Times New Roman" w:hAnsi="Times New Roman"/>
                <w:color w:val="000000"/>
              </w:rPr>
              <w:t>Garancijski roki začnejo teči z dnem uspešne pisne primopredaje opreme.</w:t>
            </w:r>
          </w:p>
          <w:p w14:paraId="71C3F260" w14:textId="77777777" w:rsidR="008412B4" w:rsidRDefault="008412B4" w:rsidP="008412B4">
            <w:pPr>
              <w:numPr>
                <w:ilvl w:val="12"/>
                <w:numId w:val="0"/>
              </w:numPr>
              <w:spacing w:after="0" w:line="240" w:lineRule="auto"/>
              <w:ind w:left="-75"/>
              <w:jc w:val="both"/>
              <w:rPr>
                <w:rFonts w:ascii="Times New Roman" w:hAnsi="Times New Roman"/>
                <w:color w:val="000000"/>
              </w:rPr>
            </w:pPr>
          </w:p>
          <w:p w14:paraId="25334EAF" w14:textId="541CD92A" w:rsidR="00045A32" w:rsidRPr="008412B4" w:rsidRDefault="00045A32" w:rsidP="008412B4">
            <w:pPr>
              <w:numPr>
                <w:ilvl w:val="12"/>
                <w:numId w:val="0"/>
              </w:numPr>
              <w:spacing w:after="0" w:line="240" w:lineRule="auto"/>
              <w:ind w:left="-75"/>
              <w:jc w:val="both"/>
              <w:rPr>
                <w:rFonts w:ascii="Times New Roman" w:eastAsia="Times New Roman" w:hAnsi="Times New Roman" w:cs="Times New Roman"/>
                <w:lang w:eastAsia="sl-SI"/>
              </w:rPr>
            </w:pPr>
            <w:r w:rsidRPr="005E4056">
              <w:rPr>
                <w:rFonts w:ascii="Times New Roman" w:hAnsi="Times New Roman"/>
                <w:color w:val="000000"/>
              </w:rPr>
              <w:t>Garancija je vezana na normalne pogoje uporabe in primerno ter strokovno vzdrževanje.</w:t>
            </w:r>
          </w:p>
          <w:p w14:paraId="3C5E6777" w14:textId="77777777" w:rsidR="00045A32" w:rsidRPr="005E4056" w:rsidRDefault="00045A32" w:rsidP="008412B4">
            <w:pPr>
              <w:spacing w:before="225" w:after="225" w:line="240" w:lineRule="auto"/>
              <w:ind w:left="-74"/>
              <w:jc w:val="both"/>
              <w:rPr>
                <w:rFonts w:ascii="Times New Roman" w:hAnsi="Times New Roman"/>
              </w:rPr>
            </w:pPr>
            <w:r w:rsidRPr="005E4056">
              <w:rPr>
                <w:rFonts w:ascii="Times New Roman" w:hAnsi="Times New Roman"/>
                <w:color w:val="000000"/>
              </w:rPr>
              <w:t>Dobavitelj je naročniku dolžan ne glede na proces ugotovitve in odprave napake zagotoviti funkcionalnost opreme.</w:t>
            </w:r>
          </w:p>
          <w:p w14:paraId="0CB41C8C" w14:textId="77777777" w:rsidR="00045A32" w:rsidRPr="005E4056" w:rsidRDefault="00045A32" w:rsidP="008412B4">
            <w:pPr>
              <w:spacing w:before="225" w:after="225" w:line="240" w:lineRule="auto"/>
              <w:ind w:left="-74"/>
              <w:jc w:val="both"/>
              <w:rPr>
                <w:rFonts w:ascii="Times New Roman" w:hAnsi="Times New Roman"/>
              </w:rPr>
            </w:pPr>
            <w:r w:rsidRPr="005E4056">
              <w:rPr>
                <w:rFonts w:ascii="Times New Roman" w:hAnsi="Times New Roman"/>
                <w:color w:val="000000"/>
              </w:rPr>
              <w:t>Če je napaka bistvena in vpliva na rabo ter je povzročena po krivdi dobavitelja ali njegovih podizvajalcev in kooperantov, je dobavitelj dolžan naročniku nadomestiti vso nastalo škodo.</w:t>
            </w:r>
          </w:p>
        </w:tc>
      </w:tr>
    </w:tbl>
    <w:p w14:paraId="4AFDF566" w14:textId="719CBEE1" w:rsidR="00045A32" w:rsidRPr="00213EDD" w:rsidRDefault="00213EDD" w:rsidP="00B505D2">
      <w:pPr>
        <w:spacing w:after="0" w:line="240" w:lineRule="auto"/>
        <w:jc w:val="center"/>
        <w:rPr>
          <w:rFonts w:ascii="Times New Roman" w:hAnsi="Times New Roman" w:cs="Times New Roman"/>
        </w:rPr>
      </w:pPr>
      <w:r w:rsidRPr="00213EDD">
        <w:rPr>
          <w:rFonts w:ascii="Times New Roman" w:hAnsi="Times New Roman" w:cs="Times New Roman"/>
        </w:rPr>
        <w:t>21. člen</w:t>
      </w:r>
    </w:p>
    <w:tbl>
      <w:tblPr>
        <w:tblW w:w="0" w:type="auto"/>
        <w:tblInd w:w="108" w:type="dxa"/>
        <w:tblLook w:val="04A0" w:firstRow="1" w:lastRow="0" w:firstColumn="1" w:lastColumn="0" w:noHBand="0" w:noVBand="1"/>
      </w:tblPr>
      <w:tblGrid>
        <w:gridCol w:w="8820"/>
      </w:tblGrid>
      <w:tr w:rsidR="00045A32" w:rsidRPr="005E4056" w14:paraId="06379983" w14:textId="77777777" w:rsidTr="00C02BC6">
        <w:tc>
          <w:tcPr>
            <w:tcW w:w="0" w:type="auto"/>
            <w:shd w:val="clear" w:color="auto" w:fill="auto"/>
            <w:tcMar>
              <w:top w:w="0" w:type="auto"/>
              <w:bottom w:w="0" w:type="auto"/>
            </w:tcMar>
          </w:tcPr>
          <w:p w14:paraId="0BBC24CC" w14:textId="77777777" w:rsidR="00045A32" w:rsidRPr="005E4056" w:rsidRDefault="00045A32" w:rsidP="00C02BC6">
            <w:pPr>
              <w:spacing w:before="225" w:after="225" w:line="240" w:lineRule="auto"/>
              <w:jc w:val="both"/>
              <w:rPr>
                <w:rFonts w:ascii="Times New Roman" w:hAnsi="Times New Roman"/>
              </w:rPr>
            </w:pPr>
            <w:r w:rsidRPr="005E4056">
              <w:rPr>
                <w:rFonts w:ascii="Times New Roman" w:hAnsi="Times New Roman"/>
                <w:color w:val="000000"/>
              </w:rPr>
              <w:t>Za vse dobavljeno blago bo dobavitelj v okviru garancijske dobe in v okviru svoje pogodbene obveznosti iz te pogodbe, izvedel odpravo napak.</w:t>
            </w:r>
          </w:p>
          <w:p w14:paraId="4BDC5850" w14:textId="77777777" w:rsidR="00045A32" w:rsidRPr="005E4056" w:rsidRDefault="00045A32" w:rsidP="00C02BC6">
            <w:pPr>
              <w:spacing w:before="225" w:after="225" w:line="240" w:lineRule="auto"/>
              <w:jc w:val="both"/>
              <w:rPr>
                <w:rFonts w:ascii="Times New Roman" w:hAnsi="Times New Roman"/>
              </w:rPr>
            </w:pPr>
            <w:r w:rsidRPr="005E4056">
              <w:rPr>
                <w:rFonts w:ascii="Times New Roman" w:hAnsi="Times New Roman"/>
                <w:color w:val="000000"/>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5F34C35C" w14:textId="77777777" w:rsidR="00045A32" w:rsidRPr="005E4056" w:rsidRDefault="00045A32" w:rsidP="00C02BC6">
            <w:pPr>
              <w:spacing w:before="225" w:after="225" w:line="240" w:lineRule="auto"/>
              <w:jc w:val="both"/>
              <w:rPr>
                <w:rFonts w:ascii="Times New Roman" w:hAnsi="Times New Roman"/>
              </w:rPr>
            </w:pPr>
            <w:r w:rsidRPr="005E4056">
              <w:rPr>
                <w:rFonts w:ascii="Times New Roman" w:hAnsi="Times New Roman"/>
                <w:color w:val="000000"/>
              </w:rPr>
              <w:t>Za zamenjane dele v garancijski dobi prične teči nov garancijski rok z dnem zamenjave.</w:t>
            </w:r>
          </w:p>
        </w:tc>
      </w:tr>
    </w:tbl>
    <w:p w14:paraId="1E08D816" w14:textId="0152BF00" w:rsidR="00045A32" w:rsidRDefault="00B505D2" w:rsidP="00B505D2">
      <w:pPr>
        <w:spacing w:after="0" w:line="240" w:lineRule="auto"/>
        <w:jc w:val="center"/>
        <w:rPr>
          <w:rFonts w:ascii="Times New Roman" w:hAnsi="Times New Roman"/>
        </w:rPr>
      </w:pPr>
      <w:r>
        <w:rPr>
          <w:rFonts w:ascii="Times New Roman" w:hAnsi="Times New Roman"/>
        </w:rPr>
        <w:t>2</w:t>
      </w:r>
      <w:r w:rsidR="00B20F47">
        <w:rPr>
          <w:rFonts w:ascii="Times New Roman" w:hAnsi="Times New Roman"/>
        </w:rPr>
        <w:t>2</w:t>
      </w:r>
      <w:r>
        <w:rPr>
          <w:rFonts w:ascii="Times New Roman" w:hAnsi="Times New Roman"/>
        </w:rPr>
        <w:t>. člen</w:t>
      </w:r>
    </w:p>
    <w:p w14:paraId="260384CF" w14:textId="77777777" w:rsidR="002A219F" w:rsidRPr="007426B6" w:rsidRDefault="002A219F" w:rsidP="00B505D2">
      <w:pPr>
        <w:spacing w:after="0" w:line="240" w:lineRule="auto"/>
        <w:jc w:val="center"/>
        <w:rPr>
          <w:rFonts w:ascii="Times New Roman" w:hAnsi="Times New Roman"/>
        </w:rPr>
      </w:pPr>
    </w:p>
    <w:tbl>
      <w:tblPr>
        <w:tblW w:w="9185" w:type="dxa"/>
        <w:tblInd w:w="108" w:type="dxa"/>
        <w:tblLook w:val="04A0" w:firstRow="1" w:lastRow="0" w:firstColumn="1" w:lastColumn="0" w:noHBand="0" w:noVBand="1"/>
      </w:tblPr>
      <w:tblGrid>
        <w:gridCol w:w="9185"/>
      </w:tblGrid>
      <w:tr w:rsidR="00045A32" w:rsidRPr="005E4056" w14:paraId="154E9B77" w14:textId="77777777" w:rsidTr="00C02BC6">
        <w:trPr>
          <w:trHeight w:val="715"/>
        </w:trPr>
        <w:tc>
          <w:tcPr>
            <w:tcW w:w="0" w:type="auto"/>
            <w:shd w:val="clear" w:color="auto" w:fill="auto"/>
            <w:tcMar>
              <w:top w:w="0" w:type="auto"/>
              <w:bottom w:w="0" w:type="auto"/>
            </w:tcMar>
          </w:tcPr>
          <w:p w14:paraId="54567EE3" w14:textId="09C35AC5" w:rsidR="00045A32" w:rsidRPr="002A219F" w:rsidRDefault="00045A32" w:rsidP="002A219F">
            <w:pPr>
              <w:spacing w:after="0" w:line="240" w:lineRule="auto"/>
              <w:jc w:val="both"/>
              <w:rPr>
                <w:rFonts w:ascii="Times New Roman" w:eastAsia="Times New Roman" w:hAnsi="Times New Roman" w:cs="Times New Roman"/>
                <w:lang w:eastAsia="sl-SI"/>
              </w:rPr>
            </w:pPr>
            <w:r w:rsidRPr="007459A5">
              <w:rPr>
                <w:rFonts w:ascii="Times New Roman" w:hAnsi="Times New Roman"/>
                <w:color w:val="000000"/>
              </w:rPr>
              <w:t xml:space="preserve">Dobavitelj mora zagotavljati rezervne dele še najmanj </w:t>
            </w:r>
            <w:r w:rsidR="002A219F" w:rsidRPr="00DC65C6">
              <w:rPr>
                <w:rFonts w:ascii="Times New Roman" w:eastAsia="Times New Roman" w:hAnsi="Times New Roman" w:cs="Times New Roman"/>
                <w:lang w:eastAsia="sl-SI"/>
              </w:rPr>
              <w:t>dve leti po izteku garancijske dobe.</w:t>
            </w:r>
          </w:p>
        </w:tc>
      </w:tr>
    </w:tbl>
    <w:p w14:paraId="03AEE546" w14:textId="699420B5" w:rsidR="00045A32" w:rsidRPr="002A219F" w:rsidRDefault="00B505D2" w:rsidP="00B505D2">
      <w:pPr>
        <w:spacing w:after="0" w:line="240" w:lineRule="auto"/>
        <w:jc w:val="center"/>
        <w:rPr>
          <w:rFonts w:ascii="Times New Roman" w:hAnsi="Times New Roman" w:cs="Times New Roman"/>
        </w:rPr>
      </w:pPr>
      <w:r w:rsidRPr="002A219F">
        <w:rPr>
          <w:rFonts w:ascii="Times New Roman" w:hAnsi="Times New Roman" w:cs="Times New Roman"/>
        </w:rPr>
        <w:t>2</w:t>
      </w:r>
      <w:r w:rsidR="002A219F" w:rsidRPr="002A219F">
        <w:rPr>
          <w:rFonts w:ascii="Times New Roman" w:hAnsi="Times New Roman" w:cs="Times New Roman"/>
        </w:rPr>
        <w:t>3</w:t>
      </w:r>
      <w:r w:rsidRPr="002A219F">
        <w:rPr>
          <w:rFonts w:ascii="Times New Roman" w:hAnsi="Times New Roman" w:cs="Times New Roman"/>
        </w:rPr>
        <w:t>. člen</w:t>
      </w:r>
    </w:p>
    <w:tbl>
      <w:tblPr>
        <w:tblW w:w="9345" w:type="dxa"/>
        <w:tblInd w:w="108" w:type="dxa"/>
        <w:tblLook w:val="04A0" w:firstRow="1" w:lastRow="0" w:firstColumn="1" w:lastColumn="0" w:noHBand="0" w:noVBand="1"/>
      </w:tblPr>
      <w:tblGrid>
        <w:gridCol w:w="9345"/>
      </w:tblGrid>
      <w:tr w:rsidR="00045A32" w:rsidRPr="005E4056" w14:paraId="40306933" w14:textId="77777777" w:rsidTr="00C02BC6">
        <w:trPr>
          <w:trHeight w:val="696"/>
        </w:trPr>
        <w:tc>
          <w:tcPr>
            <w:tcW w:w="0" w:type="auto"/>
            <w:shd w:val="clear" w:color="auto" w:fill="auto"/>
            <w:tcMar>
              <w:top w:w="0" w:type="auto"/>
              <w:bottom w:w="0" w:type="auto"/>
            </w:tcMar>
          </w:tcPr>
          <w:p w14:paraId="679E5504" w14:textId="77777777" w:rsidR="00045A32" w:rsidRPr="004210A8" w:rsidRDefault="00045A32" w:rsidP="00C02BC6">
            <w:pPr>
              <w:spacing w:before="225" w:after="225" w:line="240" w:lineRule="auto"/>
              <w:jc w:val="both"/>
              <w:rPr>
                <w:rFonts w:ascii="Times New Roman" w:hAnsi="Times New Roman"/>
              </w:rPr>
            </w:pPr>
            <w:r w:rsidRPr="004210A8">
              <w:rPr>
                <w:rFonts w:ascii="Times New Roman" w:hAnsi="Times New Roman"/>
                <w:color w:val="000000"/>
              </w:rPr>
              <w:t>Morebitne skrite napake se obravnavajo v skladu z določili zakona, ki ureja obligacijska razmerja.</w:t>
            </w:r>
          </w:p>
        </w:tc>
      </w:tr>
    </w:tbl>
    <w:p w14:paraId="1679CCBB" w14:textId="6C05AAC2" w:rsidR="00234125" w:rsidRDefault="00234125" w:rsidP="00234125">
      <w:pPr>
        <w:spacing w:before="225" w:after="225" w:line="240" w:lineRule="auto"/>
        <w:jc w:val="center"/>
        <w:rPr>
          <w:rFonts w:ascii="Times New Roman" w:hAnsi="Times New Roman"/>
          <w:b/>
          <w:bCs/>
          <w:color w:val="000000"/>
        </w:rPr>
      </w:pPr>
      <w:r w:rsidRPr="005E3ECA">
        <w:rPr>
          <w:rFonts w:ascii="Times New Roman" w:hAnsi="Times New Roman"/>
          <w:b/>
          <w:bCs/>
          <w:color w:val="000000"/>
        </w:rPr>
        <w:t>X</w:t>
      </w:r>
      <w:r>
        <w:rPr>
          <w:rFonts w:ascii="Times New Roman" w:hAnsi="Times New Roman"/>
          <w:b/>
          <w:bCs/>
          <w:color w:val="000000"/>
        </w:rPr>
        <w:t>I</w:t>
      </w:r>
      <w:r w:rsidRPr="005E3ECA">
        <w:rPr>
          <w:rFonts w:ascii="Times New Roman" w:hAnsi="Times New Roman"/>
          <w:b/>
          <w:bCs/>
          <w:color w:val="000000"/>
        </w:rPr>
        <w:t xml:space="preserve">. </w:t>
      </w:r>
      <w:r>
        <w:rPr>
          <w:rFonts w:ascii="Times New Roman" w:hAnsi="Times New Roman"/>
          <w:b/>
          <w:bCs/>
          <w:color w:val="000000"/>
        </w:rPr>
        <w:t>ZAVAROVANJE ZA DOBRO IZVEDBO DEL</w:t>
      </w:r>
    </w:p>
    <w:p w14:paraId="60414310" w14:textId="6E9E7E62" w:rsidR="00234125" w:rsidRDefault="00234125" w:rsidP="00234125">
      <w:pPr>
        <w:spacing w:before="225" w:after="225" w:line="240" w:lineRule="auto"/>
        <w:jc w:val="center"/>
        <w:rPr>
          <w:rFonts w:ascii="Times New Roman" w:hAnsi="Times New Roman"/>
          <w:color w:val="000000"/>
        </w:rPr>
      </w:pPr>
      <w:r>
        <w:rPr>
          <w:rFonts w:ascii="Times New Roman" w:hAnsi="Times New Roman"/>
          <w:color w:val="000000"/>
        </w:rPr>
        <w:t>2</w:t>
      </w:r>
      <w:r w:rsidR="002A219F">
        <w:rPr>
          <w:rFonts w:ascii="Times New Roman" w:hAnsi="Times New Roman"/>
          <w:color w:val="000000"/>
        </w:rPr>
        <w:t>4</w:t>
      </w:r>
      <w:r>
        <w:rPr>
          <w:rFonts w:ascii="Times New Roman" w:hAnsi="Times New Roman"/>
          <w:color w:val="000000"/>
        </w:rPr>
        <w:t>. člen</w:t>
      </w:r>
    </w:p>
    <w:p w14:paraId="0F3266CD" w14:textId="485C0F39" w:rsidR="00E868CC" w:rsidRPr="00127BCB" w:rsidRDefault="00E868CC" w:rsidP="00E868CC">
      <w:pPr>
        <w:spacing w:after="0" w:line="240" w:lineRule="auto"/>
        <w:jc w:val="both"/>
        <w:rPr>
          <w:rFonts w:ascii="Times New Roman" w:eastAsia="Arial Unicode MS" w:hAnsi="Times New Roman" w:cs="Times New Roman"/>
          <w:lang w:eastAsia="sl-SI"/>
        </w:rPr>
      </w:pPr>
      <w:r w:rsidRPr="00127BCB">
        <w:rPr>
          <w:rFonts w:ascii="Times New Roman" w:eastAsia="Arial Unicode MS" w:hAnsi="Times New Roman" w:cs="Times New Roman"/>
          <w:lang w:eastAsia="sl-SI"/>
        </w:rPr>
        <w:t xml:space="preserve">Dobavitelj se zavezuje izročiti bianco menico z menično izjavo in pooblastilom za dobro izvedbo pogodbenih obveznosti najkasneje v desetih (10) dneh po sklenitvi pogodbe, nepreklicno in brezpogojno v višini </w:t>
      </w:r>
      <w:r>
        <w:rPr>
          <w:rFonts w:ascii="Times New Roman" w:eastAsia="Arial Unicode MS" w:hAnsi="Times New Roman" w:cs="Times New Roman"/>
          <w:lang w:eastAsia="sl-SI"/>
        </w:rPr>
        <w:t>10</w:t>
      </w:r>
      <w:r w:rsidRPr="00127BCB">
        <w:rPr>
          <w:rFonts w:ascii="Times New Roman" w:eastAsia="Arial Unicode MS" w:hAnsi="Times New Roman" w:cs="Times New Roman"/>
          <w:lang w:eastAsia="sl-SI"/>
        </w:rPr>
        <w:t xml:space="preserve">% od skupne pogodbene vrednosti naročila (z DDV) t.j. </w:t>
      </w:r>
      <w:r>
        <w:rPr>
          <w:rFonts w:ascii="Times New Roman" w:eastAsia="Arial Unicode MS" w:hAnsi="Times New Roman" w:cs="Times New Roman"/>
          <w:lang w:eastAsia="sl-SI"/>
        </w:rPr>
        <w:t xml:space="preserve">__________ </w:t>
      </w:r>
      <w:r w:rsidRPr="00127BCB">
        <w:rPr>
          <w:rFonts w:ascii="Times New Roman" w:eastAsia="Arial Unicode MS" w:hAnsi="Times New Roman" w:cs="Times New Roman"/>
          <w:lang w:eastAsia="sl-SI"/>
        </w:rPr>
        <w:t>EUR.</w:t>
      </w:r>
    </w:p>
    <w:p w14:paraId="1B9E7708" w14:textId="77777777" w:rsidR="00E868CC" w:rsidRPr="00127BCB" w:rsidRDefault="00E868CC" w:rsidP="00E868CC">
      <w:pPr>
        <w:spacing w:after="0" w:line="240" w:lineRule="auto"/>
        <w:jc w:val="both"/>
        <w:rPr>
          <w:rFonts w:ascii="Times New Roman" w:eastAsia="Arial Unicode MS" w:hAnsi="Times New Roman" w:cs="Times New Roman"/>
          <w:lang w:eastAsia="sl-SI"/>
        </w:rPr>
      </w:pPr>
    </w:p>
    <w:p w14:paraId="29492CFF" w14:textId="77777777" w:rsidR="00E868CC" w:rsidRPr="00127BCB" w:rsidRDefault="00E868CC" w:rsidP="00E868CC">
      <w:pPr>
        <w:spacing w:after="0" w:line="240" w:lineRule="auto"/>
        <w:jc w:val="both"/>
        <w:rPr>
          <w:rFonts w:ascii="Times New Roman" w:eastAsia="Arial Unicode MS" w:hAnsi="Times New Roman" w:cs="Times New Roman"/>
          <w:lang w:eastAsia="sl-SI"/>
        </w:rPr>
      </w:pPr>
      <w:r w:rsidRPr="00127BCB">
        <w:rPr>
          <w:rFonts w:ascii="Times New Roman" w:eastAsia="Arial Unicode MS" w:hAnsi="Times New Roman" w:cs="Times New Roman"/>
          <w:lang w:eastAsia="sl-SI"/>
        </w:rPr>
        <w:t>Naročnik bo menico vnovčil:</w:t>
      </w:r>
    </w:p>
    <w:p w14:paraId="77500A3A" w14:textId="77777777" w:rsidR="00E868CC" w:rsidRPr="00127BCB" w:rsidRDefault="00E868CC" w:rsidP="00E868CC">
      <w:pPr>
        <w:numPr>
          <w:ilvl w:val="0"/>
          <w:numId w:val="2"/>
        </w:numPr>
        <w:overflowPunct w:val="0"/>
        <w:autoSpaceDE w:val="0"/>
        <w:autoSpaceDN w:val="0"/>
        <w:adjustRightInd w:val="0"/>
        <w:spacing w:after="0" w:line="240" w:lineRule="auto"/>
        <w:ind w:left="714" w:hanging="357"/>
        <w:jc w:val="both"/>
        <w:rPr>
          <w:rFonts w:ascii="Times New Roman" w:eastAsia="Arial Unicode MS" w:hAnsi="Times New Roman" w:cs="Times New Roman"/>
          <w:lang w:eastAsia="sl-SI"/>
        </w:rPr>
      </w:pPr>
      <w:r w:rsidRPr="00127BCB">
        <w:rPr>
          <w:rFonts w:ascii="Times New Roman" w:eastAsia="Arial Unicode MS" w:hAnsi="Times New Roman" w:cs="Times New Roman"/>
          <w:lang w:eastAsia="sl-SI"/>
        </w:rPr>
        <w:t xml:space="preserve"> če izvajalec ne bo izpolnil svoje obveznosti skladno s pogodbo v dogovorjeni kvaliteti, količini in roku,</w:t>
      </w:r>
    </w:p>
    <w:p w14:paraId="54A539DF" w14:textId="77777777" w:rsidR="00E868CC" w:rsidRPr="00127BCB" w:rsidRDefault="00E868CC" w:rsidP="00E868CC">
      <w:pPr>
        <w:numPr>
          <w:ilvl w:val="0"/>
          <w:numId w:val="2"/>
        </w:numPr>
        <w:overflowPunct w:val="0"/>
        <w:autoSpaceDE w:val="0"/>
        <w:autoSpaceDN w:val="0"/>
        <w:adjustRightInd w:val="0"/>
        <w:spacing w:after="0" w:line="240" w:lineRule="auto"/>
        <w:ind w:left="714" w:hanging="357"/>
        <w:jc w:val="both"/>
        <w:rPr>
          <w:rFonts w:ascii="Times New Roman" w:eastAsia="Arial Unicode MS" w:hAnsi="Times New Roman" w:cs="Times New Roman"/>
          <w:lang w:eastAsia="sl-SI"/>
        </w:rPr>
      </w:pPr>
      <w:r w:rsidRPr="00127BCB">
        <w:rPr>
          <w:rFonts w:ascii="Times New Roman" w:eastAsia="Arial Unicode MS" w:hAnsi="Times New Roman" w:cs="Times New Roman"/>
          <w:lang w:eastAsia="sl-SI"/>
        </w:rPr>
        <w:t xml:space="preserve"> če izvajalec ne bo predložil zavarovanja za odpravo napak v garancijski dobi ter</w:t>
      </w:r>
    </w:p>
    <w:p w14:paraId="61AA01F1" w14:textId="77777777" w:rsidR="00E868CC" w:rsidRPr="00127BCB" w:rsidRDefault="00E868CC" w:rsidP="00E868CC">
      <w:pPr>
        <w:numPr>
          <w:ilvl w:val="0"/>
          <w:numId w:val="2"/>
        </w:numPr>
        <w:overflowPunct w:val="0"/>
        <w:autoSpaceDE w:val="0"/>
        <w:autoSpaceDN w:val="0"/>
        <w:adjustRightInd w:val="0"/>
        <w:spacing w:after="0" w:line="240" w:lineRule="auto"/>
        <w:ind w:left="714" w:hanging="357"/>
        <w:jc w:val="both"/>
        <w:rPr>
          <w:rFonts w:ascii="Times New Roman" w:eastAsia="Arial Unicode MS" w:hAnsi="Times New Roman" w:cs="Times New Roman"/>
          <w:lang w:eastAsia="sl-SI"/>
        </w:rPr>
      </w:pPr>
      <w:r w:rsidRPr="00127BCB">
        <w:rPr>
          <w:rFonts w:ascii="Times New Roman" w:eastAsia="Arial Unicode MS" w:hAnsi="Times New Roman" w:cs="Times New Roman"/>
          <w:lang w:eastAsia="sl-SI"/>
        </w:rPr>
        <w:t xml:space="preserve"> če bo naročnik primoran prekiniti pogodbo po krivdi izvajalca.</w:t>
      </w:r>
    </w:p>
    <w:p w14:paraId="521963E6" w14:textId="77777777" w:rsidR="00E868CC" w:rsidRPr="00127BCB" w:rsidRDefault="00E868CC" w:rsidP="00E868CC">
      <w:pPr>
        <w:overflowPunct w:val="0"/>
        <w:autoSpaceDE w:val="0"/>
        <w:autoSpaceDN w:val="0"/>
        <w:adjustRightInd w:val="0"/>
        <w:spacing w:after="0" w:line="240" w:lineRule="auto"/>
        <w:ind w:left="714"/>
        <w:jc w:val="both"/>
        <w:rPr>
          <w:rFonts w:ascii="Times New Roman" w:eastAsia="Arial Unicode MS" w:hAnsi="Times New Roman" w:cs="Times New Roman"/>
          <w:lang w:eastAsia="sl-SI"/>
        </w:rPr>
      </w:pPr>
    </w:p>
    <w:p w14:paraId="331A573B" w14:textId="77777777" w:rsidR="00E868CC" w:rsidRPr="00127BCB" w:rsidRDefault="00E868CC" w:rsidP="00E868CC">
      <w:pPr>
        <w:spacing w:after="0" w:line="240" w:lineRule="auto"/>
        <w:jc w:val="both"/>
        <w:rPr>
          <w:rFonts w:ascii="Times New Roman" w:eastAsia="Arial Unicode MS" w:hAnsi="Times New Roman" w:cs="Times New Roman"/>
          <w:lang w:eastAsia="sl-SI"/>
        </w:rPr>
      </w:pPr>
      <w:r w:rsidRPr="00127BCB">
        <w:rPr>
          <w:rFonts w:ascii="Times New Roman" w:eastAsia="Arial Unicode MS" w:hAnsi="Times New Roman" w:cs="Times New Roman"/>
          <w:lang w:eastAsia="sl-SI"/>
        </w:rPr>
        <w:t>Rok veljavnosti menice je še 30 dni po roku za izpolnitev vseh pogodbenih obveznosti dobavitelja.</w:t>
      </w:r>
    </w:p>
    <w:p w14:paraId="149142C2" w14:textId="77777777" w:rsidR="00E868CC" w:rsidRPr="00127BCB" w:rsidRDefault="00E868CC" w:rsidP="00E868CC">
      <w:pPr>
        <w:spacing w:after="0" w:line="240" w:lineRule="auto"/>
        <w:jc w:val="both"/>
        <w:rPr>
          <w:rFonts w:ascii="Times New Roman" w:eastAsia="Arial Unicode MS" w:hAnsi="Times New Roman" w:cs="Times New Roman"/>
          <w:lang w:eastAsia="sl-SI"/>
        </w:rPr>
      </w:pPr>
    </w:p>
    <w:p w14:paraId="4C596443" w14:textId="0DC0581C" w:rsidR="00234125" w:rsidRDefault="00E868CC" w:rsidP="00E868CC">
      <w:pPr>
        <w:spacing w:after="0" w:line="240" w:lineRule="auto"/>
        <w:jc w:val="both"/>
        <w:rPr>
          <w:rFonts w:ascii="Times New Roman" w:eastAsia="Arial Unicode MS" w:hAnsi="Times New Roman" w:cs="Times New Roman"/>
          <w:lang w:eastAsia="sl-SI"/>
        </w:rPr>
      </w:pPr>
      <w:r w:rsidRPr="00127BCB">
        <w:rPr>
          <w:rFonts w:ascii="Times New Roman" w:eastAsia="Arial Unicode MS" w:hAnsi="Times New Roman" w:cs="Times New Roman"/>
          <w:lang w:eastAsia="sl-SI"/>
        </w:rPr>
        <w:t>Predložitev zavarovanja za dobro izvedbo pogodbenih obveznosti je pogoj za veljavnost pogodbe.</w:t>
      </w:r>
    </w:p>
    <w:p w14:paraId="6829F0A1" w14:textId="77777777" w:rsidR="00E868CC" w:rsidRPr="00E868CC" w:rsidRDefault="00E868CC" w:rsidP="00E868CC">
      <w:pPr>
        <w:spacing w:after="0" w:line="240" w:lineRule="auto"/>
        <w:jc w:val="both"/>
        <w:rPr>
          <w:rFonts w:ascii="Times New Roman" w:eastAsia="Arial Unicode MS" w:hAnsi="Times New Roman" w:cs="Times New Roman"/>
          <w:lang w:eastAsia="sl-SI"/>
        </w:rPr>
      </w:pPr>
    </w:p>
    <w:p w14:paraId="6D821360" w14:textId="7155E69A" w:rsidR="00E868CC" w:rsidRDefault="00E868CC" w:rsidP="00B505D2">
      <w:pPr>
        <w:spacing w:after="0" w:line="240" w:lineRule="auto"/>
        <w:jc w:val="center"/>
      </w:pPr>
    </w:p>
    <w:p w14:paraId="112441A4" w14:textId="209516BD" w:rsidR="00B72D5A" w:rsidRPr="00B72D5A" w:rsidRDefault="00821585" w:rsidP="00FD4161">
      <w:pPr>
        <w:widowControl w:val="0"/>
        <w:spacing w:after="0" w:line="240" w:lineRule="auto"/>
        <w:jc w:val="center"/>
        <w:rPr>
          <w:rFonts w:ascii="Times New Roman" w:eastAsia="Calibri" w:hAnsi="Times New Roman" w:cs="Times New Roman"/>
          <w:b/>
          <w:color w:val="111111"/>
          <w:lang w:eastAsia="sl-SI"/>
        </w:rPr>
      </w:pPr>
      <w:r>
        <w:rPr>
          <w:rFonts w:ascii="Times New Roman" w:eastAsia="Calibri" w:hAnsi="Times New Roman" w:cs="Times New Roman"/>
          <w:b/>
          <w:color w:val="111111"/>
          <w:lang w:eastAsia="sl-SI"/>
        </w:rPr>
        <w:t xml:space="preserve">XII. </w:t>
      </w:r>
      <w:r w:rsidRPr="00127BCB">
        <w:rPr>
          <w:rFonts w:ascii="Times New Roman" w:eastAsia="Calibri" w:hAnsi="Times New Roman" w:cs="Times New Roman"/>
          <w:b/>
          <w:color w:val="111111"/>
          <w:lang w:eastAsia="sl-SI"/>
        </w:rPr>
        <w:t>ZAVAROVANJE ZA ODPRAVO NAPAK V GARANCIJSKEM ROKU</w:t>
      </w:r>
    </w:p>
    <w:tbl>
      <w:tblPr>
        <w:tblW w:w="9140" w:type="dxa"/>
        <w:tblInd w:w="70" w:type="dxa"/>
        <w:tblLayout w:type="fixed"/>
        <w:tblCellMar>
          <w:left w:w="70" w:type="dxa"/>
          <w:right w:w="70" w:type="dxa"/>
        </w:tblCellMar>
        <w:tblLook w:val="04A0" w:firstRow="1" w:lastRow="0" w:firstColumn="1" w:lastColumn="0" w:noHBand="0" w:noVBand="1"/>
      </w:tblPr>
      <w:tblGrid>
        <w:gridCol w:w="9140"/>
      </w:tblGrid>
      <w:tr w:rsidR="00B72D5A" w:rsidRPr="00127BCB" w14:paraId="570CC325" w14:textId="77777777" w:rsidTr="00C02BC6">
        <w:tc>
          <w:tcPr>
            <w:tcW w:w="9140" w:type="dxa"/>
          </w:tcPr>
          <w:p w14:paraId="36F6ED32" w14:textId="6E18C3B0" w:rsidR="00B72D5A" w:rsidRPr="00127BCB" w:rsidRDefault="00B72D5A" w:rsidP="00B72D5A">
            <w:pPr>
              <w:spacing w:after="0" w:line="240" w:lineRule="auto"/>
              <w:jc w:val="center"/>
              <w:rPr>
                <w:rFonts w:ascii="Times New Roman" w:eastAsia="Calibri" w:hAnsi="Times New Roman" w:cs="Times New Roman"/>
                <w:lang w:eastAsia="sl-SI"/>
              </w:rPr>
            </w:pPr>
            <w:r>
              <w:rPr>
                <w:rFonts w:ascii="Times New Roman" w:eastAsia="Calibri" w:hAnsi="Times New Roman" w:cs="Times New Roman"/>
                <w:lang w:eastAsia="sl-SI"/>
              </w:rPr>
              <w:t>2</w:t>
            </w:r>
            <w:r w:rsidR="002A219F">
              <w:rPr>
                <w:rFonts w:ascii="Times New Roman" w:eastAsia="Calibri" w:hAnsi="Times New Roman" w:cs="Times New Roman"/>
                <w:lang w:eastAsia="sl-SI"/>
              </w:rPr>
              <w:t>5</w:t>
            </w:r>
            <w:r>
              <w:rPr>
                <w:rFonts w:ascii="Times New Roman" w:eastAsia="Calibri" w:hAnsi="Times New Roman" w:cs="Times New Roman"/>
                <w:lang w:eastAsia="sl-SI"/>
              </w:rPr>
              <w:t xml:space="preserve">. </w:t>
            </w:r>
            <w:r w:rsidRPr="00127BCB">
              <w:rPr>
                <w:rFonts w:ascii="Times New Roman" w:eastAsia="Calibri" w:hAnsi="Times New Roman" w:cs="Times New Roman"/>
                <w:lang w:eastAsia="sl-SI"/>
              </w:rPr>
              <w:t>člen</w:t>
            </w:r>
          </w:p>
          <w:p w14:paraId="39F66EFB" w14:textId="77777777" w:rsidR="00B72D5A" w:rsidRPr="00127BCB" w:rsidRDefault="00B72D5A" w:rsidP="00C02BC6">
            <w:pPr>
              <w:spacing w:after="0" w:line="240" w:lineRule="auto"/>
              <w:jc w:val="center"/>
              <w:rPr>
                <w:rFonts w:ascii="Times New Roman" w:eastAsia="Calibri" w:hAnsi="Times New Roman" w:cs="Times New Roman"/>
                <w:lang w:eastAsia="sl-SI"/>
              </w:rPr>
            </w:pPr>
          </w:p>
          <w:p w14:paraId="3E0C6887" w14:textId="06FB8A68" w:rsidR="00B72D5A" w:rsidRPr="00127BCB" w:rsidRDefault="00B72D5A" w:rsidP="00C02BC6">
            <w:pPr>
              <w:numPr>
                <w:ilvl w:val="12"/>
                <w:numId w:val="0"/>
              </w:numPr>
              <w:spacing w:after="0" w:line="240" w:lineRule="auto"/>
              <w:ind w:left="-75"/>
              <w:jc w:val="both"/>
              <w:rPr>
                <w:rFonts w:ascii="Times New Roman" w:eastAsia="Times New Roman" w:hAnsi="Times New Roman" w:cs="Times New Roman"/>
                <w:lang w:eastAsia="sl-SI"/>
              </w:rPr>
            </w:pPr>
            <w:r w:rsidRPr="00127BCB">
              <w:rPr>
                <w:rFonts w:ascii="Times New Roman" w:eastAsia="Times New Roman" w:hAnsi="Times New Roman" w:cs="Times New Roman"/>
                <w:lang w:eastAsia="sl-SI"/>
              </w:rPr>
              <w:t>Dobavitelj odgovarja za odpravo napak na dobavljeni opremi v garancijski dobi  36 mesecev od uspešno opravljene primopredaje opreme.</w:t>
            </w:r>
          </w:p>
          <w:p w14:paraId="7D12D89C" w14:textId="77777777" w:rsidR="00B72D5A" w:rsidRPr="00127BCB" w:rsidRDefault="00B72D5A" w:rsidP="00C02BC6">
            <w:pPr>
              <w:spacing w:after="0" w:line="240" w:lineRule="auto"/>
              <w:rPr>
                <w:rFonts w:ascii="Times New Roman" w:eastAsia="Calibri" w:hAnsi="Times New Roman" w:cs="Times New Roman"/>
                <w:lang w:eastAsia="sl-SI"/>
              </w:rPr>
            </w:pPr>
          </w:p>
        </w:tc>
      </w:tr>
      <w:tr w:rsidR="00B72D5A" w:rsidRPr="00127BCB" w14:paraId="05500711" w14:textId="77777777" w:rsidTr="00C02BC6">
        <w:tc>
          <w:tcPr>
            <w:tcW w:w="9140" w:type="dxa"/>
          </w:tcPr>
          <w:p w14:paraId="1FA740A1" w14:textId="2AA4990D" w:rsidR="00B72D5A" w:rsidRPr="00127BCB" w:rsidRDefault="00B72D5A" w:rsidP="00C02BC6">
            <w:pPr>
              <w:spacing w:after="0" w:line="240" w:lineRule="auto"/>
              <w:ind w:left="-75"/>
              <w:jc w:val="both"/>
              <w:rPr>
                <w:rFonts w:ascii="Times New Roman" w:eastAsia="Times New Roman" w:hAnsi="Times New Roman" w:cs="Times New Roman"/>
                <w:kern w:val="28"/>
                <w:lang w:eastAsia="sl-SI"/>
              </w:rPr>
            </w:pPr>
            <w:r w:rsidRPr="00127BCB">
              <w:rPr>
                <w:rFonts w:ascii="Times New Roman" w:eastAsia="Times New Roman" w:hAnsi="Times New Roman" w:cs="Times New Roman"/>
                <w:kern w:val="28"/>
                <w:lang w:eastAsia="sl-SI"/>
              </w:rPr>
              <w:t xml:space="preserve">Dobavitelj se zavezuje izročiti bianco menico z menično izjavo in pooblastilom za pravočasno in kvalitetno odpravo napak v garancijskem roku ob podpisu primopredajnega zapisnika,  nepreklicno in brezpogojno v višini 5 %  od skupne pogodbene vrednosti naročila (z DDV)  po pogodbi, ki je sestavni del prevzemnega zapisnika, tj. </w:t>
            </w:r>
            <w:r>
              <w:rPr>
                <w:rFonts w:ascii="Times New Roman" w:eastAsia="Arial Unicode MS" w:hAnsi="Times New Roman" w:cs="Times New Roman"/>
                <w:lang w:eastAsia="sl-SI"/>
              </w:rPr>
              <w:t>___________</w:t>
            </w:r>
            <w:r w:rsidRPr="00127BCB">
              <w:rPr>
                <w:rFonts w:ascii="Times New Roman" w:eastAsia="Arial Unicode MS" w:hAnsi="Times New Roman" w:cs="Times New Roman"/>
                <w:lang w:eastAsia="sl-SI"/>
              </w:rPr>
              <w:t xml:space="preserve"> </w:t>
            </w:r>
            <w:r w:rsidRPr="00127BCB">
              <w:rPr>
                <w:rFonts w:ascii="Times New Roman" w:eastAsia="Times New Roman" w:hAnsi="Times New Roman" w:cs="Times New Roman"/>
                <w:kern w:val="28"/>
                <w:lang w:eastAsia="sl-SI"/>
              </w:rPr>
              <w:t>EUR.</w:t>
            </w:r>
          </w:p>
          <w:p w14:paraId="6E672053" w14:textId="77777777" w:rsidR="00B72D5A" w:rsidRPr="00127BCB" w:rsidRDefault="00B72D5A" w:rsidP="00C02BC6">
            <w:pPr>
              <w:spacing w:after="0" w:line="240" w:lineRule="auto"/>
              <w:ind w:left="-75"/>
              <w:jc w:val="both"/>
              <w:rPr>
                <w:rFonts w:ascii="Times New Roman" w:eastAsia="Calibri" w:hAnsi="Times New Roman" w:cs="Times New Roman"/>
                <w:lang w:eastAsia="sl-SI"/>
              </w:rPr>
            </w:pPr>
          </w:p>
        </w:tc>
      </w:tr>
    </w:tbl>
    <w:p w14:paraId="6A2BD4D7" w14:textId="77777777" w:rsidR="00B72D5A" w:rsidRPr="00127BCB" w:rsidRDefault="00B72D5A" w:rsidP="00B72D5A">
      <w:pPr>
        <w:spacing w:before="60" w:after="0" w:line="240" w:lineRule="auto"/>
        <w:jc w:val="both"/>
        <w:rPr>
          <w:rFonts w:ascii="Times New Roman" w:eastAsia="Times New Roman" w:hAnsi="Times New Roman" w:cs="Times New Roman"/>
          <w:kern w:val="28"/>
          <w:lang w:eastAsia="sl-SI"/>
        </w:rPr>
      </w:pPr>
      <w:r w:rsidRPr="00127BCB">
        <w:rPr>
          <w:rFonts w:ascii="Times New Roman" w:eastAsia="Times New Roman" w:hAnsi="Times New Roman" w:cs="Times New Roman"/>
          <w:kern w:val="28"/>
          <w:lang w:eastAsia="sl-SI"/>
        </w:rPr>
        <w:t>Naročnik lahko unovči menico za odpravo napak v garancijskem roku, če dobavitelj:</w:t>
      </w:r>
    </w:p>
    <w:p w14:paraId="2E9128C1" w14:textId="77777777" w:rsidR="00B72D5A" w:rsidRPr="00127BCB" w:rsidRDefault="00B72D5A" w:rsidP="00B72D5A">
      <w:pPr>
        <w:numPr>
          <w:ilvl w:val="0"/>
          <w:numId w:val="2"/>
        </w:numPr>
        <w:spacing w:before="60" w:after="0" w:line="240" w:lineRule="auto"/>
        <w:jc w:val="both"/>
        <w:rPr>
          <w:rFonts w:ascii="Times New Roman" w:eastAsia="Times New Roman" w:hAnsi="Times New Roman" w:cs="Times New Roman"/>
          <w:kern w:val="28"/>
          <w:lang w:eastAsia="sl-SI"/>
        </w:rPr>
      </w:pPr>
      <w:r w:rsidRPr="00127BCB">
        <w:rPr>
          <w:rFonts w:ascii="Times New Roman" w:eastAsia="Times New Roman" w:hAnsi="Times New Roman" w:cs="Times New Roman"/>
          <w:kern w:val="28"/>
          <w:lang w:eastAsia="sl-SI"/>
        </w:rPr>
        <w:t>pravočasno ne odpravi napak v času izvajanja garancijskih obveznosti,</w:t>
      </w:r>
    </w:p>
    <w:p w14:paraId="11D53621" w14:textId="77777777" w:rsidR="00B72D5A" w:rsidRPr="00127BCB" w:rsidRDefault="00B72D5A" w:rsidP="00B72D5A">
      <w:pPr>
        <w:numPr>
          <w:ilvl w:val="0"/>
          <w:numId w:val="2"/>
        </w:numPr>
        <w:spacing w:before="60" w:after="0" w:line="240" w:lineRule="auto"/>
        <w:jc w:val="both"/>
        <w:rPr>
          <w:rFonts w:ascii="Times New Roman" w:eastAsia="Times New Roman" w:hAnsi="Times New Roman" w:cs="Times New Roman"/>
          <w:kern w:val="28"/>
          <w:lang w:eastAsia="sl-SI"/>
        </w:rPr>
      </w:pPr>
      <w:r w:rsidRPr="00127BCB">
        <w:rPr>
          <w:rFonts w:ascii="Times New Roman" w:eastAsia="Times New Roman" w:hAnsi="Times New Roman" w:cs="Times New Roman"/>
          <w:kern w:val="28"/>
          <w:lang w:eastAsia="sl-SI"/>
        </w:rPr>
        <w:t xml:space="preserve">če ne izpolnjuje svojih garancijskih obveznosti v rokih in na način, kot je opredeljeno v razpisni in tehnični dokumentaciji in v tej pogodbi. </w:t>
      </w:r>
    </w:p>
    <w:p w14:paraId="3B8A4470" w14:textId="77777777" w:rsidR="00B72D5A" w:rsidRPr="00127BCB" w:rsidRDefault="00B72D5A" w:rsidP="00B72D5A">
      <w:pPr>
        <w:spacing w:before="60" w:after="0" w:line="240" w:lineRule="auto"/>
        <w:ind w:left="720"/>
        <w:jc w:val="both"/>
        <w:rPr>
          <w:rFonts w:ascii="Times New Roman" w:eastAsia="Times New Roman" w:hAnsi="Times New Roman" w:cs="Times New Roman"/>
          <w:kern w:val="28"/>
          <w:lang w:eastAsia="sl-SI"/>
        </w:rPr>
      </w:pPr>
    </w:p>
    <w:p w14:paraId="42705C39" w14:textId="77777777" w:rsidR="00B72D5A" w:rsidRDefault="00B72D5A" w:rsidP="00B72D5A">
      <w:pPr>
        <w:spacing w:before="60" w:after="0" w:line="240" w:lineRule="auto"/>
        <w:jc w:val="both"/>
        <w:rPr>
          <w:rFonts w:ascii="Times New Roman" w:eastAsia="Times New Roman" w:hAnsi="Times New Roman" w:cs="Times New Roman"/>
          <w:kern w:val="28"/>
          <w:lang w:eastAsia="sl-SI"/>
        </w:rPr>
      </w:pPr>
      <w:r w:rsidRPr="00127BCB">
        <w:rPr>
          <w:rFonts w:ascii="Times New Roman" w:eastAsia="Times New Roman" w:hAnsi="Times New Roman" w:cs="Times New Roman"/>
          <w:kern w:val="28"/>
          <w:lang w:eastAsia="sl-SI"/>
        </w:rPr>
        <w:t>Rok veljavnosti garancije je 30 dni po poteku garancijskega roka.</w:t>
      </w:r>
    </w:p>
    <w:p w14:paraId="1A8840D9" w14:textId="77777777" w:rsidR="00B72D5A" w:rsidRDefault="00B72D5A" w:rsidP="00B72D5A">
      <w:pPr>
        <w:spacing w:before="60" w:after="0" w:line="240" w:lineRule="auto"/>
        <w:jc w:val="both"/>
        <w:rPr>
          <w:rFonts w:ascii="Times New Roman" w:eastAsia="Times New Roman" w:hAnsi="Times New Roman" w:cs="Times New Roman"/>
          <w:kern w:val="28"/>
          <w:lang w:eastAsia="sl-SI"/>
        </w:rPr>
      </w:pPr>
    </w:p>
    <w:p w14:paraId="496BBDF1" w14:textId="027C0648" w:rsidR="00B72D5A" w:rsidRDefault="00B72D5A" w:rsidP="00B72D5A">
      <w:pPr>
        <w:spacing w:before="60" w:after="0" w:line="240" w:lineRule="auto"/>
        <w:jc w:val="center"/>
        <w:rPr>
          <w:rFonts w:ascii="Times New Roman" w:eastAsia="Times New Roman" w:hAnsi="Times New Roman" w:cs="Times New Roman"/>
          <w:kern w:val="28"/>
          <w:lang w:eastAsia="sl-SI"/>
        </w:rPr>
      </w:pPr>
      <w:r>
        <w:rPr>
          <w:rFonts w:ascii="Times New Roman" w:eastAsia="Times New Roman" w:hAnsi="Times New Roman" w:cs="Times New Roman"/>
          <w:kern w:val="28"/>
          <w:lang w:eastAsia="sl-SI"/>
        </w:rPr>
        <w:t>2</w:t>
      </w:r>
      <w:r w:rsidR="002A219F">
        <w:rPr>
          <w:rFonts w:ascii="Times New Roman" w:eastAsia="Times New Roman" w:hAnsi="Times New Roman" w:cs="Times New Roman"/>
          <w:kern w:val="28"/>
          <w:lang w:eastAsia="sl-SI"/>
        </w:rPr>
        <w:t>6</w:t>
      </w:r>
      <w:r>
        <w:rPr>
          <w:rFonts w:ascii="Times New Roman" w:eastAsia="Times New Roman" w:hAnsi="Times New Roman" w:cs="Times New Roman"/>
          <w:kern w:val="28"/>
          <w:lang w:eastAsia="sl-SI"/>
        </w:rPr>
        <w:t>. člen</w:t>
      </w:r>
    </w:p>
    <w:p w14:paraId="1BD117B5" w14:textId="77777777" w:rsidR="00FD4161" w:rsidRDefault="00FD4161" w:rsidP="00B72D5A">
      <w:pPr>
        <w:spacing w:before="60" w:after="0" w:line="240" w:lineRule="auto"/>
        <w:jc w:val="center"/>
        <w:rPr>
          <w:rFonts w:ascii="Times New Roman" w:eastAsia="Times New Roman" w:hAnsi="Times New Roman" w:cs="Times New Roman"/>
          <w:kern w:val="28"/>
          <w:lang w:eastAsia="sl-SI"/>
        </w:rPr>
      </w:pPr>
    </w:p>
    <w:p w14:paraId="652F222D" w14:textId="77777777" w:rsidR="00FD4161" w:rsidRPr="00127BCB" w:rsidRDefault="00FD4161" w:rsidP="00FD4161">
      <w:pPr>
        <w:spacing w:after="0" w:line="240" w:lineRule="auto"/>
        <w:jc w:val="both"/>
        <w:rPr>
          <w:rFonts w:ascii="Times New Roman" w:eastAsia="Times New Roman" w:hAnsi="Times New Roman" w:cs="Times New Roman"/>
          <w:lang w:eastAsia="sl-SI"/>
        </w:rPr>
      </w:pPr>
      <w:r w:rsidRPr="00127BCB">
        <w:rPr>
          <w:rFonts w:ascii="Times New Roman" w:eastAsia="Times New Roman" w:hAnsi="Times New Roman" w:cs="Times New Roman"/>
          <w:lang w:eastAsia="sl-SI"/>
        </w:rPr>
        <w:t>Če bo naročnik unovčil katero od finančnih zavarovanj, bo moral izvajalec naročniku v roku 10. (desetih) delovnih dni od unovčenja zavarovanja, predložiti novo zavarovanje v enaki višini in z enako končno veljavnostjo kot prvotno predloženo finančno zavarovanje.</w:t>
      </w:r>
    </w:p>
    <w:p w14:paraId="5FB981B8" w14:textId="77777777" w:rsidR="00B72D5A" w:rsidRPr="00127BCB" w:rsidRDefault="00B72D5A" w:rsidP="00B72D5A">
      <w:pPr>
        <w:spacing w:before="60" w:after="0" w:line="240" w:lineRule="auto"/>
        <w:jc w:val="center"/>
        <w:rPr>
          <w:rFonts w:ascii="Times New Roman" w:eastAsia="Times New Roman" w:hAnsi="Times New Roman" w:cs="Times New Roman"/>
          <w:kern w:val="28"/>
          <w:lang w:eastAsia="sl-SI"/>
        </w:rPr>
      </w:pPr>
    </w:p>
    <w:p w14:paraId="5E0250B9" w14:textId="7DE60552" w:rsidR="00045A32" w:rsidRPr="005E3ECA" w:rsidRDefault="00FD4161" w:rsidP="00FD4161">
      <w:pPr>
        <w:spacing w:before="225" w:after="225" w:line="240" w:lineRule="auto"/>
        <w:jc w:val="center"/>
        <w:rPr>
          <w:rFonts w:ascii="Times New Roman" w:hAnsi="Times New Roman"/>
        </w:rPr>
      </w:pPr>
      <w:r>
        <w:rPr>
          <w:rFonts w:ascii="Times New Roman" w:hAnsi="Times New Roman"/>
          <w:b/>
          <w:bCs/>
          <w:color w:val="000000"/>
        </w:rPr>
        <w:t>XIII</w:t>
      </w:r>
      <w:r w:rsidR="00045A32" w:rsidRPr="005E3ECA">
        <w:rPr>
          <w:rFonts w:ascii="Times New Roman" w:hAnsi="Times New Roman"/>
          <w:b/>
          <w:bCs/>
          <w:color w:val="000000"/>
        </w:rPr>
        <w:t xml:space="preserve">. </w:t>
      </w:r>
      <w:r w:rsidR="00777F59">
        <w:rPr>
          <w:rFonts w:ascii="Times New Roman" w:hAnsi="Times New Roman"/>
          <w:b/>
          <w:bCs/>
          <w:color w:val="000000"/>
        </w:rPr>
        <w:t>VELJAVNOST OKVIRNEGA SPORZUM</w:t>
      </w:r>
    </w:p>
    <w:p w14:paraId="19DFAAD8" w14:textId="6C3860F7" w:rsidR="00045A32" w:rsidRDefault="00FD4161" w:rsidP="00FD4161">
      <w:pPr>
        <w:spacing w:after="0" w:line="240" w:lineRule="auto"/>
        <w:jc w:val="center"/>
        <w:rPr>
          <w:rFonts w:ascii="Times New Roman" w:hAnsi="Times New Roman"/>
        </w:rPr>
      </w:pPr>
      <w:r>
        <w:rPr>
          <w:rFonts w:ascii="Times New Roman" w:hAnsi="Times New Roman"/>
        </w:rPr>
        <w:t>2</w:t>
      </w:r>
      <w:r w:rsidR="002A219F">
        <w:rPr>
          <w:rFonts w:ascii="Times New Roman" w:hAnsi="Times New Roman"/>
        </w:rPr>
        <w:t>7</w:t>
      </w:r>
      <w:r>
        <w:rPr>
          <w:rFonts w:ascii="Times New Roman" w:hAnsi="Times New Roman"/>
        </w:rPr>
        <w:t>. člen</w:t>
      </w:r>
    </w:p>
    <w:p w14:paraId="6894603A" w14:textId="77777777" w:rsidR="00B10E0B" w:rsidRPr="007426B6" w:rsidRDefault="00B10E0B" w:rsidP="00FD4161">
      <w:pPr>
        <w:spacing w:after="0" w:line="240" w:lineRule="auto"/>
        <w:jc w:val="center"/>
        <w:rPr>
          <w:rFonts w:ascii="Times New Roman" w:hAnsi="Times New Roman"/>
        </w:rPr>
      </w:pPr>
    </w:p>
    <w:tbl>
      <w:tblPr>
        <w:tblW w:w="8952" w:type="dxa"/>
        <w:tblLook w:val="04A0" w:firstRow="1" w:lastRow="0" w:firstColumn="1" w:lastColumn="0" w:noHBand="0" w:noVBand="1"/>
      </w:tblPr>
      <w:tblGrid>
        <w:gridCol w:w="8952"/>
      </w:tblGrid>
      <w:tr w:rsidR="00045A32" w:rsidRPr="005E4056" w14:paraId="203FCF8D" w14:textId="77777777" w:rsidTr="00FD4161">
        <w:tc>
          <w:tcPr>
            <w:tcW w:w="0" w:type="auto"/>
            <w:shd w:val="clear" w:color="auto" w:fill="auto"/>
            <w:tcMar>
              <w:top w:w="0" w:type="auto"/>
              <w:bottom w:w="0" w:type="auto"/>
            </w:tcMar>
          </w:tcPr>
          <w:p w14:paraId="26E149EA" w14:textId="6D25DC38" w:rsidR="00B10E0B" w:rsidRPr="00127BCB" w:rsidRDefault="00B10E0B" w:rsidP="00B10E0B">
            <w:pPr>
              <w:jc w:val="both"/>
              <w:rPr>
                <w:rFonts w:ascii="Times New Roman" w:hAnsi="Times New Roman" w:cs="Times New Roman"/>
                <w:bCs/>
                <w:color w:val="000000"/>
              </w:rPr>
            </w:pPr>
            <w:r w:rsidRPr="00127BCB">
              <w:rPr>
                <w:rFonts w:ascii="Times New Roman" w:hAnsi="Times New Roman" w:cs="Times New Roman"/>
                <w:bCs/>
                <w:color w:val="000000"/>
              </w:rPr>
              <w:t xml:space="preserve">Veljavnost tega okvirnega sporazuma je </w:t>
            </w:r>
            <w:r>
              <w:rPr>
                <w:rFonts w:ascii="Times New Roman" w:hAnsi="Times New Roman" w:cs="Times New Roman"/>
                <w:bCs/>
                <w:color w:val="000000"/>
              </w:rPr>
              <w:t>36</w:t>
            </w:r>
            <w:r w:rsidRPr="00127BCB">
              <w:rPr>
                <w:rFonts w:ascii="Times New Roman" w:hAnsi="Times New Roman" w:cs="Times New Roman"/>
                <w:bCs/>
                <w:color w:val="000000"/>
              </w:rPr>
              <w:t xml:space="preserve"> mesecev, šteto od dne veljavnosti, v kolikor v skladu z določili tega sporazuma ni pred tem rokom odpovedan. </w:t>
            </w:r>
          </w:p>
          <w:p w14:paraId="394FCCEF" w14:textId="1CA9BF56" w:rsidR="00045A32" w:rsidRDefault="004F3C4D" w:rsidP="004F3C4D">
            <w:pPr>
              <w:spacing w:before="225" w:after="225" w:line="240" w:lineRule="auto"/>
              <w:jc w:val="center"/>
              <w:rPr>
                <w:rFonts w:ascii="Times New Roman" w:hAnsi="Times New Roman"/>
              </w:rPr>
            </w:pPr>
            <w:r>
              <w:rPr>
                <w:rFonts w:ascii="Times New Roman" w:hAnsi="Times New Roman"/>
              </w:rPr>
              <w:t>2</w:t>
            </w:r>
            <w:r w:rsidR="002A219F">
              <w:rPr>
                <w:rFonts w:ascii="Times New Roman" w:hAnsi="Times New Roman"/>
              </w:rPr>
              <w:t>8</w:t>
            </w:r>
            <w:r>
              <w:rPr>
                <w:rFonts w:ascii="Times New Roman" w:hAnsi="Times New Roman"/>
              </w:rPr>
              <w:t>. člen</w:t>
            </w:r>
          </w:p>
          <w:p w14:paraId="0BAEC001" w14:textId="77777777" w:rsidR="00A858C4" w:rsidRPr="00127BCB" w:rsidRDefault="00A858C4" w:rsidP="00A858C4">
            <w:pPr>
              <w:jc w:val="both"/>
              <w:rPr>
                <w:rFonts w:ascii="Times New Roman" w:hAnsi="Times New Roman" w:cs="Times New Roman"/>
                <w:bCs/>
                <w:color w:val="000000"/>
              </w:rPr>
            </w:pPr>
            <w:r w:rsidRPr="00127BCB">
              <w:rPr>
                <w:rFonts w:ascii="Times New Roman" w:hAnsi="Times New Roman" w:cs="Times New Roman"/>
                <w:bCs/>
                <w:color w:val="000000"/>
              </w:rPr>
              <w:t>Med veljavnostjo tega sporazuma lahko naročnik, ne glede na določbe zakona, ki ureja obligacijska razmerja, odstopi od tega sporazuma v naslednjih okoliščinah:</w:t>
            </w:r>
          </w:p>
          <w:p w14:paraId="4A08A7C7" w14:textId="77777777" w:rsidR="00A858C4" w:rsidRPr="00127BCB" w:rsidRDefault="00A858C4" w:rsidP="00A858C4">
            <w:pPr>
              <w:numPr>
                <w:ilvl w:val="0"/>
                <w:numId w:val="23"/>
              </w:numPr>
              <w:spacing w:after="0" w:line="240" w:lineRule="auto"/>
              <w:contextualSpacing/>
              <w:jc w:val="both"/>
              <w:rPr>
                <w:rFonts w:ascii="Times New Roman" w:hAnsi="Times New Roman" w:cs="Times New Roman"/>
                <w:bCs/>
                <w:color w:val="000000"/>
              </w:rPr>
            </w:pPr>
            <w:r w:rsidRPr="00127BCB">
              <w:rPr>
                <w:rFonts w:ascii="Times New Roman" w:hAnsi="Times New Roman" w:cs="Times New Roman"/>
                <w:bCs/>
                <w:color w:val="000000"/>
              </w:rPr>
              <w:t>javno naročilo je bilo bistveno spremenjeno, kar terja nov postopek javnega naročanja,</w:t>
            </w:r>
          </w:p>
          <w:p w14:paraId="491946B9" w14:textId="77777777" w:rsidR="00A858C4" w:rsidRPr="00127BCB" w:rsidRDefault="00A858C4" w:rsidP="00A858C4">
            <w:pPr>
              <w:numPr>
                <w:ilvl w:val="0"/>
                <w:numId w:val="23"/>
              </w:numPr>
              <w:spacing w:after="0" w:line="240" w:lineRule="auto"/>
              <w:contextualSpacing/>
              <w:jc w:val="both"/>
              <w:rPr>
                <w:rFonts w:ascii="Times New Roman" w:hAnsi="Times New Roman" w:cs="Times New Roman"/>
                <w:bCs/>
                <w:color w:val="000000"/>
              </w:rPr>
            </w:pPr>
            <w:r w:rsidRPr="00127BCB">
              <w:rPr>
                <w:rFonts w:ascii="Times New Roman" w:hAnsi="Times New Roman" w:cs="Times New Roman"/>
                <w:bCs/>
                <w:color w:val="000000"/>
              </w:rPr>
              <w:t>v času oddaje javnega naročila je bil gospodarski subjekt v eni od situacij, zaradi katere bi ga naročnik moral izključiti iz postopka javnega naročanja, pa s tem dejstvom naročnik ni bil seznanjen v postopku oddaje javnega naročila,</w:t>
            </w:r>
          </w:p>
          <w:p w14:paraId="69BB0158" w14:textId="77777777" w:rsidR="00A858C4" w:rsidRPr="00127BCB" w:rsidRDefault="00A858C4" w:rsidP="00A858C4">
            <w:pPr>
              <w:numPr>
                <w:ilvl w:val="0"/>
                <w:numId w:val="23"/>
              </w:numPr>
              <w:spacing w:after="0" w:line="240" w:lineRule="auto"/>
              <w:contextualSpacing/>
              <w:jc w:val="both"/>
              <w:rPr>
                <w:rFonts w:ascii="Times New Roman" w:hAnsi="Times New Roman" w:cs="Times New Roman"/>
                <w:bCs/>
                <w:color w:val="000000"/>
              </w:rPr>
            </w:pPr>
            <w:r w:rsidRPr="00127BCB">
              <w:rPr>
                <w:rFonts w:ascii="Times New Roman" w:hAnsi="Times New Roman" w:cs="Times New Roman"/>
                <w:bCs/>
                <w:color w:val="000000"/>
              </w:rPr>
              <w:t>nad gospodarskim subjektom je uveden postopek stečaja ali likvidacije ali postane plačilno nesposoben,</w:t>
            </w:r>
          </w:p>
          <w:p w14:paraId="462F7A84" w14:textId="77777777" w:rsidR="00A858C4" w:rsidRPr="00127BCB" w:rsidRDefault="00A858C4" w:rsidP="00A858C4">
            <w:pPr>
              <w:numPr>
                <w:ilvl w:val="0"/>
                <w:numId w:val="23"/>
              </w:numPr>
              <w:spacing w:after="0" w:line="240" w:lineRule="auto"/>
              <w:contextualSpacing/>
              <w:jc w:val="both"/>
              <w:rPr>
                <w:rFonts w:ascii="Times New Roman" w:hAnsi="Times New Roman" w:cs="Times New Roman"/>
                <w:bCs/>
                <w:color w:val="000000"/>
              </w:rPr>
            </w:pPr>
            <w:r w:rsidRPr="00127BCB">
              <w:rPr>
                <w:rFonts w:ascii="Times New Roman" w:hAnsi="Times New Roman" w:cs="Times New Roman"/>
                <w:bCs/>
                <w:color w:val="000000"/>
              </w:rPr>
              <w:t>zaradi hudih kršitev obveznosti iz Pogodbe o Evropski uniji – PEU, Pogodbe o delovanju Evropske unije – PDEU in ZJN-3, ki jih je po postopku v skladu z 258. členom PDEU ugotovilo Sodišče Evropske unije, javno naročilo ne bi smelo biti oddano gospodarskemu subjektu.</w:t>
            </w:r>
          </w:p>
          <w:p w14:paraId="267BE2DC" w14:textId="77777777" w:rsidR="00A858C4" w:rsidRPr="00127BCB" w:rsidRDefault="00A858C4" w:rsidP="00A858C4">
            <w:pPr>
              <w:ind w:left="357"/>
              <w:jc w:val="both"/>
              <w:rPr>
                <w:rFonts w:ascii="Times New Roman" w:hAnsi="Times New Roman" w:cs="Times New Roman"/>
                <w:bCs/>
                <w:color w:val="000000"/>
              </w:rPr>
            </w:pPr>
          </w:p>
          <w:p w14:paraId="79BAE1A4" w14:textId="77777777" w:rsidR="00A858C4" w:rsidRPr="00127BCB" w:rsidRDefault="00A858C4" w:rsidP="00A858C4">
            <w:pPr>
              <w:jc w:val="both"/>
              <w:rPr>
                <w:rFonts w:ascii="Times New Roman" w:hAnsi="Times New Roman" w:cs="Times New Roman"/>
                <w:bCs/>
                <w:color w:val="000000"/>
              </w:rPr>
            </w:pPr>
            <w:r w:rsidRPr="00127BCB">
              <w:rPr>
                <w:rFonts w:ascii="Times New Roman" w:hAnsi="Times New Roman" w:cs="Times New Roman"/>
                <w:bCs/>
                <w:color w:val="000000"/>
              </w:rPr>
              <w:t xml:space="preserve">Odstop učinkuje z dnem, ko </w:t>
            </w:r>
            <w:r w:rsidRPr="00127BCB">
              <w:rPr>
                <w:rFonts w:ascii="Times New Roman" w:hAnsi="Times New Roman" w:cs="Times New Roman"/>
              </w:rPr>
              <w:t>gospodarski subjekt</w:t>
            </w:r>
            <w:r w:rsidRPr="00127BCB">
              <w:rPr>
                <w:rFonts w:ascii="Times New Roman" w:hAnsi="Times New Roman" w:cs="Times New Roman"/>
                <w:bCs/>
                <w:color w:val="000000"/>
              </w:rPr>
              <w:t xml:space="preserve"> prejme pisno izjavo naročnika o odstopu.</w:t>
            </w:r>
          </w:p>
          <w:p w14:paraId="116F5AF9" w14:textId="77777777" w:rsidR="00A858C4" w:rsidRPr="00127BCB" w:rsidRDefault="00A858C4" w:rsidP="00A858C4">
            <w:pPr>
              <w:jc w:val="both"/>
              <w:rPr>
                <w:rFonts w:ascii="Times New Roman" w:hAnsi="Times New Roman" w:cs="Times New Roman"/>
                <w:bCs/>
                <w:color w:val="000000"/>
              </w:rPr>
            </w:pPr>
            <w:bookmarkStart w:id="10" w:name="_Hlk126322739"/>
            <w:r w:rsidRPr="00127BCB">
              <w:rPr>
                <w:rFonts w:ascii="Times New Roman" w:hAnsi="Times New Roman" w:cs="Times New Roman"/>
                <w:bCs/>
                <w:color w:val="000000"/>
              </w:rPr>
              <w:lastRenderedPageBreak/>
              <w:t xml:space="preserve">Naročnik ne odgovarja za škodo, ki je ali bi zaradi odstopa na podlagi tega ali predhodnega člena utegnila nastati </w:t>
            </w:r>
            <w:r w:rsidRPr="00127BCB">
              <w:rPr>
                <w:rFonts w:ascii="Times New Roman" w:hAnsi="Times New Roman" w:cs="Times New Roman"/>
              </w:rPr>
              <w:t>gospodarskemu subjektu</w:t>
            </w:r>
            <w:r w:rsidRPr="00127BCB">
              <w:rPr>
                <w:rFonts w:ascii="Times New Roman" w:hAnsi="Times New Roman" w:cs="Times New Roman"/>
                <w:bCs/>
                <w:color w:val="000000"/>
              </w:rPr>
              <w:t>.</w:t>
            </w:r>
            <w:bookmarkEnd w:id="10"/>
          </w:p>
          <w:p w14:paraId="47BECB97" w14:textId="171855F4" w:rsidR="004F3C4D" w:rsidRDefault="00A858C4" w:rsidP="004F3C4D">
            <w:pPr>
              <w:spacing w:before="225" w:after="225" w:line="240" w:lineRule="auto"/>
              <w:jc w:val="center"/>
              <w:rPr>
                <w:rFonts w:ascii="Times New Roman" w:hAnsi="Times New Roman"/>
              </w:rPr>
            </w:pPr>
            <w:r>
              <w:rPr>
                <w:rFonts w:ascii="Times New Roman" w:hAnsi="Times New Roman"/>
              </w:rPr>
              <w:t>2</w:t>
            </w:r>
            <w:r w:rsidR="002A219F">
              <w:rPr>
                <w:rFonts w:ascii="Times New Roman" w:hAnsi="Times New Roman"/>
              </w:rPr>
              <w:t>9</w:t>
            </w:r>
            <w:r>
              <w:rPr>
                <w:rFonts w:ascii="Times New Roman" w:hAnsi="Times New Roman"/>
              </w:rPr>
              <w:t>. člen</w:t>
            </w:r>
          </w:p>
          <w:p w14:paraId="28B4196A" w14:textId="75176834" w:rsidR="00A858C4" w:rsidRPr="00E26A3E" w:rsidRDefault="00E26A3E" w:rsidP="00E26A3E">
            <w:pPr>
              <w:jc w:val="both"/>
              <w:rPr>
                <w:rFonts w:ascii="Times New Roman" w:hAnsi="Times New Roman" w:cs="Times New Roman"/>
              </w:rPr>
            </w:pPr>
            <w:r w:rsidRPr="00127BCB">
              <w:rPr>
                <w:rFonts w:ascii="Times New Roman" w:hAnsi="Times New Roman" w:cs="Times New Roman"/>
              </w:rPr>
              <w:t xml:space="preserve">Gospodarski subjekt nima zoper naročnika, ki od okvirnega sporazuma odstopi iz razlogov iz predhodnega člena, nobenih zahtevkov za povračilo izgubljenega dobička in druge škode ter nadomestil, ki bi nastali kot posledica odstopa od sporazuma. </w:t>
            </w:r>
          </w:p>
        </w:tc>
      </w:tr>
    </w:tbl>
    <w:p w14:paraId="322E49FE" w14:textId="537784D1" w:rsidR="00045A32" w:rsidRPr="005E3ECA" w:rsidRDefault="00045A32" w:rsidP="00E26A3E">
      <w:pPr>
        <w:spacing w:before="225" w:after="225" w:line="240" w:lineRule="auto"/>
        <w:jc w:val="center"/>
        <w:rPr>
          <w:rFonts w:ascii="Times New Roman" w:hAnsi="Times New Roman"/>
        </w:rPr>
      </w:pPr>
      <w:r w:rsidRPr="005E3ECA">
        <w:rPr>
          <w:rFonts w:ascii="Times New Roman" w:hAnsi="Times New Roman"/>
          <w:b/>
          <w:bCs/>
          <w:color w:val="000000"/>
        </w:rPr>
        <w:lastRenderedPageBreak/>
        <w:t>XI</w:t>
      </w:r>
      <w:r w:rsidR="00DF3178">
        <w:rPr>
          <w:rFonts w:ascii="Times New Roman" w:hAnsi="Times New Roman"/>
          <w:b/>
          <w:bCs/>
          <w:color w:val="000000"/>
        </w:rPr>
        <w:t>V</w:t>
      </w:r>
      <w:r w:rsidRPr="005E3ECA">
        <w:rPr>
          <w:rFonts w:ascii="Times New Roman" w:hAnsi="Times New Roman"/>
          <w:b/>
          <w:bCs/>
          <w:color w:val="000000"/>
        </w:rPr>
        <w:t>. PROTIKORUPCIJSKA KLAVZULA</w:t>
      </w:r>
    </w:p>
    <w:p w14:paraId="34D9722F" w14:textId="2069239F" w:rsidR="00045A32" w:rsidRPr="007426B6" w:rsidRDefault="002A219F" w:rsidP="00DF3178">
      <w:pPr>
        <w:spacing w:after="0" w:line="240" w:lineRule="auto"/>
        <w:jc w:val="center"/>
        <w:rPr>
          <w:rFonts w:ascii="Times New Roman" w:hAnsi="Times New Roman"/>
        </w:rPr>
      </w:pPr>
      <w:r>
        <w:rPr>
          <w:rFonts w:ascii="Times New Roman" w:hAnsi="Times New Roman"/>
        </w:rPr>
        <w:t>30</w:t>
      </w:r>
      <w:r w:rsidR="00DF3178">
        <w:rPr>
          <w:rFonts w:ascii="Times New Roman" w:hAnsi="Times New Roman"/>
        </w:rPr>
        <w:t>. člen</w:t>
      </w:r>
    </w:p>
    <w:tbl>
      <w:tblPr>
        <w:tblW w:w="0" w:type="auto"/>
        <w:tblInd w:w="108" w:type="dxa"/>
        <w:tblLook w:val="04A0" w:firstRow="1" w:lastRow="0" w:firstColumn="1" w:lastColumn="0" w:noHBand="0" w:noVBand="1"/>
      </w:tblPr>
      <w:tblGrid>
        <w:gridCol w:w="8820"/>
      </w:tblGrid>
      <w:tr w:rsidR="00045A32" w:rsidRPr="005E4056" w14:paraId="3223A2B0" w14:textId="77777777" w:rsidTr="00C02BC6">
        <w:tc>
          <w:tcPr>
            <w:tcW w:w="0" w:type="auto"/>
            <w:shd w:val="clear" w:color="auto" w:fill="auto"/>
            <w:tcMar>
              <w:top w:w="0" w:type="auto"/>
              <w:bottom w:w="0" w:type="auto"/>
            </w:tcMar>
          </w:tcPr>
          <w:p w14:paraId="426F36F7" w14:textId="77777777" w:rsidR="00A506A0" w:rsidRDefault="00D77F06" w:rsidP="00D77F06">
            <w:pPr>
              <w:jc w:val="both"/>
              <w:rPr>
                <w:rFonts w:ascii="Times New Roman" w:hAnsi="Times New Roman" w:cs="Times New Roman"/>
              </w:rPr>
            </w:pPr>
            <w:r w:rsidRPr="00127BCB">
              <w:rPr>
                <w:rFonts w:ascii="Times New Roman" w:hAnsi="Times New Roman" w:cs="Times New Roman"/>
              </w:rPr>
              <w:t>Ta sporazum je ničen, če se ugotovi, da je pri izvedbi javnega naročila, na podlagi katerega je podpisan, ali pri izvajanju tega sporazuma, kdo v imenu ali na račun druge pogodbene stranke, predstavniku ali posredniku naročnika ali drugega organa ali organizacije iz javnega sektorja obljubil, ponudil ali dal kakšno nedovoljeno korist za</w:t>
            </w:r>
            <w:r w:rsidR="00A506A0">
              <w:rPr>
                <w:rFonts w:ascii="Times New Roman" w:hAnsi="Times New Roman" w:cs="Times New Roman"/>
              </w:rPr>
              <w:t>:</w:t>
            </w:r>
          </w:p>
          <w:p w14:paraId="398F70F2" w14:textId="77777777" w:rsidR="00A506A0" w:rsidRDefault="00D77F06" w:rsidP="00A506A0">
            <w:pPr>
              <w:pStyle w:val="Odstavekseznama"/>
              <w:numPr>
                <w:ilvl w:val="0"/>
                <w:numId w:val="48"/>
              </w:numPr>
              <w:jc w:val="both"/>
            </w:pPr>
            <w:r w:rsidRPr="00A506A0">
              <w:t xml:space="preserve">pridobitev tega posla ali </w:t>
            </w:r>
          </w:p>
          <w:p w14:paraId="6F3F0408" w14:textId="77777777" w:rsidR="00A506A0" w:rsidRDefault="00D77F06" w:rsidP="00A506A0">
            <w:pPr>
              <w:pStyle w:val="Odstavekseznama"/>
              <w:numPr>
                <w:ilvl w:val="0"/>
                <w:numId w:val="48"/>
              </w:numPr>
              <w:jc w:val="both"/>
            </w:pPr>
            <w:r w:rsidRPr="00A506A0">
              <w:t xml:space="preserve">za sklenitev tega posla pod ugodnejšimi pogoji ali </w:t>
            </w:r>
          </w:p>
          <w:p w14:paraId="61D875EB" w14:textId="77777777" w:rsidR="00A506A0" w:rsidRDefault="00D77F06" w:rsidP="00A506A0">
            <w:pPr>
              <w:pStyle w:val="Odstavekseznama"/>
              <w:numPr>
                <w:ilvl w:val="0"/>
                <w:numId w:val="48"/>
              </w:numPr>
              <w:jc w:val="both"/>
            </w:pPr>
            <w:r w:rsidRPr="00A506A0">
              <w:t xml:space="preserve">za opustitev dolžnega nadzora nad izvajanjem pogodbenih obveznosti ali </w:t>
            </w:r>
          </w:p>
          <w:p w14:paraId="413CD1F9" w14:textId="5F8A908E" w:rsidR="00D77F06" w:rsidRPr="00A506A0" w:rsidRDefault="00D77F06" w:rsidP="00A506A0">
            <w:pPr>
              <w:pStyle w:val="Odstavekseznama"/>
              <w:numPr>
                <w:ilvl w:val="0"/>
                <w:numId w:val="48"/>
              </w:numPr>
              <w:jc w:val="both"/>
            </w:pPr>
            <w:r w:rsidRPr="00A506A0">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55F3FEA" w14:textId="55500EAE" w:rsidR="00045A32" w:rsidRPr="005E4056" w:rsidRDefault="00D77F06" w:rsidP="00D77F06">
            <w:pPr>
              <w:spacing w:before="225" w:after="225" w:line="240" w:lineRule="auto"/>
              <w:jc w:val="both"/>
              <w:rPr>
                <w:rFonts w:ascii="Times New Roman" w:hAnsi="Times New Roman"/>
              </w:rPr>
            </w:pPr>
            <w:r w:rsidRPr="00127BCB">
              <w:rPr>
                <w:rFonts w:ascii="Times New Roman" w:hAnsi="Times New Roman" w:cs="Times New Roman"/>
              </w:rPr>
              <w:t>Naročnik bo ob morebitni ugotovitvi obstoja dejanskega stanja iz prvega odstavka tega člena, ali obvestila Komisije za preprečevanje korupcije ali drugih pristojnih organov, glede njegovega domnevnega nastanka, pričel z ugotavljanjem pogojev ničnosti sporazuma iz prejšnjega odstavka tega člena oziroma z drugimi ukrepi, v skladu s predpisi Republike Slovenije.</w:t>
            </w:r>
          </w:p>
        </w:tc>
      </w:tr>
    </w:tbl>
    <w:p w14:paraId="5F00D3A3" w14:textId="154C335B" w:rsidR="00D77F06" w:rsidRDefault="00D77F06" w:rsidP="002A219F">
      <w:pPr>
        <w:spacing w:before="225" w:after="225" w:line="240" w:lineRule="auto"/>
        <w:jc w:val="center"/>
        <w:rPr>
          <w:rFonts w:ascii="Times New Roman" w:hAnsi="Times New Roman"/>
          <w:b/>
          <w:bCs/>
          <w:color w:val="000000"/>
        </w:rPr>
      </w:pPr>
      <w:r>
        <w:rPr>
          <w:rFonts w:ascii="Times New Roman" w:hAnsi="Times New Roman"/>
          <w:b/>
          <w:bCs/>
          <w:color w:val="000000"/>
        </w:rPr>
        <w:t>XV. RAZVEZNI POGOJ</w:t>
      </w:r>
    </w:p>
    <w:p w14:paraId="05190D3E" w14:textId="07FC7D66" w:rsidR="002F76F1" w:rsidRPr="002F76F1" w:rsidRDefault="002A219F" w:rsidP="002F76F1">
      <w:pPr>
        <w:spacing w:before="225" w:after="225" w:line="240" w:lineRule="auto"/>
        <w:jc w:val="center"/>
        <w:rPr>
          <w:rFonts w:ascii="Times New Roman" w:hAnsi="Times New Roman"/>
          <w:color w:val="000000"/>
        </w:rPr>
      </w:pPr>
      <w:r>
        <w:rPr>
          <w:rFonts w:ascii="Times New Roman" w:hAnsi="Times New Roman"/>
          <w:color w:val="000000"/>
        </w:rPr>
        <w:t>31</w:t>
      </w:r>
      <w:r w:rsidR="002F76F1" w:rsidRPr="002F76F1">
        <w:rPr>
          <w:rFonts w:ascii="Times New Roman" w:hAnsi="Times New Roman"/>
          <w:color w:val="000000"/>
        </w:rPr>
        <w:t>. člen</w:t>
      </w:r>
    </w:p>
    <w:p w14:paraId="35FE405D" w14:textId="77777777" w:rsidR="00B30F1B" w:rsidRPr="00127BCB" w:rsidRDefault="00B30F1B" w:rsidP="00B30F1B">
      <w:pPr>
        <w:jc w:val="both"/>
        <w:rPr>
          <w:rFonts w:ascii="Times New Roman" w:hAnsi="Times New Roman" w:cs="Times New Roman"/>
        </w:rPr>
      </w:pPr>
      <w:r w:rsidRPr="00127BCB">
        <w:rPr>
          <w:rFonts w:ascii="Times New Roman" w:hAnsi="Times New Roman" w:cs="Times New Roman"/>
        </w:rPr>
        <w:t>Ta sporazum je sklenjen pod razveznim pogojem, ki se uresniči v primeru izpolnitve ene od naslednjih okoliščin:</w:t>
      </w:r>
    </w:p>
    <w:p w14:paraId="75F80F8A" w14:textId="77777777" w:rsidR="00B30F1B" w:rsidRPr="00127BCB" w:rsidRDefault="00B30F1B" w:rsidP="00B30F1B">
      <w:pPr>
        <w:numPr>
          <w:ilvl w:val="0"/>
          <w:numId w:val="18"/>
        </w:numPr>
        <w:spacing w:after="0" w:line="240" w:lineRule="auto"/>
        <w:ind w:left="1153" w:hanging="473"/>
        <w:jc w:val="both"/>
        <w:rPr>
          <w:rFonts w:ascii="Times New Roman" w:hAnsi="Times New Roman" w:cs="Times New Roman"/>
        </w:rPr>
      </w:pPr>
      <w:r w:rsidRPr="00127BCB">
        <w:rPr>
          <w:rFonts w:ascii="Times New Roman" w:hAnsi="Times New Roman" w:cs="Times New Roman"/>
        </w:rPr>
        <w:t xml:space="preserve">če bo posamezni naročnik seznanjen, da je sodišče s pravnomočno odločitvijo ugotovilo kršitev obveznosti delovne, okoljske ali socialne zakonodaje s strani gospodarskega subjekta ali podizvajalca ali </w:t>
      </w:r>
    </w:p>
    <w:p w14:paraId="48792694" w14:textId="77777777" w:rsidR="00B30F1B" w:rsidRPr="00127BCB" w:rsidRDefault="00B30F1B" w:rsidP="00B30F1B">
      <w:pPr>
        <w:numPr>
          <w:ilvl w:val="0"/>
          <w:numId w:val="18"/>
        </w:numPr>
        <w:spacing w:after="0" w:line="240" w:lineRule="auto"/>
        <w:ind w:left="1153" w:hanging="473"/>
        <w:jc w:val="both"/>
        <w:rPr>
          <w:rFonts w:ascii="Times New Roman" w:hAnsi="Times New Roman" w:cs="Times New Roman"/>
        </w:rPr>
      </w:pPr>
      <w:r w:rsidRPr="00127BCB">
        <w:rPr>
          <w:rFonts w:ascii="Times New Roman" w:hAnsi="Times New Roman" w:cs="Times New Roman"/>
        </w:rPr>
        <w:t>če bo naročnik seznanjen, da je pristojni državni organ pri gospodarskem subjektu ali podizvajalcu v času izvajanja sporazuma ugotovil najmanj dve kršitvi v zvezi s:</w:t>
      </w:r>
    </w:p>
    <w:p w14:paraId="6AC9E8EF" w14:textId="77777777" w:rsidR="00B30F1B" w:rsidRPr="00127BCB" w:rsidRDefault="00B30F1B" w:rsidP="00B30F1B">
      <w:pPr>
        <w:numPr>
          <w:ilvl w:val="0"/>
          <w:numId w:val="17"/>
        </w:numPr>
        <w:spacing w:after="0" w:line="240" w:lineRule="auto"/>
        <w:ind w:left="1428"/>
        <w:jc w:val="both"/>
        <w:rPr>
          <w:rFonts w:ascii="Times New Roman" w:hAnsi="Times New Roman" w:cs="Times New Roman"/>
        </w:rPr>
      </w:pPr>
      <w:r w:rsidRPr="00127BCB">
        <w:rPr>
          <w:rFonts w:ascii="Times New Roman" w:hAnsi="Times New Roman" w:cs="Times New Roman"/>
        </w:rPr>
        <w:t xml:space="preserve">plačilom za delo, </w:t>
      </w:r>
    </w:p>
    <w:p w14:paraId="5EFA0B9D" w14:textId="77777777" w:rsidR="00B30F1B" w:rsidRPr="00127BCB" w:rsidRDefault="00B30F1B" w:rsidP="00B30F1B">
      <w:pPr>
        <w:numPr>
          <w:ilvl w:val="0"/>
          <w:numId w:val="17"/>
        </w:numPr>
        <w:spacing w:after="0" w:line="240" w:lineRule="auto"/>
        <w:ind w:left="1428"/>
        <w:jc w:val="both"/>
        <w:rPr>
          <w:rFonts w:ascii="Times New Roman" w:hAnsi="Times New Roman" w:cs="Times New Roman"/>
        </w:rPr>
      </w:pPr>
      <w:r w:rsidRPr="00127BCB">
        <w:rPr>
          <w:rFonts w:ascii="Times New Roman" w:hAnsi="Times New Roman" w:cs="Times New Roman"/>
        </w:rPr>
        <w:t xml:space="preserve">delovnim časom, </w:t>
      </w:r>
    </w:p>
    <w:p w14:paraId="399C6A5D" w14:textId="77777777" w:rsidR="00B30F1B" w:rsidRPr="00127BCB" w:rsidRDefault="00B30F1B" w:rsidP="00B30F1B">
      <w:pPr>
        <w:numPr>
          <w:ilvl w:val="0"/>
          <w:numId w:val="17"/>
        </w:numPr>
        <w:spacing w:after="0" w:line="240" w:lineRule="auto"/>
        <w:ind w:left="1428"/>
        <w:jc w:val="both"/>
        <w:rPr>
          <w:rFonts w:ascii="Times New Roman" w:hAnsi="Times New Roman" w:cs="Times New Roman"/>
        </w:rPr>
      </w:pPr>
      <w:r w:rsidRPr="00127BCB">
        <w:rPr>
          <w:rFonts w:ascii="Times New Roman" w:hAnsi="Times New Roman" w:cs="Times New Roman"/>
        </w:rPr>
        <w:t xml:space="preserve">počitki, </w:t>
      </w:r>
    </w:p>
    <w:p w14:paraId="40A953F1" w14:textId="77777777" w:rsidR="00B30F1B" w:rsidRPr="00127BCB" w:rsidRDefault="00B30F1B" w:rsidP="00B30F1B">
      <w:pPr>
        <w:numPr>
          <w:ilvl w:val="0"/>
          <w:numId w:val="17"/>
        </w:numPr>
        <w:spacing w:after="0" w:line="240" w:lineRule="auto"/>
        <w:ind w:left="1428"/>
        <w:jc w:val="both"/>
        <w:rPr>
          <w:rFonts w:ascii="Times New Roman" w:hAnsi="Times New Roman" w:cs="Times New Roman"/>
        </w:rPr>
      </w:pPr>
      <w:r w:rsidRPr="00127BCB">
        <w:rPr>
          <w:rFonts w:ascii="Times New Roman" w:hAnsi="Times New Roman" w:cs="Times New Roman"/>
        </w:rPr>
        <w:t xml:space="preserve">opravljanjem dela na podlagi pogodb civilnega prava kljub obstoju elementov delovnega razmerja ali v zvezi z zaposlovanjem na črno </w:t>
      </w:r>
    </w:p>
    <w:p w14:paraId="747DF75C" w14:textId="7836D47F" w:rsidR="00B30F1B" w:rsidRPr="00127BCB" w:rsidRDefault="00B30F1B" w:rsidP="002F76F1">
      <w:pPr>
        <w:ind w:left="1065"/>
        <w:jc w:val="both"/>
        <w:rPr>
          <w:rFonts w:ascii="Times New Roman" w:hAnsi="Times New Roman" w:cs="Times New Roman"/>
        </w:rPr>
      </w:pPr>
      <w:r w:rsidRPr="00127BCB">
        <w:rPr>
          <w:rFonts w:ascii="Times New Roman" w:hAnsi="Times New Roman" w:cs="Times New Roman"/>
        </w:rPr>
        <w:t>in za kateri mu je bila s pravnomočno odločitvijo ali več pravnomočnimi odločitvami izrečena globa za prekršek.</w:t>
      </w:r>
    </w:p>
    <w:p w14:paraId="1F877C3C" w14:textId="77777777" w:rsidR="00B30F1B" w:rsidRPr="00127BCB" w:rsidRDefault="00B30F1B" w:rsidP="00B30F1B">
      <w:pPr>
        <w:jc w:val="both"/>
        <w:rPr>
          <w:rFonts w:ascii="Times New Roman" w:hAnsi="Times New Roman" w:cs="Times New Roman"/>
        </w:rPr>
      </w:pPr>
      <w:r w:rsidRPr="00127BCB">
        <w:rPr>
          <w:rFonts w:ascii="Times New Roman" w:hAnsi="Times New Roman" w:cs="Times New Roman"/>
        </w:rPr>
        <w:lastRenderedPageBreak/>
        <w:t xml:space="preserve">V primeru seznanitve naročnika s kršitvijo bo naročnik o tem obvestil </w:t>
      </w:r>
      <w:bookmarkStart w:id="11" w:name="_Hlk136511940"/>
      <w:r w:rsidRPr="00127BCB">
        <w:rPr>
          <w:rFonts w:ascii="Times New Roman" w:hAnsi="Times New Roman" w:cs="Times New Roman"/>
        </w:rPr>
        <w:t xml:space="preserve">gospodarski subjekt </w:t>
      </w:r>
      <w:bookmarkEnd w:id="11"/>
      <w:r w:rsidRPr="00127BCB">
        <w:rPr>
          <w:rFonts w:ascii="Times New Roman" w:hAnsi="Times New Roman" w:cs="Times New Roman"/>
        </w:rPr>
        <w:t xml:space="preserve">v desetih dneh. </w:t>
      </w:r>
    </w:p>
    <w:p w14:paraId="2BB5CE5C" w14:textId="77777777" w:rsidR="00B30F1B" w:rsidRPr="00127BCB" w:rsidRDefault="00B30F1B" w:rsidP="00B30F1B">
      <w:pPr>
        <w:jc w:val="both"/>
        <w:rPr>
          <w:rFonts w:ascii="Times New Roman" w:hAnsi="Times New Roman" w:cs="Times New Roman"/>
        </w:rPr>
      </w:pPr>
      <w:r w:rsidRPr="00127BCB">
        <w:rPr>
          <w:rFonts w:ascii="Times New Roman" w:hAnsi="Times New Roman" w:cs="Times New Roman"/>
        </w:rPr>
        <w:t>Gospodarski subjekt lahko v roku, ki ga bo določil naročnik, ki pa ne sme biti daljši kot 15 dni, predloži dokaze, da je sprejel zadostne ukrepe, s katerimi lahko dokaže svojo zanesljivost kljub obstoju kršitev. Če obstaja kršitev pri podizvajalcu, lahko gospodarski subjekt v istem roku predloži dokaze, da je podizvajalec sprejel zadostne ukrepe, s katerimi lahko dokaže svojo zanesljivost kljub obstoju kršitev. Če gospodarski subjekt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gospodarski subjekt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gospodarski subjekt najkasneje v 20 dneh od seznanitve s kršitvijo obvesti, da se pogodba ne razveže.</w:t>
      </w:r>
    </w:p>
    <w:p w14:paraId="78BA5A9D" w14:textId="77777777" w:rsidR="00B30F1B" w:rsidRPr="00127BCB" w:rsidRDefault="00B30F1B" w:rsidP="00B30F1B">
      <w:pPr>
        <w:spacing w:after="0"/>
        <w:jc w:val="both"/>
        <w:rPr>
          <w:rFonts w:ascii="Times New Roman" w:hAnsi="Times New Roman" w:cs="Times New Roman"/>
        </w:rPr>
      </w:pPr>
      <w:r w:rsidRPr="00127BCB">
        <w:rPr>
          <w:rFonts w:ascii="Times New Roman" w:hAnsi="Times New Roman" w:cs="Times New Roman"/>
        </w:rPr>
        <w:t>V primeru izpolnitve razveznega pogoja se šteje, da je pogodba za tega gospodarski subjekt razvezana z dnem sklenitve nove pogodbe o izvedbi javnega naročila za predmetno naročilo. O datumu sklenitve nove pogodbe bo naročnik obvestil gospodarski subjekt.</w:t>
      </w:r>
    </w:p>
    <w:p w14:paraId="203325E9" w14:textId="77777777" w:rsidR="00B30F1B" w:rsidRPr="00127BCB" w:rsidRDefault="00B30F1B" w:rsidP="00B30F1B">
      <w:pPr>
        <w:spacing w:after="0" w:line="276" w:lineRule="auto"/>
        <w:ind w:left="850"/>
        <w:jc w:val="both"/>
        <w:rPr>
          <w:rFonts w:ascii="Times New Roman" w:eastAsia="Calibri" w:hAnsi="Times New Roman" w:cs="Times New Roman"/>
          <w:lang w:eastAsia="sl-SI"/>
        </w:rPr>
      </w:pPr>
    </w:p>
    <w:p w14:paraId="1EDA6A9F" w14:textId="14A07255" w:rsidR="00D77F06" w:rsidRPr="002F76F1" w:rsidRDefault="00B30F1B" w:rsidP="002F76F1">
      <w:pPr>
        <w:spacing w:after="0"/>
        <w:jc w:val="both"/>
        <w:rPr>
          <w:rFonts w:ascii="Times New Roman" w:hAnsi="Times New Roman" w:cs="Times New Roman"/>
        </w:rPr>
      </w:pPr>
      <w:r w:rsidRPr="00127BCB">
        <w:rPr>
          <w:rFonts w:ascii="Times New Roman" w:hAnsi="Times New Roman" w:cs="Times New Roman"/>
        </w:rPr>
        <w:t>Če naročnik v 60 dneh od seznanitve s kršitvijo ne začne novega postopka javnega naročila, se šteje, da je pogodba razvezana šestdeseti dan od seznanitve s kršitvijo.</w:t>
      </w:r>
    </w:p>
    <w:p w14:paraId="1C251A00" w14:textId="73CA5DED" w:rsidR="00045A32" w:rsidRPr="005E3ECA" w:rsidRDefault="00045A32" w:rsidP="002A219F">
      <w:pPr>
        <w:spacing w:before="225" w:after="225" w:line="240" w:lineRule="auto"/>
        <w:jc w:val="center"/>
        <w:rPr>
          <w:rFonts w:ascii="Times New Roman" w:hAnsi="Times New Roman"/>
        </w:rPr>
      </w:pPr>
      <w:r w:rsidRPr="005E3ECA">
        <w:rPr>
          <w:rFonts w:ascii="Times New Roman" w:hAnsi="Times New Roman"/>
          <w:b/>
          <w:bCs/>
          <w:color w:val="000000"/>
        </w:rPr>
        <w:t>XV</w:t>
      </w:r>
      <w:r w:rsidR="002A219F">
        <w:rPr>
          <w:rFonts w:ascii="Times New Roman" w:hAnsi="Times New Roman"/>
          <w:b/>
          <w:bCs/>
          <w:color w:val="000000"/>
        </w:rPr>
        <w:t>I</w:t>
      </w:r>
      <w:r w:rsidRPr="005E3ECA">
        <w:rPr>
          <w:rFonts w:ascii="Times New Roman" w:hAnsi="Times New Roman"/>
          <w:b/>
          <w:bCs/>
          <w:color w:val="000000"/>
        </w:rPr>
        <w:t>. REŠEVANJE SPOROV</w:t>
      </w:r>
    </w:p>
    <w:p w14:paraId="5663203B" w14:textId="0E62CB40" w:rsidR="00045A32" w:rsidRPr="007426B6" w:rsidRDefault="002F76F1" w:rsidP="002F76F1">
      <w:pPr>
        <w:spacing w:after="0" w:line="240" w:lineRule="auto"/>
        <w:jc w:val="center"/>
        <w:rPr>
          <w:rFonts w:ascii="Times New Roman" w:hAnsi="Times New Roman"/>
        </w:rPr>
      </w:pPr>
      <w:r>
        <w:rPr>
          <w:rFonts w:ascii="Times New Roman" w:hAnsi="Times New Roman"/>
        </w:rPr>
        <w:t>3</w:t>
      </w:r>
      <w:r w:rsidR="002A219F">
        <w:rPr>
          <w:rFonts w:ascii="Times New Roman" w:hAnsi="Times New Roman"/>
        </w:rPr>
        <w:t>2</w:t>
      </w:r>
      <w:r>
        <w:rPr>
          <w:rFonts w:ascii="Times New Roman" w:hAnsi="Times New Roman"/>
        </w:rPr>
        <w:t>. člen</w:t>
      </w:r>
    </w:p>
    <w:tbl>
      <w:tblPr>
        <w:tblW w:w="8952" w:type="dxa"/>
        <w:tblLook w:val="04A0" w:firstRow="1" w:lastRow="0" w:firstColumn="1" w:lastColumn="0" w:noHBand="0" w:noVBand="1"/>
      </w:tblPr>
      <w:tblGrid>
        <w:gridCol w:w="8952"/>
      </w:tblGrid>
      <w:tr w:rsidR="00045A32" w:rsidRPr="005E4056" w14:paraId="0D1D1752" w14:textId="77777777" w:rsidTr="002F76F1">
        <w:tc>
          <w:tcPr>
            <w:tcW w:w="0" w:type="auto"/>
            <w:shd w:val="clear" w:color="auto" w:fill="auto"/>
            <w:tcMar>
              <w:top w:w="0" w:type="auto"/>
              <w:bottom w:w="0" w:type="auto"/>
            </w:tcMar>
          </w:tcPr>
          <w:p w14:paraId="33D8540C" w14:textId="77777777" w:rsidR="00045A32" w:rsidRPr="005E4056" w:rsidRDefault="00045A32" w:rsidP="002F76F1">
            <w:pPr>
              <w:spacing w:before="225" w:after="225" w:line="240" w:lineRule="auto"/>
              <w:ind w:left="-108"/>
              <w:jc w:val="both"/>
              <w:rPr>
                <w:rFonts w:ascii="Times New Roman" w:hAnsi="Times New Roman"/>
              </w:rPr>
            </w:pPr>
            <w:r w:rsidRPr="005E4056">
              <w:rPr>
                <w:rFonts w:ascii="Times New Roman" w:hAnsi="Times New Roman"/>
                <w:color w:val="00000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01458CA" w14:textId="77777777" w:rsidR="00045A32" w:rsidRDefault="00045A32" w:rsidP="00045A32">
      <w:pPr>
        <w:spacing w:before="225" w:after="225" w:line="240" w:lineRule="auto"/>
        <w:jc w:val="both"/>
        <w:rPr>
          <w:rFonts w:ascii="Times New Roman" w:hAnsi="Times New Roman"/>
          <w:b/>
          <w:bCs/>
          <w:color w:val="000000"/>
          <w:sz w:val="20"/>
          <w:szCs w:val="20"/>
        </w:rPr>
      </w:pPr>
    </w:p>
    <w:p w14:paraId="179F1979" w14:textId="17D9BAE9" w:rsidR="00045A32" w:rsidRPr="005E3ECA" w:rsidRDefault="00045A32" w:rsidP="002A219F">
      <w:pPr>
        <w:spacing w:before="225" w:after="225" w:line="240" w:lineRule="auto"/>
        <w:jc w:val="center"/>
        <w:rPr>
          <w:rFonts w:ascii="Times New Roman" w:hAnsi="Times New Roman"/>
        </w:rPr>
      </w:pPr>
      <w:r w:rsidRPr="005E3ECA">
        <w:rPr>
          <w:rFonts w:ascii="Times New Roman" w:hAnsi="Times New Roman"/>
          <w:b/>
          <w:bCs/>
          <w:color w:val="000000"/>
        </w:rPr>
        <w:t>XV</w:t>
      </w:r>
      <w:r w:rsidR="002A219F">
        <w:rPr>
          <w:rFonts w:ascii="Times New Roman" w:hAnsi="Times New Roman"/>
          <w:b/>
          <w:bCs/>
          <w:color w:val="000000"/>
        </w:rPr>
        <w:t>II</w:t>
      </w:r>
      <w:r w:rsidRPr="005E3ECA">
        <w:rPr>
          <w:rFonts w:ascii="Times New Roman" w:hAnsi="Times New Roman"/>
          <w:b/>
          <w:bCs/>
          <w:color w:val="000000"/>
        </w:rPr>
        <w:t>. KONČNE DOLOČBE</w:t>
      </w:r>
    </w:p>
    <w:p w14:paraId="4DA0F380" w14:textId="61B1622B" w:rsidR="00045A32" w:rsidRDefault="002F76F1" w:rsidP="002F76F1">
      <w:pPr>
        <w:spacing w:after="0" w:line="240" w:lineRule="auto"/>
        <w:jc w:val="center"/>
        <w:rPr>
          <w:rFonts w:ascii="Times New Roman" w:hAnsi="Times New Roman"/>
        </w:rPr>
      </w:pPr>
      <w:r>
        <w:rPr>
          <w:rFonts w:ascii="Times New Roman" w:hAnsi="Times New Roman"/>
        </w:rPr>
        <w:t>3</w:t>
      </w:r>
      <w:r w:rsidR="002A219F">
        <w:rPr>
          <w:rFonts w:ascii="Times New Roman" w:hAnsi="Times New Roman"/>
        </w:rPr>
        <w:t>3</w:t>
      </w:r>
      <w:r>
        <w:rPr>
          <w:rFonts w:ascii="Times New Roman" w:hAnsi="Times New Roman"/>
        </w:rPr>
        <w:t>. člen</w:t>
      </w:r>
    </w:p>
    <w:p w14:paraId="0EA0402A" w14:textId="77777777" w:rsidR="001D20D4" w:rsidRPr="007426B6" w:rsidRDefault="001D20D4" w:rsidP="002F76F1">
      <w:pPr>
        <w:spacing w:after="0" w:line="240" w:lineRule="auto"/>
        <w:jc w:val="center"/>
        <w:rPr>
          <w:rFonts w:ascii="Times New Roman" w:hAnsi="Times New Roman"/>
        </w:rPr>
      </w:pPr>
    </w:p>
    <w:tbl>
      <w:tblPr>
        <w:tblW w:w="9247" w:type="dxa"/>
        <w:tblInd w:w="108" w:type="dxa"/>
        <w:tblLook w:val="04A0" w:firstRow="1" w:lastRow="0" w:firstColumn="1" w:lastColumn="0" w:noHBand="0" w:noVBand="1"/>
      </w:tblPr>
      <w:tblGrid>
        <w:gridCol w:w="9247"/>
      </w:tblGrid>
      <w:tr w:rsidR="00045A32" w:rsidRPr="005E4056" w14:paraId="0E07704E" w14:textId="77777777" w:rsidTr="00C02BC6">
        <w:trPr>
          <w:trHeight w:val="2594"/>
        </w:trPr>
        <w:tc>
          <w:tcPr>
            <w:tcW w:w="0" w:type="auto"/>
            <w:shd w:val="clear" w:color="auto" w:fill="auto"/>
            <w:tcMar>
              <w:top w:w="0" w:type="auto"/>
              <w:bottom w:w="0" w:type="auto"/>
            </w:tcMar>
          </w:tcPr>
          <w:p w14:paraId="5A8A8ED9" w14:textId="185ADCE4" w:rsidR="002F76F1" w:rsidRDefault="002F76F1" w:rsidP="002F76F1">
            <w:pPr>
              <w:jc w:val="both"/>
              <w:rPr>
                <w:rFonts w:ascii="Times New Roman" w:hAnsi="Times New Roman" w:cs="Times New Roman"/>
                <w:color w:val="000000"/>
              </w:rPr>
            </w:pPr>
            <w:r w:rsidRPr="00127BCB">
              <w:rPr>
                <w:rFonts w:ascii="Times New Roman" w:hAnsi="Times New Roman" w:cs="Times New Roman"/>
              </w:rPr>
              <w:t xml:space="preserve">Okvirni sporazum je sklenjen s podpisom zadnje pogodbene stranke, veljati pa začne, ko ga podpiše zadnji od gospodarskih subjektov, </w:t>
            </w:r>
            <w:r w:rsidRPr="00127BCB">
              <w:rPr>
                <w:rFonts w:ascii="Times New Roman" w:hAnsi="Times New Roman" w:cs="Times New Roman"/>
                <w:bCs/>
                <w:color w:val="000000"/>
              </w:rPr>
              <w:t xml:space="preserve">za katere je naročnik sprejel </w:t>
            </w:r>
            <w:r w:rsidRPr="00127BCB">
              <w:rPr>
                <w:rFonts w:ascii="Times New Roman" w:hAnsi="Times New Roman" w:cs="Times New Roman"/>
                <w:color w:val="000000"/>
              </w:rPr>
              <w:t>odločitev, da se z njimi sklene okvirni sporazum.</w:t>
            </w:r>
          </w:p>
          <w:p w14:paraId="49C25B4F" w14:textId="77777777" w:rsidR="00E62C0B" w:rsidRPr="00DC65C6" w:rsidRDefault="00E62C0B" w:rsidP="00E62C0B">
            <w:pPr>
              <w:spacing w:after="120" w:line="240" w:lineRule="auto"/>
              <w:jc w:val="both"/>
              <w:textAlignment w:val="baseline"/>
              <w:rPr>
                <w:rFonts w:ascii="Times New Roman" w:eastAsia="Times New Roman" w:hAnsi="Times New Roman" w:cs="Times New Roman"/>
                <w:lang w:eastAsia="sl-SI"/>
              </w:rPr>
            </w:pPr>
            <w:r w:rsidRPr="00DC65C6">
              <w:rPr>
                <w:rFonts w:ascii="Times New Roman" w:eastAsia="Times New Roman" w:hAnsi="Times New Roman" w:cs="Times New Roman"/>
                <w:lang w:eastAsia="sl-SI"/>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4035BAF8" w14:textId="77777777" w:rsidR="00E62C0B" w:rsidRPr="00DC65C6" w:rsidRDefault="00E62C0B" w:rsidP="00E62C0B">
            <w:pPr>
              <w:spacing w:after="120" w:line="240" w:lineRule="auto"/>
              <w:jc w:val="both"/>
              <w:textAlignment w:val="baseline"/>
              <w:rPr>
                <w:rFonts w:ascii="Times New Roman" w:eastAsia="Times New Roman" w:hAnsi="Times New Roman" w:cs="Times New Roman"/>
                <w:lang w:eastAsia="sl-SI"/>
              </w:rPr>
            </w:pPr>
            <w:r w:rsidRPr="00DC65C6">
              <w:rPr>
                <w:rFonts w:ascii="Times New Roman" w:eastAsia="Times New Roman" w:hAnsi="Times New Roman" w:cs="Times New Roman"/>
                <w:lang w:eastAsia="sl-SI"/>
              </w:rPr>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14:paraId="68528AB1" w14:textId="7DDF5E19" w:rsidR="00E62C0B" w:rsidRPr="00DC65C6" w:rsidRDefault="00E62C0B" w:rsidP="00E62C0B">
            <w:pPr>
              <w:spacing w:after="120" w:line="240" w:lineRule="auto"/>
              <w:jc w:val="both"/>
              <w:textAlignment w:val="baseline"/>
              <w:rPr>
                <w:rFonts w:ascii="Times New Roman" w:eastAsia="Times New Roman" w:hAnsi="Times New Roman" w:cs="Times New Roman"/>
                <w:lang w:eastAsia="sl-SI"/>
              </w:rPr>
            </w:pPr>
            <w:r w:rsidRPr="00DC65C6">
              <w:rPr>
                <w:rFonts w:ascii="Times New Roman" w:eastAsia="Times New Roman" w:hAnsi="Times New Roman" w:cs="Times New Roman"/>
                <w:lang w:eastAsia="sl-SI"/>
              </w:rPr>
              <w:lastRenderedPageBreak/>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w:t>
            </w:r>
            <w:r>
              <w:rPr>
                <w:rFonts w:ascii="Times New Roman" w:eastAsia="Times New Roman" w:hAnsi="Times New Roman" w:cs="Times New Roman"/>
                <w:lang w:eastAsia="sl-SI"/>
              </w:rPr>
              <w:t>Ljubljani</w:t>
            </w:r>
            <w:r w:rsidRPr="00DC65C6">
              <w:rPr>
                <w:rFonts w:ascii="Times New Roman" w:eastAsia="Times New Roman" w:hAnsi="Times New Roman" w:cs="Times New Roman"/>
                <w:lang w:eastAsia="sl-SI"/>
              </w:rPr>
              <w:t xml:space="preserve">. </w:t>
            </w:r>
          </w:p>
          <w:p w14:paraId="2ECEACA7" w14:textId="77777777" w:rsidR="00E62C0B" w:rsidRPr="00127BCB" w:rsidRDefault="00E62C0B" w:rsidP="002F76F1">
            <w:pPr>
              <w:jc w:val="both"/>
              <w:rPr>
                <w:rFonts w:ascii="Times New Roman" w:hAnsi="Times New Roman" w:cs="Times New Roman"/>
                <w:bCs/>
                <w:color w:val="000000"/>
              </w:rPr>
            </w:pPr>
          </w:p>
          <w:p w14:paraId="26977E21" w14:textId="4C309A42" w:rsidR="00045A32" w:rsidRDefault="001D20D4" w:rsidP="003F37F1">
            <w:pPr>
              <w:spacing w:before="225" w:after="225" w:line="240" w:lineRule="auto"/>
              <w:jc w:val="center"/>
              <w:rPr>
                <w:rFonts w:ascii="Times New Roman" w:hAnsi="Times New Roman"/>
                <w:sz w:val="24"/>
                <w:szCs w:val="24"/>
              </w:rPr>
            </w:pPr>
            <w:r>
              <w:rPr>
                <w:rFonts w:ascii="Times New Roman" w:hAnsi="Times New Roman"/>
                <w:sz w:val="24"/>
                <w:szCs w:val="24"/>
              </w:rPr>
              <w:t>3</w:t>
            </w:r>
            <w:r w:rsidR="002A219F">
              <w:rPr>
                <w:rFonts w:ascii="Times New Roman" w:hAnsi="Times New Roman"/>
                <w:sz w:val="24"/>
                <w:szCs w:val="24"/>
              </w:rPr>
              <w:t>4</w:t>
            </w:r>
            <w:r>
              <w:rPr>
                <w:rFonts w:ascii="Times New Roman" w:hAnsi="Times New Roman"/>
                <w:sz w:val="24"/>
                <w:szCs w:val="24"/>
              </w:rPr>
              <w:t>. člen</w:t>
            </w:r>
          </w:p>
          <w:p w14:paraId="6630568E" w14:textId="77777777" w:rsidR="003F37F1" w:rsidRPr="00127BCB" w:rsidRDefault="003F37F1" w:rsidP="003F37F1">
            <w:pPr>
              <w:jc w:val="both"/>
              <w:rPr>
                <w:rFonts w:ascii="Times New Roman" w:hAnsi="Times New Roman" w:cs="Times New Roman"/>
              </w:rPr>
            </w:pPr>
            <w:r w:rsidRPr="00127BCB">
              <w:rPr>
                <w:rFonts w:ascii="Times New Roman" w:hAnsi="Times New Roman" w:cs="Times New Roman"/>
              </w:rPr>
              <w:t>Gospodarski subjekt je na poziv naročnika pri izvajanju predmetnega javnega naročila oziroma tega sporazuma, v roku osmih dni od prejema poziva, dolžan posredovati podatke o:</w:t>
            </w:r>
          </w:p>
          <w:p w14:paraId="677583D7" w14:textId="77777777" w:rsidR="003F37F1" w:rsidRPr="00127BCB" w:rsidRDefault="003F37F1" w:rsidP="003F37F1">
            <w:pPr>
              <w:numPr>
                <w:ilvl w:val="0"/>
                <w:numId w:val="22"/>
              </w:numPr>
              <w:spacing w:after="0" w:line="240" w:lineRule="auto"/>
              <w:jc w:val="both"/>
              <w:rPr>
                <w:rFonts w:ascii="Times New Roman" w:hAnsi="Times New Roman" w:cs="Times New Roman"/>
              </w:rPr>
            </w:pPr>
            <w:r w:rsidRPr="00127BCB">
              <w:rPr>
                <w:rFonts w:ascii="Times New Roman" w:hAnsi="Times New Roman" w:cs="Times New Roman"/>
              </w:rPr>
              <w:t>svojih ustanoviteljih, družbenikih, delničarjih, komanditistih ali drugih lastnikih in podatke o lastniških deležih navedenih oseb,</w:t>
            </w:r>
          </w:p>
          <w:p w14:paraId="224FAB6B" w14:textId="77777777" w:rsidR="003F37F1" w:rsidRPr="00127BCB" w:rsidRDefault="003F37F1" w:rsidP="003F37F1">
            <w:pPr>
              <w:numPr>
                <w:ilvl w:val="0"/>
                <w:numId w:val="22"/>
              </w:numPr>
              <w:spacing w:after="0" w:line="240" w:lineRule="auto"/>
              <w:jc w:val="both"/>
              <w:rPr>
                <w:rFonts w:ascii="Times New Roman" w:hAnsi="Times New Roman" w:cs="Times New Roman"/>
              </w:rPr>
            </w:pPr>
            <w:r w:rsidRPr="00127BCB">
              <w:rPr>
                <w:rFonts w:ascii="Times New Roman" w:hAnsi="Times New Roman" w:cs="Times New Roman"/>
              </w:rPr>
              <w:t>gospodarskih subjektih, za katere se glede na določbe zakona, ki ureja gospodarske družbe, šteje, da so z njim povezane družbe.</w:t>
            </w:r>
          </w:p>
          <w:p w14:paraId="7528F319" w14:textId="6EFE1813" w:rsidR="001D20D4" w:rsidRDefault="00624490" w:rsidP="00624490">
            <w:pPr>
              <w:spacing w:before="225" w:after="225" w:line="240" w:lineRule="auto"/>
              <w:jc w:val="center"/>
              <w:rPr>
                <w:rFonts w:ascii="Times New Roman" w:hAnsi="Times New Roman"/>
                <w:sz w:val="24"/>
                <w:szCs w:val="24"/>
              </w:rPr>
            </w:pPr>
            <w:r>
              <w:rPr>
                <w:rFonts w:ascii="Times New Roman" w:hAnsi="Times New Roman"/>
                <w:sz w:val="24"/>
                <w:szCs w:val="24"/>
              </w:rPr>
              <w:t>3</w:t>
            </w:r>
            <w:r w:rsidR="002A219F">
              <w:rPr>
                <w:rFonts w:ascii="Times New Roman" w:hAnsi="Times New Roman"/>
                <w:sz w:val="24"/>
                <w:szCs w:val="24"/>
              </w:rPr>
              <w:t>5</w:t>
            </w:r>
            <w:r>
              <w:rPr>
                <w:rFonts w:ascii="Times New Roman" w:hAnsi="Times New Roman"/>
                <w:sz w:val="24"/>
                <w:szCs w:val="24"/>
              </w:rPr>
              <w:t>. člen</w:t>
            </w:r>
          </w:p>
          <w:tbl>
            <w:tblPr>
              <w:tblpPr w:leftFromText="141" w:rightFromText="141" w:vertAnchor="text" w:horzAnchor="margin" w:tblpY="42"/>
              <w:tblOverlap w:val="never"/>
              <w:tblW w:w="0" w:type="auto"/>
              <w:tblLook w:val="04A0" w:firstRow="1" w:lastRow="0" w:firstColumn="1" w:lastColumn="0" w:noHBand="0" w:noVBand="1"/>
            </w:tblPr>
            <w:tblGrid>
              <w:gridCol w:w="9031"/>
            </w:tblGrid>
            <w:tr w:rsidR="001A0806" w:rsidRPr="005E4056" w14:paraId="7B450DCD" w14:textId="77777777" w:rsidTr="001A0806">
              <w:tc>
                <w:tcPr>
                  <w:tcW w:w="0" w:type="auto"/>
                  <w:shd w:val="clear" w:color="auto" w:fill="auto"/>
                  <w:tcMar>
                    <w:top w:w="0" w:type="auto"/>
                    <w:bottom w:w="0" w:type="auto"/>
                  </w:tcMar>
                </w:tcPr>
                <w:p w14:paraId="5B76E53C" w14:textId="1DC098B0" w:rsidR="001A0806" w:rsidRPr="005E4056" w:rsidRDefault="001A0806" w:rsidP="001A0806">
                  <w:pPr>
                    <w:spacing w:before="225" w:after="225" w:line="240" w:lineRule="auto"/>
                    <w:jc w:val="both"/>
                    <w:rPr>
                      <w:rFonts w:ascii="Times New Roman" w:hAnsi="Times New Roman"/>
                    </w:rPr>
                  </w:pPr>
                  <w:r w:rsidRPr="005E4056">
                    <w:rPr>
                      <w:rFonts w:ascii="Times New Roman" w:hAnsi="Times New Roman"/>
                      <w:color w:val="000000"/>
                    </w:rPr>
                    <w:t xml:space="preserve">Pogodba je sestavljena in podpisana v </w:t>
                  </w:r>
                  <w:r>
                    <w:rPr>
                      <w:rFonts w:ascii="Times New Roman" w:hAnsi="Times New Roman"/>
                      <w:color w:val="000000"/>
                    </w:rPr>
                    <w:t>dveh</w:t>
                  </w:r>
                  <w:r w:rsidRPr="005E4056">
                    <w:rPr>
                      <w:rFonts w:ascii="Times New Roman" w:hAnsi="Times New Roman"/>
                      <w:color w:val="000000"/>
                    </w:rPr>
                    <w:t xml:space="preserve"> (</w:t>
                  </w:r>
                  <w:r>
                    <w:rPr>
                      <w:rFonts w:ascii="Times New Roman" w:hAnsi="Times New Roman"/>
                      <w:color w:val="000000"/>
                    </w:rPr>
                    <w:t>2</w:t>
                  </w:r>
                  <w:r w:rsidRPr="005E4056">
                    <w:rPr>
                      <w:rFonts w:ascii="Times New Roman" w:hAnsi="Times New Roman"/>
                      <w:color w:val="000000"/>
                    </w:rPr>
                    <w:t xml:space="preserve">) enakih izvodih, od katerih </w:t>
                  </w:r>
                  <w:r w:rsidR="00E5478D">
                    <w:rPr>
                      <w:rFonts w:ascii="Times New Roman" w:hAnsi="Times New Roman"/>
                      <w:color w:val="000000"/>
                    </w:rPr>
                    <w:t>vsaka od strank</w:t>
                  </w:r>
                  <w:r w:rsidRPr="005E4056">
                    <w:rPr>
                      <w:rFonts w:ascii="Times New Roman" w:hAnsi="Times New Roman"/>
                      <w:color w:val="000000"/>
                    </w:rPr>
                    <w:t xml:space="preserve"> prejme </w:t>
                  </w:r>
                  <w:r>
                    <w:rPr>
                      <w:rFonts w:ascii="Times New Roman" w:hAnsi="Times New Roman"/>
                      <w:color w:val="000000"/>
                    </w:rPr>
                    <w:t>po en</w:t>
                  </w:r>
                  <w:r w:rsidRPr="005E4056">
                    <w:rPr>
                      <w:rFonts w:ascii="Times New Roman" w:hAnsi="Times New Roman"/>
                      <w:color w:val="000000"/>
                    </w:rPr>
                    <w:t xml:space="preserve"> (</w:t>
                  </w:r>
                  <w:r>
                    <w:rPr>
                      <w:rFonts w:ascii="Times New Roman" w:hAnsi="Times New Roman"/>
                      <w:color w:val="000000"/>
                    </w:rPr>
                    <w:t>1</w:t>
                  </w:r>
                  <w:r w:rsidRPr="005E4056">
                    <w:rPr>
                      <w:rFonts w:ascii="Times New Roman" w:hAnsi="Times New Roman"/>
                      <w:color w:val="000000"/>
                    </w:rPr>
                    <w:t>) izvod</w:t>
                  </w:r>
                  <w:r w:rsidR="00E5478D">
                    <w:rPr>
                      <w:rFonts w:ascii="Times New Roman" w:hAnsi="Times New Roman"/>
                      <w:color w:val="000000"/>
                    </w:rPr>
                    <w:t>.</w:t>
                  </w:r>
                </w:p>
              </w:tc>
            </w:tr>
          </w:tbl>
          <w:p w14:paraId="49599DCC" w14:textId="0ABA29AB" w:rsidR="002A219F" w:rsidRPr="005E4056" w:rsidRDefault="002A219F" w:rsidP="002A219F">
            <w:pPr>
              <w:spacing w:before="225" w:after="225" w:line="240" w:lineRule="auto"/>
              <w:jc w:val="center"/>
              <w:rPr>
                <w:rFonts w:ascii="Times New Roman" w:hAnsi="Times New Roman"/>
                <w:sz w:val="24"/>
                <w:szCs w:val="24"/>
              </w:rPr>
            </w:pPr>
          </w:p>
        </w:tc>
      </w:tr>
    </w:tbl>
    <w:p w14:paraId="4E6C27F8" w14:textId="2AE50782" w:rsidR="00045A32" w:rsidRPr="007426B6" w:rsidRDefault="00045A32" w:rsidP="002A219F">
      <w:pPr>
        <w:spacing w:after="0" w:line="240" w:lineRule="auto"/>
        <w:rPr>
          <w:rFonts w:ascii="Times New Roman" w:hAnsi="Times New Roman"/>
        </w:rPr>
      </w:pPr>
    </w:p>
    <w:p w14:paraId="59646535" w14:textId="77777777" w:rsidR="00045A32" w:rsidRDefault="00045A32" w:rsidP="00045A32">
      <w:pPr>
        <w:tabs>
          <w:tab w:val="left" w:pos="6237"/>
        </w:tabs>
        <w:spacing w:before="975" w:after="225" w:line="240" w:lineRule="auto"/>
        <w:jc w:val="both"/>
        <w:rPr>
          <w:rFonts w:ascii="Times New Roman" w:hAnsi="Times New Roman"/>
          <w:color w:val="000000"/>
        </w:rPr>
      </w:pPr>
      <w:r>
        <w:rPr>
          <w:rFonts w:ascii="Times New Roman" w:hAnsi="Times New Roman"/>
          <w:color w:val="000000"/>
        </w:rPr>
        <w:t>Datum: __________________</w:t>
      </w:r>
      <w:r>
        <w:rPr>
          <w:rFonts w:ascii="Times New Roman" w:hAnsi="Times New Roman"/>
          <w:color w:val="000000"/>
        </w:rPr>
        <w:tab/>
        <w:t>Datum:___________________</w:t>
      </w:r>
      <w:r>
        <w:rPr>
          <w:rFonts w:ascii="Times New Roman" w:hAnsi="Times New Roman"/>
          <w:color w:val="000000"/>
        </w:rPr>
        <w:br/>
      </w:r>
      <w:r>
        <w:rPr>
          <w:rFonts w:ascii="Times New Roman" w:hAnsi="Times New Roman"/>
          <w:color w:val="000000"/>
        </w:rPr>
        <w:br/>
      </w:r>
      <w:r w:rsidRPr="005E4056">
        <w:rPr>
          <w:rFonts w:ascii="Times New Roman" w:hAnsi="Times New Roman"/>
          <w:b/>
          <w:color w:val="000000"/>
        </w:rPr>
        <w:t xml:space="preserve">             IZVAJALEC:</w:t>
      </w:r>
      <w:r w:rsidRPr="005E4056">
        <w:rPr>
          <w:rFonts w:ascii="Times New Roman" w:hAnsi="Times New Roman"/>
          <w:b/>
          <w:color w:val="000000"/>
        </w:rPr>
        <w:tab/>
        <w:t xml:space="preserve">             NAROČNIK:</w:t>
      </w:r>
      <w:r w:rsidRPr="005E4056">
        <w:rPr>
          <w:rFonts w:ascii="Times New Roman" w:hAnsi="Times New Roman"/>
          <w:b/>
          <w:color w:val="000000"/>
        </w:rPr>
        <w:br/>
      </w:r>
      <w:r>
        <w:rPr>
          <w:rFonts w:ascii="Times New Roman" w:hAnsi="Times New Roman"/>
          <w:color w:val="000000"/>
        </w:rPr>
        <w:br/>
        <w:t>________________________</w:t>
      </w:r>
      <w:r>
        <w:rPr>
          <w:rFonts w:ascii="Times New Roman" w:hAnsi="Times New Roman"/>
          <w:color w:val="000000"/>
        </w:rPr>
        <w:tab/>
        <w:t>_________________________</w:t>
      </w:r>
    </w:p>
    <w:p w14:paraId="7B8B79D7" w14:textId="77777777" w:rsidR="00045A32" w:rsidRDefault="00045A32" w:rsidP="00045A32">
      <w:pPr>
        <w:tabs>
          <w:tab w:val="left" w:pos="6237"/>
        </w:tabs>
        <w:spacing w:before="975" w:after="225" w:line="240" w:lineRule="auto"/>
        <w:jc w:val="both"/>
        <w:rPr>
          <w:rFonts w:ascii="Times New Roman" w:hAnsi="Times New Roman"/>
          <w:color w:val="000000"/>
        </w:rPr>
      </w:pPr>
    </w:p>
    <w:p w14:paraId="4A26E111" w14:textId="77777777" w:rsidR="009D612A" w:rsidRPr="004B3EEB" w:rsidRDefault="009D612A" w:rsidP="004B3EEB">
      <w:pPr>
        <w:tabs>
          <w:tab w:val="right" w:pos="9072"/>
        </w:tabs>
        <w:spacing w:line="237" w:lineRule="auto"/>
        <w:jc w:val="right"/>
        <w:rPr>
          <w:rFonts w:ascii="Times New Roman" w:eastAsia="Arial Narrow" w:hAnsi="Times New Roman" w:cs="Times New Roman"/>
          <w:b/>
          <w:bCs/>
        </w:rPr>
      </w:pPr>
    </w:p>
    <w:p w14:paraId="317A5DC1" w14:textId="77777777" w:rsidR="00524649" w:rsidRPr="003C726E" w:rsidRDefault="00524649" w:rsidP="00524649">
      <w:pPr>
        <w:ind w:left="717"/>
        <w:contextualSpacing/>
        <w:jc w:val="both"/>
        <w:rPr>
          <w:rFonts w:ascii="Times New Roman" w:hAnsi="Times New Roman" w:cs="Times New Roman"/>
          <w:color w:val="000000"/>
        </w:rPr>
      </w:pPr>
    </w:p>
    <w:p w14:paraId="08A57F28" w14:textId="500BE50A" w:rsidR="00A92543" w:rsidRPr="00A92543" w:rsidRDefault="00A92543" w:rsidP="00A92543">
      <w:pPr>
        <w:spacing w:after="78" w:line="247" w:lineRule="auto"/>
        <w:ind w:left="16" w:right="55" w:hanging="10"/>
        <w:jc w:val="both"/>
        <w:rPr>
          <w:rFonts w:ascii="Times New Roman" w:eastAsia="Garamond" w:hAnsi="Times New Roman" w:cs="Times New Roman"/>
          <w:b/>
          <w:bCs/>
          <w:color w:val="000000"/>
        </w:rPr>
      </w:pPr>
      <w:r w:rsidRPr="00A92543">
        <w:rPr>
          <w:rFonts w:ascii="Times New Roman" w:eastAsia="Garamond" w:hAnsi="Times New Roman" w:cs="Times New Roman"/>
          <w:b/>
          <w:bCs/>
          <w:color w:val="000000"/>
        </w:rPr>
        <w:t xml:space="preserve">Priloge, ki so priložene temu okvirnemu sporazumu: </w:t>
      </w:r>
    </w:p>
    <w:p w14:paraId="010B342F" w14:textId="5F504E05" w:rsidR="00BE11D5" w:rsidRPr="00A92543" w:rsidRDefault="00BE11D5" w:rsidP="004B3EEB">
      <w:pPr>
        <w:tabs>
          <w:tab w:val="right" w:pos="9072"/>
        </w:tabs>
        <w:spacing w:line="237" w:lineRule="auto"/>
        <w:rPr>
          <w:rFonts w:ascii="Times New Roman" w:eastAsia="Arial Narrow" w:hAnsi="Times New Roman" w:cs="Times New Roman"/>
        </w:rPr>
      </w:pPr>
    </w:p>
    <w:p w14:paraId="4835CA60" w14:textId="296E5A3C" w:rsidR="00A92543" w:rsidRPr="00A92543" w:rsidRDefault="00A92543" w:rsidP="00A92543">
      <w:pPr>
        <w:numPr>
          <w:ilvl w:val="0"/>
          <w:numId w:val="37"/>
        </w:numPr>
        <w:spacing w:after="3" w:line="247" w:lineRule="auto"/>
        <w:ind w:left="714" w:right="57" w:hanging="357"/>
        <w:contextualSpacing/>
        <w:jc w:val="both"/>
        <w:rPr>
          <w:rFonts w:ascii="Times New Roman" w:eastAsia="Garamond" w:hAnsi="Times New Roman" w:cs="Times New Roman"/>
          <w:color w:val="000000"/>
        </w:rPr>
      </w:pPr>
      <w:r w:rsidRPr="00A92543">
        <w:rPr>
          <w:rFonts w:ascii="Times New Roman" w:eastAsia="Garamond" w:hAnsi="Times New Roman" w:cs="Times New Roman"/>
          <w:color w:val="000000"/>
        </w:rPr>
        <w:t>Priloga 1: Ponudbena dokumentacija gospodarskega subjekta z dne _______.</w:t>
      </w:r>
    </w:p>
    <w:p w14:paraId="1CC8AA5D" w14:textId="09888418" w:rsidR="00A92543" w:rsidRPr="00A92543" w:rsidRDefault="00A92543" w:rsidP="00A92543">
      <w:pPr>
        <w:numPr>
          <w:ilvl w:val="0"/>
          <w:numId w:val="38"/>
        </w:numPr>
        <w:spacing w:after="3" w:line="247" w:lineRule="auto"/>
        <w:ind w:right="55"/>
        <w:contextualSpacing/>
        <w:jc w:val="both"/>
        <w:rPr>
          <w:rFonts w:ascii="Times New Roman" w:eastAsia="Garamond" w:hAnsi="Times New Roman" w:cs="Times New Roman"/>
          <w:color w:val="000000"/>
        </w:rPr>
      </w:pPr>
      <w:r w:rsidRPr="00A92543">
        <w:rPr>
          <w:rFonts w:ascii="Times New Roman" w:eastAsia="Garamond" w:hAnsi="Times New Roman" w:cs="Times New Roman"/>
          <w:color w:val="000000"/>
        </w:rPr>
        <w:t xml:space="preserve">Priloga 2: Predračun št. </w:t>
      </w:r>
      <w:r w:rsidRPr="00A92543">
        <w:rPr>
          <w:rFonts w:ascii="Times New Roman" w:hAnsi="Times New Roman" w:cs="Times New Roman"/>
          <w:b/>
          <w:bCs/>
        </w:rPr>
        <w:fldChar w:fldCharType="begin">
          <w:ffData>
            <w:name w:val="Besedilo1"/>
            <w:enabled/>
            <w:calcOnExit w:val="0"/>
            <w:textInput/>
          </w:ffData>
        </w:fldChar>
      </w:r>
      <w:r w:rsidRPr="00A92543">
        <w:rPr>
          <w:rFonts w:ascii="Times New Roman" w:hAnsi="Times New Roman" w:cs="Times New Roman"/>
          <w:b/>
          <w:bCs/>
        </w:rPr>
        <w:instrText xml:space="preserve"> FORMTEXT </w:instrText>
      </w:r>
      <w:r w:rsidRPr="00A92543">
        <w:rPr>
          <w:rFonts w:ascii="Times New Roman" w:hAnsi="Times New Roman" w:cs="Times New Roman"/>
          <w:b/>
          <w:bCs/>
        </w:rPr>
      </w:r>
      <w:r w:rsidRPr="00A92543">
        <w:rPr>
          <w:rFonts w:ascii="Times New Roman" w:hAnsi="Times New Roman" w:cs="Times New Roman"/>
          <w:b/>
          <w:bCs/>
        </w:rPr>
        <w:fldChar w:fldCharType="separate"/>
      </w:r>
      <w:r w:rsidRPr="00A92543">
        <w:rPr>
          <w:rFonts w:ascii="Times New Roman" w:hAnsi="Times New Roman" w:cs="Times New Roman"/>
          <w:b/>
          <w:bCs/>
        </w:rPr>
        <w:t> </w:t>
      </w:r>
      <w:r w:rsidRPr="00A92543">
        <w:rPr>
          <w:rFonts w:ascii="Times New Roman" w:hAnsi="Times New Roman" w:cs="Times New Roman"/>
          <w:b/>
          <w:bCs/>
        </w:rPr>
        <w:t> </w:t>
      </w:r>
      <w:r w:rsidRPr="00A92543">
        <w:rPr>
          <w:rFonts w:ascii="Times New Roman" w:hAnsi="Times New Roman" w:cs="Times New Roman"/>
          <w:b/>
          <w:bCs/>
        </w:rPr>
        <w:t> </w:t>
      </w:r>
      <w:r w:rsidRPr="00A92543">
        <w:rPr>
          <w:rFonts w:ascii="Times New Roman" w:hAnsi="Times New Roman" w:cs="Times New Roman"/>
          <w:b/>
          <w:bCs/>
        </w:rPr>
        <w:t> </w:t>
      </w:r>
      <w:r w:rsidRPr="00A92543">
        <w:rPr>
          <w:rFonts w:ascii="Times New Roman" w:hAnsi="Times New Roman" w:cs="Times New Roman"/>
          <w:b/>
          <w:bCs/>
        </w:rPr>
        <w:t> </w:t>
      </w:r>
      <w:r w:rsidRPr="00A92543">
        <w:rPr>
          <w:rFonts w:ascii="Times New Roman" w:hAnsi="Times New Roman" w:cs="Times New Roman"/>
          <w:b/>
          <w:bCs/>
        </w:rPr>
        <w:fldChar w:fldCharType="end"/>
      </w:r>
      <w:r w:rsidRPr="00A92543">
        <w:rPr>
          <w:rFonts w:ascii="Times New Roman" w:eastAsia="Garamond" w:hAnsi="Times New Roman" w:cs="Times New Roman"/>
          <w:color w:val="000000"/>
        </w:rPr>
        <w:t xml:space="preserve"> </w:t>
      </w:r>
    </w:p>
    <w:p w14:paraId="25DDAEFD" w14:textId="1E949BA2" w:rsidR="00BE11D5" w:rsidRDefault="00BE11D5" w:rsidP="007A268A">
      <w:pPr>
        <w:spacing w:line="237" w:lineRule="auto"/>
        <w:rPr>
          <w:rFonts w:ascii="Times New Roman" w:eastAsia="Arial Narrow" w:hAnsi="Times New Roman" w:cs="Times New Roman"/>
        </w:rPr>
      </w:pPr>
      <w:r w:rsidRPr="0084714C">
        <w:rPr>
          <w:rFonts w:ascii="Times New Roman" w:eastAsia="Arial Narrow" w:hAnsi="Times New Roman" w:cs="Times New Roman"/>
        </w:rPr>
        <w:t xml:space="preserve">                                                                                                         </w:t>
      </w:r>
    </w:p>
    <w:p w14:paraId="4041E8FE" w14:textId="77777777" w:rsidR="004B3EEB" w:rsidRDefault="004B3EEB" w:rsidP="007A268A">
      <w:pPr>
        <w:spacing w:line="237" w:lineRule="auto"/>
        <w:rPr>
          <w:rFonts w:ascii="Times New Roman" w:eastAsia="Arial Narrow" w:hAnsi="Times New Roman" w:cs="Times New Roman"/>
        </w:rPr>
      </w:pPr>
    </w:p>
    <w:p w14:paraId="412DB5DF" w14:textId="77777777" w:rsidR="004B3EEB" w:rsidRDefault="004B3EEB" w:rsidP="007A268A">
      <w:pPr>
        <w:spacing w:line="237" w:lineRule="auto"/>
        <w:rPr>
          <w:rFonts w:ascii="Times New Roman" w:eastAsia="Arial Narrow" w:hAnsi="Times New Roman" w:cs="Times New Roman"/>
        </w:rPr>
      </w:pPr>
    </w:p>
    <w:p w14:paraId="4FC08C0E" w14:textId="77777777" w:rsidR="004B3EEB" w:rsidRDefault="004B3EEB" w:rsidP="007A268A">
      <w:pPr>
        <w:spacing w:line="237" w:lineRule="auto"/>
        <w:rPr>
          <w:rFonts w:ascii="Times New Roman" w:eastAsia="Arial Narrow" w:hAnsi="Times New Roman" w:cs="Times New Roman"/>
        </w:rPr>
      </w:pPr>
    </w:p>
    <w:p w14:paraId="63DD0BB2" w14:textId="77777777" w:rsidR="004B3EEB" w:rsidRDefault="004B3EEB" w:rsidP="007A268A">
      <w:pPr>
        <w:spacing w:line="237" w:lineRule="auto"/>
        <w:rPr>
          <w:rFonts w:ascii="Times New Roman" w:eastAsia="Arial Narrow" w:hAnsi="Times New Roman" w:cs="Times New Roman"/>
        </w:rPr>
      </w:pPr>
    </w:p>
    <w:p w14:paraId="270C2084" w14:textId="77777777" w:rsidR="004B3EEB" w:rsidRDefault="004B3EEB" w:rsidP="007A268A">
      <w:pPr>
        <w:spacing w:line="237" w:lineRule="auto"/>
        <w:rPr>
          <w:rFonts w:ascii="Times New Roman" w:eastAsia="Arial Narrow" w:hAnsi="Times New Roman" w:cs="Times New Roman"/>
        </w:rPr>
      </w:pPr>
    </w:p>
    <w:p w14:paraId="1D55391A" w14:textId="20FE2058" w:rsidR="006C1CA3" w:rsidRDefault="006C1CA3" w:rsidP="004947E1">
      <w:pPr>
        <w:tabs>
          <w:tab w:val="left" w:pos="6468"/>
        </w:tabs>
        <w:overflowPunct w:val="0"/>
        <w:autoSpaceDE w:val="0"/>
        <w:autoSpaceDN w:val="0"/>
        <w:adjustRightInd w:val="0"/>
        <w:spacing w:line="288" w:lineRule="auto"/>
        <w:textAlignment w:val="baseline"/>
        <w:rPr>
          <w:rFonts w:ascii="Garamond" w:hAnsi="Garamond"/>
          <w:b/>
          <w:color w:val="0F0F0F"/>
          <w:sz w:val="24"/>
        </w:rPr>
      </w:pPr>
    </w:p>
    <w:p w14:paraId="2C3DA168" w14:textId="6D4B53FF" w:rsidR="00E94B96" w:rsidRPr="001E6F66" w:rsidRDefault="00E94B96" w:rsidP="00E94B96">
      <w:pPr>
        <w:overflowPunct w:val="0"/>
        <w:autoSpaceDE w:val="0"/>
        <w:autoSpaceDN w:val="0"/>
        <w:adjustRightInd w:val="0"/>
        <w:spacing w:after="0" w:line="240" w:lineRule="auto"/>
        <w:jc w:val="right"/>
        <w:rPr>
          <w:rFonts w:ascii="Times New Roman" w:eastAsia="Times New Roman" w:hAnsi="Times New Roman" w:cs="Times New Roman"/>
          <w:lang w:eastAsia="sl-SI"/>
        </w:rPr>
      </w:pPr>
      <w:r w:rsidRPr="001E6F66">
        <w:rPr>
          <w:rFonts w:ascii="Times New Roman" w:eastAsia="Times New Roman" w:hAnsi="Times New Roman" w:cs="Times New Roman"/>
          <w:b/>
          <w:lang w:eastAsia="sl-SI"/>
        </w:rPr>
        <w:t xml:space="preserve">Razpisni obrazec št. </w:t>
      </w:r>
      <w:r w:rsidR="00902094">
        <w:rPr>
          <w:rFonts w:ascii="Times New Roman" w:eastAsia="Times New Roman" w:hAnsi="Times New Roman" w:cs="Times New Roman"/>
          <w:b/>
          <w:lang w:eastAsia="sl-SI"/>
        </w:rPr>
        <w:t>9</w:t>
      </w:r>
    </w:p>
    <w:p w14:paraId="5365DADD" w14:textId="77777777" w:rsidR="00E94B96" w:rsidRPr="001E6F66" w:rsidRDefault="00E94B96" w:rsidP="00E94B96">
      <w:pPr>
        <w:overflowPunct w:val="0"/>
        <w:autoSpaceDE w:val="0"/>
        <w:autoSpaceDN w:val="0"/>
        <w:adjustRightInd w:val="0"/>
        <w:spacing w:after="0" w:line="252" w:lineRule="exact"/>
        <w:rPr>
          <w:rFonts w:ascii="Times New Roman" w:eastAsia="Times New Roman" w:hAnsi="Times New Roman" w:cs="Times New Roman"/>
          <w:lang w:eastAsia="sl-SI"/>
        </w:rPr>
      </w:pPr>
    </w:p>
    <w:p w14:paraId="058A2016" w14:textId="77777777" w:rsidR="00E94B96" w:rsidRPr="001E6F66" w:rsidRDefault="00E94B96" w:rsidP="00E94B96">
      <w:pPr>
        <w:overflowPunct w:val="0"/>
        <w:autoSpaceDE w:val="0"/>
        <w:autoSpaceDN w:val="0"/>
        <w:adjustRightInd w:val="0"/>
        <w:spacing w:after="0" w:line="252" w:lineRule="exact"/>
        <w:jc w:val="center"/>
        <w:rPr>
          <w:rFonts w:ascii="Times New Roman" w:eastAsia="Times New Roman" w:hAnsi="Times New Roman" w:cs="Times New Roman"/>
          <w:b/>
          <w:bCs/>
          <w:lang w:eastAsia="sl-SI"/>
        </w:rPr>
      </w:pPr>
      <w:r w:rsidRPr="001E6F66">
        <w:rPr>
          <w:rFonts w:ascii="Times New Roman" w:eastAsia="Times New Roman" w:hAnsi="Times New Roman" w:cs="Times New Roman"/>
          <w:b/>
          <w:bCs/>
          <w:lang w:eastAsia="sl-SI"/>
        </w:rPr>
        <w:t>IZJAVA O LASTNIŠKIH DELEŽIH</w:t>
      </w:r>
    </w:p>
    <w:p w14:paraId="1EFDB0A1" w14:textId="77777777" w:rsidR="00E94B96" w:rsidRPr="001E6F66" w:rsidRDefault="00E94B96" w:rsidP="00E94B96">
      <w:pPr>
        <w:overflowPunct w:val="0"/>
        <w:autoSpaceDE w:val="0"/>
        <w:autoSpaceDN w:val="0"/>
        <w:adjustRightInd w:val="0"/>
        <w:spacing w:after="0" w:line="252" w:lineRule="exact"/>
        <w:jc w:val="center"/>
        <w:rPr>
          <w:rFonts w:ascii="Times New Roman" w:eastAsia="Times New Roman" w:hAnsi="Times New Roman" w:cs="Times New Roman"/>
          <w:b/>
          <w:bCs/>
          <w:lang w:eastAsia="sl-SI"/>
        </w:rPr>
      </w:pPr>
    </w:p>
    <w:p w14:paraId="056DD2A7" w14:textId="77777777" w:rsidR="00E94B96" w:rsidRPr="001E6F66" w:rsidRDefault="00E94B96" w:rsidP="00E94B96">
      <w:pPr>
        <w:overflowPunct w:val="0"/>
        <w:autoSpaceDE w:val="0"/>
        <w:autoSpaceDN w:val="0"/>
        <w:adjustRightInd w:val="0"/>
        <w:spacing w:after="0" w:line="252" w:lineRule="exact"/>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ter o gospodarskih subjektih, za katere se glede na določbo zakona, ki ureja gospodarske družbe, šteje, da so povezane družbe s ponudnikom (šesti odstavek 14. člena Zakona o integriteti in preprečevanju korupcije, Ur. l. RS, št. 69/2011)</w:t>
      </w:r>
    </w:p>
    <w:p w14:paraId="6137130E" w14:textId="77777777" w:rsidR="00E94B96" w:rsidRPr="001E6F66" w:rsidRDefault="00E94B96" w:rsidP="00E94B96">
      <w:pPr>
        <w:overflowPunct w:val="0"/>
        <w:autoSpaceDE w:val="0"/>
        <w:autoSpaceDN w:val="0"/>
        <w:adjustRightInd w:val="0"/>
        <w:spacing w:after="0" w:line="252" w:lineRule="exact"/>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8"/>
        <w:gridCol w:w="4450"/>
      </w:tblGrid>
      <w:tr w:rsidR="00E94B96" w:rsidRPr="001E6F66" w14:paraId="516D6F2A" w14:textId="77777777" w:rsidTr="007A268A">
        <w:tc>
          <w:tcPr>
            <w:tcW w:w="9065" w:type="dxa"/>
            <w:gridSpan w:val="2"/>
            <w:shd w:val="clear" w:color="auto" w:fill="auto"/>
            <w:vAlign w:val="center"/>
          </w:tcPr>
          <w:p w14:paraId="18E2D761"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lang w:eastAsia="sl-SI"/>
              </w:rPr>
            </w:pPr>
            <w:r w:rsidRPr="001E6F66">
              <w:rPr>
                <w:rFonts w:ascii="Times New Roman" w:eastAsia="Times New Roman" w:hAnsi="Times New Roman" w:cs="Times New Roman"/>
                <w:b/>
                <w:lang w:eastAsia="sl-SI"/>
              </w:rPr>
              <w:t>Podatki o pravni osebi – ponudniku</w:t>
            </w:r>
          </w:p>
        </w:tc>
      </w:tr>
      <w:tr w:rsidR="00E94B96" w:rsidRPr="001E6F66" w14:paraId="2DF09E57" w14:textId="77777777" w:rsidTr="007A268A">
        <w:trPr>
          <w:trHeight w:val="252"/>
        </w:trPr>
        <w:tc>
          <w:tcPr>
            <w:tcW w:w="4532" w:type="dxa"/>
            <w:shd w:val="clear" w:color="auto" w:fill="auto"/>
            <w:vAlign w:val="center"/>
          </w:tcPr>
          <w:p w14:paraId="6E4E90AC"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Polno ime oz. naziv ponudnika</w:t>
            </w:r>
          </w:p>
        </w:tc>
        <w:tc>
          <w:tcPr>
            <w:tcW w:w="4533" w:type="dxa"/>
            <w:shd w:val="clear" w:color="auto" w:fill="auto"/>
            <w:vAlign w:val="center"/>
          </w:tcPr>
          <w:p w14:paraId="5710FE55"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41F9F9CA"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E94B96" w:rsidRPr="001E6F66" w14:paraId="67D1EA0C" w14:textId="77777777" w:rsidTr="007A268A">
        <w:trPr>
          <w:trHeight w:val="252"/>
        </w:trPr>
        <w:tc>
          <w:tcPr>
            <w:tcW w:w="4532" w:type="dxa"/>
            <w:shd w:val="clear" w:color="auto" w:fill="auto"/>
            <w:vAlign w:val="center"/>
          </w:tcPr>
          <w:p w14:paraId="02F72EED"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Sedež ponudnika</w:t>
            </w:r>
          </w:p>
        </w:tc>
        <w:tc>
          <w:tcPr>
            <w:tcW w:w="4533" w:type="dxa"/>
            <w:shd w:val="clear" w:color="auto" w:fill="auto"/>
            <w:vAlign w:val="center"/>
          </w:tcPr>
          <w:p w14:paraId="5FCFD9DE"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43E5F417"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E94B96" w:rsidRPr="001E6F66" w14:paraId="0A1B6923" w14:textId="77777777" w:rsidTr="007A268A">
        <w:trPr>
          <w:trHeight w:val="252"/>
        </w:trPr>
        <w:tc>
          <w:tcPr>
            <w:tcW w:w="4532" w:type="dxa"/>
            <w:shd w:val="clear" w:color="auto" w:fill="auto"/>
            <w:vAlign w:val="center"/>
          </w:tcPr>
          <w:p w14:paraId="7B0CCA70"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Občina sedeža ponudnika</w:t>
            </w:r>
          </w:p>
        </w:tc>
        <w:tc>
          <w:tcPr>
            <w:tcW w:w="4533" w:type="dxa"/>
            <w:shd w:val="clear" w:color="auto" w:fill="auto"/>
            <w:vAlign w:val="center"/>
          </w:tcPr>
          <w:p w14:paraId="34BF2319"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23B24C07"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E94B96" w:rsidRPr="001E6F66" w14:paraId="65C3AB5A" w14:textId="77777777" w:rsidTr="007A268A">
        <w:trPr>
          <w:trHeight w:val="252"/>
        </w:trPr>
        <w:tc>
          <w:tcPr>
            <w:tcW w:w="4532" w:type="dxa"/>
            <w:shd w:val="clear" w:color="auto" w:fill="auto"/>
            <w:vAlign w:val="center"/>
          </w:tcPr>
          <w:p w14:paraId="589D06DB"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Številka vpisa v poslovni register (vložna št.)</w:t>
            </w:r>
          </w:p>
        </w:tc>
        <w:tc>
          <w:tcPr>
            <w:tcW w:w="4533" w:type="dxa"/>
            <w:shd w:val="clear" w:color="auto" w:fill="auto"/>
            <w:vAlign w:val="center"/>
          </w:tcPr>
          <w:p w14:paraId="1B1CE0AB"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3DE3C32F"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E94B96" w:rsidRPr="001E6F66" w14:paraId="1F21F231" w14:textId="77777777" w:rsidTr="007A268A">
        <w:trPr>
          <w:trHeight w:val="252"/>
        </w:trPr>
        <w:tc>
          <w:tcPr>
            <w:tcW w:w="4532" w:type="dxa"/>
            <w:shd w:val="clear" w:color="auto" w:fill="auto"/>
            <w:vAlign w:val="center"/>
          </w:tcPr>
          <w:p w14:paraId="1E918E43"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Matična številka podjetja</w:t>
            </w:r>
          </w:p>
        </w:tc>
        <w:tc>
          <w:tcPr>
            <w:tcW w:w="4533" w:type="dxa"/>
            <w:shd w:val="clear" w:color="auto" w:fill="auto"/>
            <w:vAlign w:val="center"/>
          </w:tcPr>
          <w:p w14:paraId="510B6FC3"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3ECB7A5C"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bl>
    <w:p w14:paraId="74550250"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7C469FF5"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Spodaj podpisani zastopnik izjavljam, da so pri lastništvu zgoraj navedenega ponudnika udeleženi naslednji subjekti (fizične in pravne osebe):</w:t>
      </w:r>
    </w:p>
    <w:p w14:paraId="3C738599"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750"/>
        <w:gridCol w:w="2246"/>
        <w:gridCol w:w="2226"/>
      </w:tblGrid>
      <w:tr w:rsidR="00E94B96" w:rsidRPr="001E6F66" w14:paraId="2A619538" w14:textId="77777777" w:rsidTr="007A268A">
        <w:tc>
          <w:tcPr>
            <w:tcW w:w="704" w:type="dxa"/>
            <w:shd w:val="clear" w:color="auto" w:fill="auto"/>
          </w:tcPr>
          <w:p w14:paraId="36D90158"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b/>
                <w:lang w:eastAsia="sl-SI"/>
              </w:rPr>
              <w:t>Št.</w:t>
            </w:r>
          </w:p>
        </w:tc>
        <w:tc>
          <w:tcPr>
            <w:tcW w:w="3828" w:type="dxa"/>
            <w:shd w:val="clear" w:color="auto" w:fill="auto"/>
          </w:tcPr>
          <w:p w14:paraId="3E1560BD"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b/>
                <w:lang w:eastAsia="sl-SI"/>
              </w:rPr>
              <w:t>Ime in priimek/Naziv:</w:t>
            </w:r>
          </w:p>
        </w:tc>
        <w:tc>
          <w:tcPr>
            <w:tcW w:w="2266" w:type="dxa"/>
            <w:shd w:val="clear" w:color="auto" w:fill="auto"/>
          </w:tcPr>
          <w:p w14:paraId="552D0F58"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b/>
                <w:lang w:eastAsia="sl-SI"/>
              </w:rPr>
              <w:t>Naslov stalnega bivališča/Sedež:</w:t>
            </w:r>
          </w:p>
        </w:tc>
        <w:tc>
          <w:tcPr>
            <w:tcW w:w="2267" w:type="dxa"/>
            <w:shd w:val="clear" w:color="auto" w:fill="auto"/>
          </w:tcPr>
          <w:p w14:paraId="3CB29742"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b/>
                <w:lang w:eastAsia="sl-SI"/>
              </w:rPr>
              <w:t>Delež lastništva v %</w:t>
            </w:r>
          </w:p>
        </w:tc>
      </w:tr>
      <w:tr w:rsidR="00E94B96" w:rsidRPr="001E6F66" w14:paraId="1017C8E1" w14:textId="77777777" w:rsidTr="007A268A">
        <w:tc>
          <w:tcPr>
            <w:tcW w:w="704" w:type="dxa"/>
            <w:shd w:val="clear" w:color="auto" w:fill="auto"/>
          </w:tcPr>
          <w:p w14:paraId="7CA661CD"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1</w:t>
            </w:r>
          </w:p>
        </w:tc>
        <w:tc>
          <w:tcPr>
            <w:tcW w:w="3828" w:type="dxa"/>
            <w:shd w:val="clear" w:color="auto" w:fill="auto"/>
          </w:tcPr>
          <w:p w14:paraId="1602FB39"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0B6C7607"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5AF8A67C"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E94B96" w:rsidRPr="001E6F66" w14:paraId="6586C214" w14:textId="77777777" w:rsidTr="007A268A">
        <w:tc>
          <w:tcPr>
            <w:tcW w:w="704" w:type="dxa"/>
            <w:shd w:val="clear" w:color="auto" w:fill="auto"/>
          </w:tcPr>
          <w:p w14:paraId="7B820D71"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2</w:t>
            </w:r>
          </w:p>
        </w:tc>
        <w:tc>
          <w:tcPr>
            <w:tcW w:w="3828" w:type="dxa"/>
            <w:shd w:val="clear" w:color="auto" w:fill="auto"/>
          </w:tcPr>
          <w:p w14:paraId="474AA09C"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1500648E"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4B1E53EF"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E94B96" w:rsidRPr="001E6F66" w14:paraId="23E0F4BE" w14:textId="77777777" w:rsidTr="007A268A">
        <w:tc>
          <w:tcPr>
            <w:tcW w:w="704" w:type="dxa"/>
            <w:shd w:val="clear" w:color="auto" w:fill="auto"/>
          </w:tcPr>
          <w:p w14:paraId="7DD05353"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3</w:t>
            </w:r>
          </w:p>
        </w:tc>
        <w:tc>
          <w:tcPr>
            <w:tcW w:w="3828" w:type="dxa"/>
            <w:shd w:val="clear" w:color="auto" w:fill="auto"/>
          </w:tcPr>
          <w:p w14:paraId="3C19A418"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3EB8F9D2"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5954C39B"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E94B96" w:rsidRPr="001E6F66" w14:paraId="6E3B0348" w14:textId="77777777" w:rsidTr="007A268A">
        <w:tc>
          <w:tcPr>
            <w:tcW w:w="704" w:type="dxa"/>
            <w:shd w:val="clear" w:color="auto" w:fill="auto"/>
          </w:tcPr>
          <w:p w14:paraId="0819D1ED"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w:t>
            </w:r>
          </w:p>
        </w:tc>
        <w:tc>
          <w:tcPr>
            <w:tcW w:w="3828" w:type="dxa"/>
            <w:shd w:val="clear" w:color="auto" w:fill="auto"/>
          </w:tcPr>
          <w:p w14:paraId="61972DB7"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7FC19D4B"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41BC41F4"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bl>
    <w:p w14:paraId="68F9D298"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531111B8"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Spodaj podpisani zastopnik izjavljam, da so skladno z določbami zakona, ki ureja gospodarske družbe, povezane družbe z zgoraj navedenim ponudnikom, naslednji gospodarski subjekti:</w:t>
      </w:r>
    </w:p>
    <w:p w14:paraId="50E1AD63" w14:textId="77777777" w:rsidR="00E94B96" w:rsidRPr="001E6F66" w:rsidRDefault="00E94B96" w:rsidP="00E94B96">
      <w:pPr>
        <w:overflowPunct w:val="0"/>
        <w:autoSpaceDE w:val="0"/>
        <w:autoSpaceDN w:val="0"/>
        <w:adjustRightInd w:val="0"/>
        <w:spacing w:after="0" w:line="240" w:lineRule="auto"/>
        <w:jc w:val="both"/>
        <w:rPr>
          <w:rFonts w:ascii="Verdana" w:eastAsia="Times New Roman" w:hAnsi="Verdana" w:cs="Times New Roman"/>
          <w:sz w:val="20"/>
          <w:szCs w:val="20"/>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1838"/>
      </w:tblGrid>
      <w:tr w:rsidR="00E94B96" w:rsidRPr="001E6F66" w14:paraId="30147C90" w14:textId="77777777" w:rsidTr="007A268A">
        <w:trPr>
          <w:trHeight w:val="20"/>
        </w:trPr>
        <w:tc>
          <w:tcPr>
            <w:tcW w:w="567" w:type="dxa"/>
            <w:tcBorders>
              <w:bottom w:val="single" w:sz="4" w:space="0" w:color="auto"/>
            </w:tcBorders>
            <w:shd w:val="clear" w:color="auto" w:fill="auto"/>
            <w:vAlign w:val="center"/>
          </w:tcPr>
          <w:p w14:paraId="7CC59E3B"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Št.</w:t>
            </w:r>
          </w:p>
        </w:tc>
        <w:tc>
          <w:tcPr>
            <w:tcW w:w="3119" w:type="dxa"/>
            <w:shd w:val="clear" w:color="auto" w:fill="auto"/>
            <w:vAlign w:val="center"/>
          </w:tcPr>
          <w:p w14:paraId="44543385"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Naziv</w:t>
            </w:r>
          </w:p>
        </w:tc>
        <w:tc>
          <w:tcPr>
            <w:tcW w:w="3543" w:type="dxa"/>
            <w:shd w:val="clear" w:color="auto" w:fill="auto"/>
            <w:vAlign w:val="center"/>
          </w:tcPr>
          <w:p w14:paraId="6D495958"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Sedež</w:t>
            </w:r>
          </w:p>
        </w:tc>
        <w:tc>
          <w:tcPr>
            <w:tcW w:w="1838" w:type="dxa"/>
            <w:shd w:val="clear" w:color="auto" w:fill="auto"/>
            <w:vAlign w:val="center"/>
          </w:tcPr>
          <w:p w14:paraId="31F5719E"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Matična številka</w:t>
            </w:r>
          </w:p>
        </w:tc>
      </w:tr>
      <w:tr w:rsidR="00E94B96" w:rsidRPr="001E6F66" w14:paraId="5D81670A" w14:textId="77777777" w:rsidTr="007A268A">
        <w:trPr>
          <w:trHeight w:val="20"/>
        </w:trPr>
        <w:tc>
          <w:tcPr>
            <w:tcW w:w="567" w:type="dxa"/>
            <w:shd w:val="clear" w:color="auto" w:fill="auto"/>
            <w:vAlign w:val="center"/>
          </w:tcPr>
          <w:p w14:paraId="1CFB62B4" w14:textId="77777777" w:rsidR="00E94B96" w:rsidRPr="001E6F66" w:rsidRDefault="00E94B96" w:rsidP="005E1AE7">
            <w:pPr>
              <w:numPr>
                <w:ilvl w:val="0"/>
                <w:numId w:val="3"/>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73064451"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5277C8B7"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585C06E5"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E94B96" w:rsidRPr="001E6F66" w14:paraId="59A020EA" w14:textId="77777777" w:rsidTr="007A268A">
        <w:trPr>
          <w:trHeight w:val="20"/>
        </w:trPr>
        <w:tc>
          <w:tcPr>
            <w:tcW w:w="567" w:type="dxa"/>
            <w:shd w:val="clear" w:color="auto" w:fill="auto"/>
            <w:vAlign w:val="center"/>
          </w:tcPr>
          <w:p w14:paraId="485AE165" w14:textId="77777777" w:rsidR="00E94B96" w:rsidRPr="001E6F66" w:rsidRDefault="00E94B96" w:rsidP="005E1AE7">
            <w:pPr>
              <w:numPr>
                <w:ilvl w:val="0"/>
                <w:numId w:val="3"/>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6185B5B5"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6198CEAC"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3E3D883B"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E94B96" w:rsidRPr="001E6F66" w14:paraId="23BBD529" w14:textId="77777777" w:rsidTr="007A268A">
        <w:trPr>
          <w:trHeight w:val="20"/>
        </w:trPr>
        <w:tc>
          <w:tcPr>
            <w:tcW w:w="567" w:type="dxa"/>
            <w:shd w:val="clear" w:color="auto" w:fill="auto"/>
            <w:vAlign w:val="center"/>
          </w:tcPr>
          <w:p w14:paraId="6F1B96E8" w14:textId="77777777" w:rsidR="00E94B96" w:rsidRPr="001E6F66" w:rsidRDefault="00E94B96" w:rsidP="005E1AE7">
            <w:pPr>
              <w:numPr>
                <w:ilvl w:val="0"/>
                <w:numId w:val="3"/>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107943B0"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17265EBA"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360CCA5B"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E94B96" w:rsidRPr="001E6F66" w14:paraId="7AA6A7FC" w14:textId="77777777" w:rsidTr="007A268A">
        <w:trPr>
          <w:trHeight w:val="20"/>
        </w:trPr>
        <w:tc>
          <w:tcPr>
            <w:tcW w:w="567" w:type="dxa"/>
            <w:shd w:val="clear" w:color="auto" w:fill="auto"/>
            <w:vAlign w:val="center"/>
          </w:tcPr>
          <w:p w14:paraId="77ED4009"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w:t>
            </w:r>
          </w:p>
        </w:tc>
        <w:tc>
          <w:tcPr>
            <w:tcW w:w="3119" w:type="dxa"/>
            <w:shd w:val="clear" w:color="auto" w:fill="auto"/>
            <w:vAlign w:val="center"/>
          </w:tcPr>
          <w:p w14:paraId="63BE97AC"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21CD8BCF"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6579545F"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r>
    </w:tbl>
    <w:p w14:paraId="668768D4"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i/>
          <w:lang w:eastAsia="sl-SI"/>
        </w:rPr>
      </w:pPr>
      <w:r w:rsidRPr="001E6F66">
        <w:rPr>
          <w:rFonts w:ascii="Times New Roman" w:eastAsia="Times New Roman" w:hAnsi="Times New Roman" w:cs="Times New Roman"/>
          <w:i/>
          <w:lang w:eastAsia="sl-SI"/>
        </w:rPr>
        <w:t>*V primeru, da ponudnik ne bo izpolnil zgornje tabele, bo naročnik štel, da ponudnik izjavlja, da nima povezanih družb.</w:t>
      </w:r>
    </w:p>
    <w:p w14:paraId="73CD77A3"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2C739443"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b/>
          <w:u w:val="single"/>
          <w:lang w:eastAsia="sl-SI"/>
        </w:rPr>
      </w:pPr>
      <w:r w:rsidRPr="001E6F66">
        <w:rPr>
          <w:rFonts w:ascii="Times New Roman" w:eastAsia="Times New Roman" w:hAnsi="Times New Roman" w:cs="Times New Roman"/>
          <w:b/>
          <w:u w:val="single"/>
          <w:lang w:eastAsia="sl-SI"/>
        </w:rPr>
        <w:t>Ponudnik lahko vse zgoraj zahtevane podatke predloži tudi v elektronski obliki.</w:t>
      </w:r>
    </w:p>
    <w:p w14:paraId="690BA57B"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b/>
          <w:u w:val="single"/>
          <w:lang w:eastAsia="sl-SI"/>
        </w:rPr>
      </w:pPr>
    </w:p>
    <w:p w14:paraId="7ED84309"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Če ponudnik predloži lažno izjavo oziroma da neresnične podatke o navedenih dejstvih, ima to za posledico ničnost okvirnega sporazuma.</w:t>
      </w:r>
    </w:p>
    <w:p w14:paraId="4990AAED" w14:textId="77777777" w:rsidR="00E94B96" w:rsidRPr="001E6F66" w:rsidRDefault="00E94B96" w:rsidP="00E94B96">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1E6F66">
        <w:rPr>
          <w:rFonts w:ascii="Times New Roman" w:eastAsia="Times New Roman" w:hAnsi="Times New Roman" w:cs="Times New Roman"/>
          <w:color w:val="000000"/>
          <w:lang w:eastAsia="sl-SI"/>
        </w:rPr>
        <w:lastRenderedPageBreak/>
        <w:t>Zakoniti zastopnik:</w:t>
      </w:r>
      <w:r w:rsidRPr="001E6F66">
        <w:rPr>
          <w:rFonts w:ascii="Times New Roman" w:eastAsia="Times New Roman" w:hAnsi="Times New Roman" w:cs="Times New Roman"/>
          <w:color w:val="000000"/>
          <w:lang w:eastAsia="sl-SI"/>
        </w:rPr>
        <w:tab/>
      </w:r>
      <w:r w:rsidRPr="001E6F66">
        <w:rPr>
          <w:rFonts w:ascii="Times New Roman" w:eastAsia="Times New Roman" w:hAnsi="Times New Roman" w:cs="Times New Roman"/>
          <w:color w:val="000000"/>
          <w:lang w:eastAsia="sl-SI"/>
        </w:rPr>
        <w:tab/>
      </w:r>
      <w:r w:rsidRPr="001E6F66">
        <w:rPr>
          <w:rFonts w:ascii="Times New Roman" w:eastAsia="Times New Roman" w:hAnsi="Times New Roman" w:cs="Times New Roman"/>
          <w:color w:val="000000"/>
          <w:lang w:eastAsia="sl-SI"/>
        </w:rPr>
        <w:tab/>
      </w:r>
      <w:r w:rsidRPr="001E6F66">
        <w:rPr>
          <w:rFonts w:ascii="Times New Roman" w:eastAsia="Times New Roman" w:hAnsi="Times New Roman" w:cs="Times New Roman"/>
          <w:b/>
          <w:bCs/>
          <w:color w:val="000000"/>
          <w:lang w:eastAsia="sl-SI"/>
        </w:rPr>
        <w:tab/>
      </w:r>
      <w:r w:rsidRPr="001E6F66">
        <w:rPr>
          <w:rFonts w:ascii="Times New Roman" w:eastAsia="Times New Roman" w:hAnsi="Times New Roman" w:cs="Times New Roman"/>
          <w:bCs/>
          <w:color w:val="000000"/>
          <w:lang w:eastAsia="sl-SI"/>
        </w:rPr>
        <w:t xml:space="preserve">V/na </w:t>
      </w:r>
      <w:r w:rsidRPr="001E6F66">
        <w:rPr>
          <w:rFonts w:ascii="Times New Roman" w:eastAsia="Times New Roman" w:hAnsi="Times New Roman" w:cs="Times New Roman"/>
          <w:bCs/>
          <w:color w:val="000000"/>
          <w:lang w:eastAsia="sl-SI"/>
        </w:rPr>
        <w:fldChar w:fldCharType="begin">
          <w:ffData>
            <w:name w:val="Text1"/>
            <w:enabled/>
            <w:calcOnExit w:val="0"/>
            <w:textInput/>
          </w:ffData>
        </w:fldChar>
      </w:r>
      <w:bookmarkStart w:id="12" w:name="Text1"/>
      <w:r w:rsidRPr="001E6F66">
        <w:rPr>
          <w:rFonts w:ascii="Times New Roman" w:eastAsia="Times New Roman" w:hAnsi="Times New Roman" w:cs="Times New Roman"/>
          <w:bCs/>
          <w:color w:val="000000"/>
          <w:lang w:eastAsia="sl-SI"/>
        </w:rPr>
        <w:instrText xml:space="preserve"> FORMTEXT </w:instrText>
      </w:r>
      <w:r w:rsidRPr="001E6F66">
        <w:rPr>
          <w:rFonts w:ascii="Times New Roman" w:eastAsia="Times New Roman" w:hAnsi="Times New Roman" w:cs="Times New Roman"/>
          <w:bCs/>
          <w:color w:val="000000"/>
          <w:lang w:eastAsia="sl-SI"/>
        </w:rPr>
      </w:r>
      <w:r w:rsidRPr="001E6F66">
        <w:rPr>
          <w:rFonts w:ascii="Times New Roman" w:eastAsia="Times New Roman" w:hAnsi="Times New Roman" w:cs="Times New Roman"/>
          <w:bCs/>
          <w:color w:val="000000"/>
          <w:lang w:eastAsia="sl-SI"/>
        </w:rPr>
        <w:fldChar w:fldCharType="separate"/>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ab/>
      </w:r>
      <w:r w:rsidRPr="001E6F66">
        <w:rPr>
          <w:rFonts w:ascii="Times New Roman" w:eastAsia="Times New Roman" w:hAnsi="Times New Roman" w:cs="Times New Roman"/>
          <w:bCs/>
          <w:noProof/>
          <w:color w:val="000000"/>
          <w:lang w:eastAsia="sl-SI"/>
        </w:rPr>
        <w:tab/>
      </w:r>
      <w:r w:rsidRPr="001E6F66">
        <w:rPr>
          <w:rFonts w:ascii="Times New Roman" w:eastAsia="Times New Roman" w:hAnsi="Times New Roman" w:cs="Times New Roman"/>
          <w:bCs/>
          <w:noProof/>
          <w:color w:val="000000"/>
          <w:lang w:eastAsia="sl-SI"/>
        </w:rPr>
        <w:tab/>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color w:val="000000"/>
          <w:lang w:eastAsia="sl-SI"/>
        </w:rPr>
        <w:fldChar w:fldCharType="end"/>
      </w:r>
      <w:bookmarkEnd w:id="12"/>
      <w:r w:rsidRPr="001E6F66">
        <w:rPr>
          <w:rFonts w:ascii="Times New Roman" w:eastAsia="Times New Roman" w:hAnsi="Times New Roman" w:cs="Times New Roman"/>
          <w:bCs/>
          <w:color w:val="000000"/>
          <w:lang w:eastAsia="sl-SI"/>
        </w:rPr>
        <w:t xml:space="preserve">, dne </w:t>
      </w:r>
      <w:r w:rsidRPr="001E6F66">
        <w:rPr>
          <w:rFonts w:ascii="Times New Roman" w:eastAsia="Times New Roman" w:hAnsi="Times New Roman" w:cs="Times New Roman"/>
          <w:bCs/>
          <w:color w:val="000000"/>
          <w:lang w:eastAsia="sl-SI"/>
        </w:rPr>
        <w:fldChar w:fldCharType="begin">
          <w:ffData>
            <w:name w:val="Text2"/>
            <w:enabled/>
            <w:calcOnExit w:val="0"/>
            <w:textInput/>
          </w:ffData>
        </w:fldChar>
      </w:r>
      <w:bookmarkStart w:id="13" w:name="Text2"/>
      <w:r w:rsidRPr="001E6F66">
        <w:rPr>
          <w:rFonts w:ascii="Times New Roman" w:eastAsia="Times New Roman" w:hAnsi="Times New Roman" w:cs="Times New Roman"/>
          <w:bCs/>
          <w:color w:val="000000"/>
          <w:lang w:eastAsia="sl-SI"/>
        </w:rPr>
        <w:instrText xml:space="preserve"> FORMTEXT </w:instrText>
      </w:r>
      <w:r w:rsidRPr="001E6F66">
        <w:rPr>
          <w:rFonts w:ascii="Times New Roman" w:eastAsia="Times New Roman" w:hAnsi="Times New Roman" w:cs="Times New Roman"/>
          <w:bCs/>
          <w:color w:val="000000"/>
          <w:lang w:eastAsia="sl-SI"/>
        </w:rPr>
      </w:r>
      <w:r w:rsidRPr="001E6F66">
        <w:rPr>
          <w:rFonts w:ascii="Times New Roman" w:eastAsia="Times New Roman" w:hAnsi="Times New Roman" w:cs="Times New Roman"/>
          <w:bCs/>
          <w:color w:val="000000"/>
          <w:lang w:eastAsia="sl-SI"/>
        </w:rPr>
        <w:fldChar w:fldCharType="separate"/>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ab/>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color w:val="000000"/>
          <w:lang w:eastAsia="sl-SI"/>
        </w:rPr>
        <w:fldChar w:fldCharType="end"/>
      </w:r>
      <w:bookmarkEnd w:id="13"/>
      <w:r w:rsidRPr="001E6F66">
        <w:rPr>
          <w:rFonts w:ascii="Times New Roman" w:eastAsia="Times New Roman" w:hAnsi="Times New Roman" w:cs="Times New Roman"/>
          <w:bCs/>
          <w:color w:val="000000"/>
          <w:lang w:eastAsia="sl-SI"/>
        </w:rPr>
        <w:t xml:space="preserve"> </w:t>
      </w:r>
    </w:p>
    <w:p w14:paraId="4DFA2D46" w14:textId="77777777" w:rsidR="00E94B96" w:rsidRPr="001E6F66" w:rsidRDefault="00E94B96" w:rsidP="00E94B96">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11A7B4D8" w14:textId="77777777" w:rsidR="00E94B96" w:rsidRPr="001E6F66" w:rsidRDefault="00E94B96" w:rsidP="00E94B96">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t>Ime in priimek:</w:t>
      </w:r>
    </w:p>
    <w:p w14:paraId="69D170D9" w14:textId="77777777" w:rsidR="00E94B96" w:rsidRPr="001E6F66" w:rsidRDefault="00E94B96" w:rsidP="00E94B96">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22E31F62" w14:textId="77777777" w:rsidR="00E94B96" w:rsidRPr="001E6F66" w:rsidRDefault="00E94B96" w:rsidP="00E94B96">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t>Podpis in žig:</w:t>
      </w:r>
    </w:p>
    <w:p w14:paraId="7E37B150" w14:textId="77777777" w:rsidR="00E94B96" w:rsidRPr="001E6F66" w:rsidRDefault="00E94B96" w:rsidP="00E94B96">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399A4B8A" w14:textId="77777777" w:rsidR="00E94B96" w:rsidRPr="001E6F66" w:rsidRDefault="00E94B96" w:rsidP="00E94B96">
      <w:pPr>
        <w:overflowPunct w:val="0"/>
        <w:autoSpaceDE w:val="0"/>
        <w:autoSpaceDN w:val="0"/>
        <w:adjustRightInd w:val="0"/>
        <w:spacing w:after="120" w:line="240" w:lineRule="auto"/>
        <w:jc w:val="both"/>
        <w:rPr>
          <w:rFonts w:ascii="Times New Roman" w:eastAsia="Times New Roman" w:hAnsi="Times New Roman" w:cs="Times New Roman"/>
          <w:sz w:val="20"/>
          <w:szCs w:val="20"/>
          <w:u w:val="single"/>
          <w:lang w:eastAsia="sl-SI"/>
        </w:rPr>
      </w:pPr>
      <w:r w:rsidRPr="001E6F66">
        <w:rPr>
          <w:rFonts w:ascii="Times New Roman" w:eastAsia="Times New Roman" w:hAnsi="Times New Roman" w:cs="Times New Roman"/>
          <w:i/>
          <w:sz w:val="20"/>
          <w:szCs w:val="20"/>
          <w:u w:val="single"/>
          <w:lang w:eastAsia="sl-SI"/>
        </w:rPr>
        <w:t>V primeru, da ponudnik nastopa s partnerji, se predmetni obrazec predloži tudi za partnerje.</w:t>
      </w:r>
    </w:p>
    <w:p w14:paraId="6F50C22D" w14:textId="77777777" w:rsidR="00E94B96" w:rsidRPr="001E6F66" w:rsidRDefault="00E94B96" w:rsidP="00E94B96">
      <w:pPr>
        <w:overflowPunct w:val="0"/>
        <w:autoSpaceDE w:val="0"/>
        <w:autoSpaceDN w:val="0"/>
        <w:adjustRightInd w:val="0"/>
        <w:spacing w:after="0" w:line="252" w:lineRule="exact"/>
        <w:rPr>
          <w:rFonts w:ascii="Times New Roman" w:eastAsia="Times New Roman" w:hAnsi="Times New Roman" w:cs="Times New Roman"/>
          <w:lang w:eastAsia="sl-SI"/>
        </w:rPr>
      </w:pPr>
    </w:p>
    <w:p w14:paraId="08361869" w14:textId="77777777" w:rsidR="00E94B96" w:rsidRPr="001E6F66" w:rsidRDefault="00E94B96" w:rsidP="00E94B96">
      <w:pPr>
        <w:spacing w:after="0" w:line="240" w:lineRule="auto"/>
        <w:rPr>
          <w:rFonts w:ascii="Times New Roman" w:eastAsia="Times New Roman" w:hAnsi="Times New Roman" w:cs="Times New Roman"/>
          <w:lang w:eastAsia="sl-SI"/>
        </w:rPr>
      </w:pPr>
    </w:p>
    <w:p w14:paraId="1E532287" w14:textId="77777777" w:rsidR="00E94B96" w:rsidRPr="001E6F66" w:rsidRDefault="00E94B96" w:rsidP="00E94B96">
      <w:pPr>
        <w:spacing w:after="0" w:line="240" w:lineRule="auto"/>
        <w:jc w:val="right"/>
        <w:rPr>
          <w:rFonts w:ascii="Times New Roman" w:eastAsia="Times New Roman" w:hAnsi="Times New Roman" w:cs="Times New Roman"/>
          <w:b/>
          <w:bCs/>
          <w:lang w:eastAsia="sl-SI"/>
        </w:rPr>
      </w:pPr>
    </w:p>
    <w:p w14:paraId="7660593A" w14:textId="77777777" w:rsidR="00E94B96" w:rsidRDefault="00E94B96" w:rsidP="00E94B96"/>
    <w:p w14:paraId="646FB347" w14:textId="77777777" w:rsidR="00E94B96" w:rsidRPr="0084714C" w:rsidRDefault="00E94B96">
      <w:pPr>
        <w:rPr>
          <w:rFonts w:ascii="Times New Roman" w:hAnsi="Times New Roman" w:cs="Times New Roman"/>
        </w:rPr>
      </w:pPr>
    </w:p>
    <w:sectPr w:rsidR="00E94B96" w:rsidRPr="0084714C" w:rsidSect="00C92CB8">
      <w:pgSz w:w="11900" w:h="16838"/>
      <w:pgMar w:top="1185" w:right="1552" w:bottom="1440" w:left="1420" w:header="0" w:footer="0" w:gutter="0"/>
      <w:cols w:space="0" w:equalWidth="0">
        <w:col w:w="90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B3AA7" w14:textId="77777777" w:rsidR="00C92CB8" w:rsidRDefault="00C92CB8" w:rsidP="00267E9C">
      <w:pPr>
        <w:spacing w:after="0" w:line="240" w:lineRule="auto"/>
      </w:pPr>
      <w:r>
        <w:separator/>
      </w:r>
    </w:p>
  </w:endnote>
  <w:endnote w:type="continuationSeparator" w:id="0">
    <w:p w14:paraId="06E32120" w14:textId="77777777" w:rsidR="00C92CB8" w:rsidRDefault="00C92CB8" w:rsidP="00267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BoldMT">
    <w:altName w:val="Arial"/>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F6C21" w14:textId="77777777" w:rsidR="00C92CB8" w:rsidRDefault="00C92CB8" w:rsidP="00267E9C">
      <w:pPr>
        <w:spacing w:after="0" w:line="240" w:lineRule="auto"/>
      </w:pPr>
      <w:r>
        <w:separator/>
      </w:r>
    </w:p>
  </w:footnote>
  <w:footnote w:type="continuationSeparator" w:id="0">
    <w:p w14:paraId="0A7D3CA6" w14:textId="77777777" w:rsidR="00C92CB8" w:rsidRDefault="00C92CB8" w:rsidP="00267E9C">
      <w:pPr>
        <w:spacing w:after="0" w:line="240" w:lineRule="auto"/>
      </w:pPr>
      <w:r>
        <w:continuationSeparator/>
      </w:r>
    </w:p>
  </w:footnote>
  <w:footnote w:id="1">
    <w:p w14:paraId="59B2C39B" w14:textId="77777777" w:rsidR="00267E9C" w:rsidRPr="00BC30F5" w:rsidRDefault="00267E9C" w:rsidP="00267E9C">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V primeru, da ponudnik ponudbo oddaja v skupnem nastopu, ponudnik za vsakega partnerja predloži izpolnjen obrazec Podatki o ponudniku in drugih gospodarskih subjektih na Razpisnem obrazcu št. 1a.</w:t>
      </w:r>
    </w:p>
    <w:p w14:paraId="3A06E4DB" w14:textId="77777777" w:rsidR="00267E9C" w:rsidRPr="00BC30F5" w:rsidRDefault="00267E9C" w:rsidP="00267E9C">
      <w:pPr>
        <w:pStyle w:val="Sprotnaopomba-besedilo"/>
        <w:rPr>
          <w:sz w:val="18"/>
          <w:szCs w:val="18"/>
        </w:rPr>
      </w:pPr>
    </w:p>
  </w:footnote>
  <w:footnote w:id="2">
    <w:p w14:paraId="35866D57" w14:textId="77777777" w:rsidR="00267E9C" w:rsidRPr="00BC30F5" w:rsidRDefault="00267E9C" w:rsidP="00267E9C">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 xml:space="preserve">V primeru, da ponudnik ponudbo oddaja s podizvajalci, ponudnik za vsakega podizvajalca predloži izpolnjen obrazec </w:t>
      </w:r>
      <w:r>
        <w:rPr>
          <w:iCs/>
          <w:sz w:val="18"/>
          <w:szCs w:val="18"/>
        </w:rPr>
        <w:t>Seznam vseh podizvajalcev in podatki o podizvajalcih</w:t>
      </w:r>
      <w:r w:rsidRPr="00BC30F5">
        <w:rPr>
          <w:iCs/>
          <w:sz w:val="18"/>
          <w:szCs w:val="18"/>
        </w:rPr>
        <w:t xml:space="preserve"> na Razpisnem obrazcu št. 1b.</w:t>
      </w:r>
    </w:p>
    <w:p w14:paraId="011D7CE6" w14:textId="77777777" w:rsidR="00267E9C" w:rsidRPr="00BC30F5" w:rsidRDefault="00267E9C" w:rsidP="00267E9C">
      <w:pPr>
        <w:pStyle w:val="Sprotnaopomba-besedilo"/>
        <w:rPr>
          <w:sz w:val="18"/>
          <w:szCs w:val="18"/>
        </w:rPr>
      </w:pPr>
    </w:p>
  </w:footnote>
  <w:footnote w:id="3">
    <w:p w14:paraId="634D324F" w14:textId="77777777" w:rsidR="00267E9C" w:rsidRDefault="00267E9C" w:rsidP="00267E9C">
      <w:pPr>
        <w:pStyle w:val="Sprotnaopomba-besedilo"/>
      </w:pPr>
    </w:p>
    <w:p w14:paraId="238FE7BB" w14:textId="77777777" w:rsidR="00267E9C" w:rsidRDefault="00267E9C" w:rsidP="00267E9C">
      <w:pPr>
        <w:pStyle w:val="Sprotnaopomba-besedilo"/>
      </w:pPr>
    </w:p>
    <w:p w14:paraId="62B9A681" w14:textId="77777777" w:rsidR="00267E9C" w:rsidRDefault="00267E9C" w:rsidP="00267E9C">
      <w:pPr>
        <w:pStyle w:val="Sprotnaopomba-besedilo"/>
      </w:pPr>
    </w:p>
    <w:p w14:paraId="07359E33" w14:textId="77777777" w:rsidR="00267E9C" w:rsidRDefault="00267E9C" w:rsidP="00267E9C">
      <w:pPr>
        <w:pStyle w:val="Sprotnaopomba-besedilo"/>
      </w:pPr>
    </w:p>
  </w:footnote>
  <w:footnote w:id="4">
    <w:p w14:paraId="2F02BD41" w14:textId="77777777" w:rsidR="00267E9C" w:rsidRDefault="00267E9C" w:rsidP="00267E9C">
      <w:pPr>
        <w:pStyle w:val="Sprotnaopomba-besedilo"/>
        <w:jc w:val="both"/>
      </w:pPr>
      <w:r>
        <w:rPr>
          <w:rStyle w:val="Sprotnaopomba-sklic"/>
        </w:rPr>
        <w:footnoteRef/>
      </w:r>
      <w:r>
        <w:t xml:space="preserve"> </w:t>
      </w:r>
      <w:r w:rsidRPr="009B0BE3">
        <w:rPr>
          <w:i/>
          <w:iCs/>
          <w:sz w:val="18"/>
          <w:szCs w:val="18"/>
        </w:rPr>
        <w:t xml:space="preserve">Ponudnik v informacijski sistem v e-JN v razdelek »Predračun« naloži izpolnjen obrazec »Predračun (Razpisni obrazec št. 2)« v .pdf. datoteki, ki bo </w:t>
      </w:r>
      <w:r w:rsidRPr="009B0BE3">
        <w:rPr>
          <w:b/>
          <w:i/>
          <w:iCs/>
          <w:sz w:val="18"/>
          <w:szCs w:val="18"/>
        </w:rPr>
        <w:t>dostopen na javnem odpiranju ponudb</w:t>
      </w:r>
      <w:r>
        <w:rPr>
          <w:b/>
          <w:i/>
          <w:iCs/>
          <w:sz w:val="18"/>
          <w:szCs w:val="18"/>
        </w:rPr>
        <w:t>.</w:t>
      </w:r>
    </w:p>
  </w:footnote>
  <w:footnote w:id="5">
    <w:p w14:paraId="3E4155C1" w14:textId="72DD5B2D" w:rsidR="00267E9C" w:rsidRPr="0018765C" w:rsidRDefault="00267E9C" w:rsidP="00267E9C">
      <w:pPr>
        <w:pStyle w:val="Glava"/>
        <w:jc w:val="both"/>
        <w:rPr>
          <w:rFonts w:ascii="Times New Roman" w:hAnsi="Times New Roman"/>
          <w:i/>
          <w:sz w:val="18"/>
          <w:szCs w:val="18"/>
        </w:rPr>
      </w:pPr>
      <w:r w:rsidRPr="0018765C">
        <w:rPr>
          <w:rStyle w:val="Sprotnaopomba-sklic"/>
          <w:i/>
          <w:sz w:val="18"/>
          <w:szCs w:val="18"/>
        </w:rPr>
        <w:footnoteRef/>
      </w:r>
      <w:r w:rsidRPr="0018765C">
        <w:rPr>
          <w:rFonts w:ascii="Times New Roman" w:hAnsi="Times New Roman"/>
          <w:i/>
          <w:sz w:val="18"/>
          <w:szCs w:val="18"/>
        </w:rPr>
        <w:t xml:space="preserve"> </w:t>
      </w:r>
      <w:r w:rsidR="009A1280">
        <w:rPr>
          <w:rFonts w:ascii="Times New Roman" w:hAnsi="Times New Roman"/>
          <w:i/>
          <w:sz w:val="18"/>
          <w:szCs w:val="18"/>
        </w:rPr>
        <w:t>Ponudnik</w:t>
      </w:r>
      <w:r w:rsidRPr="0018765C">
        <w:rPr>
          <w:rFonts w:ascii="Times New Roman" w:hAnsi="Times New Roman"/>
          <w:i/>
          <w:sz w:val="18"/>
          <w:szCs w:val="18"/>
        </w:rPr>
        <w:t xml:space="preserve"> predloži naslednja dokazila oz. dokumente</w:t>
      </w:r>
      <w:r>
        <w:rPr>
          <w:rFonts w:ascii="Times New Roman" w:hAnsi="Times New Roman"/>
          <w:i/>
          <w:sz w:val="18"/>
          <w:szCs w:val="18"/>
        </w:rPr>
        <w:t>:</w:t>
      </w:r>
    </w:p>
    <w:p w14:paraId="6B839797" w14:textId="77777777" w:rsidR="00267E9C" w:rsidRPr="008F4A89" w:rsidRDefault="00267E9C" w:rsidP="005E1AE7">
      <w:pPr>
        <w:numPr>
          <w:ilvl w:val="1"/>
          <w:numId w:val="4"/>
        </w:numPr>
        <w:tabs>
          <w:tab w:val="num" w:pos="1080"/>
          <w:tab w:val="center" w:pos="4536"/>
          <w:tab w:val="right" w:pos="9072"/>
        </w:tabs>
        <w:overflowPunct w:val="0"/>
        <w:autoSpaceDE w:val="0"/>
        <w:autoSpaceDN w:val="0"/>
        <w:adjustRightInd w:val="0"/>
        <w:spacing w:after="0" w:line="240" w:lineRule="auto"/>
        <w:ind w:left="1080"/>
        <w:jc w:val="both"/>
        <w:rPr>
          <w:rFonts w:ascii="Times New Roman" w:hAnsi="Times New Roman" w:cs="Times New Roman"/>
          <w:i/>
          <w:sz w:val="18"/>
          <w:szCs w:val="18"/>
        </w:rPr>
      </w:pPr>
      <w:r w:rsidRPr="008F4A89">
        <w:rPr>
          <w:rFonts w:ascii="Times New Roman" w:hAnsi="Times New Roman" w:cs="Times New Roman"/>
          <w:i/>
          <w:sz w:val="18"/>
          <w:szCs w:val="18"/>
        </w:rPr>
        <w:t xml:space="preserve">Pravne osebe s sedežem v Republiki Sloveniji predložijo: obrazec </w:t>
      </w:r>
      <w:r w:rsidRPr="008F4A89">
        <w:rPr>
          <w:rFonts w:ascii="Times New Roman" w:hAnsi="Times New Roman" w:cs="Times New Roman"/>
          <w:b/>
          <w:i/>
          <w:sz w:val="18"/>
          <w:szCs w:val="18"/>
        </w:rPr>
        <w:t>S.BON-1/P</w:t>
      </w:r>
    </w:p>
    <w:p w14:paraId="325B6AD3" w14:textId="77777777" w:rsidR="00267E9C" w:rsidRPr="008F4A89" w:rsidRDefault="00267E9C" w:rsidP="005E1AE7">
      <w:pPr>
        <w:numPr>
          <w:ilvl w:val="1"/>
          <w:numId w:val="4"/>
        </w:numPr>
        <w:tabs>
          <w:tab w:val="num" w:pos="1080"/>
          <w:tab w:val="center" w:pos="4536"/>
          <w:tab w:val="right" w:pos="9072"/>
        </w:tabs>
        <w:overflowPunct w:val="0"/>
        <w:autoSpaceDE w:val="0"/>
        <w:autoSpaceDN w:val="0"/>
        <w:adjustRightInd w:val="0"/>
        <w:spacing w:after="0" w:line="240" w:lineRule="auto"/>
        <w:ind w:left="1080"/>
        <w:jc w:val="both"/>
        <w:rPr>
          <w:rFonts w:ascii="Times New Roman" w:hAnsi="Times New Roman" w:cs="Times New Roman"/>
          <w:i/>
          <w:sz w:val="18"/>
          <w:szCs w:val="18"/>
        </w:rPr>
      </w:pPr>
      <w:r w:rsidRPr="008F4A89">
        <w:rPr>
          <w:rFonts w:ascii="Times New Roman" w:hAnsi="Times New Roman" w:cs="Times New Roman"/>
          <w:i/>
          <w:sz w:val="18"/>
          <w:szCs w:val="18"/>
        </w:rPr>
        <w:t xml:space="preserve">Samostojni podjetniki s sedežem v Republiki Sloveniji: obrazec </w:t>
      </w:r>
      <w:r w:rsidRPr="008F4A89">
        <w:rPr>
          <w:rFonts w:ascii="Times New Roman" w:hAnsi="Times New Roman" w:cs="Times New Roman"/>
          <w:b/>
          <w:i/>
          <w:sz w:val="18"/>
          <w:szCs w:val="18"/>
        </w:rPr>
        <w:t>S.BON-1.</w:t>
      </w:r>
    </w:p>
    <w:p w14:paraId="781DFAF0" w14:textId="77777777" w:rsidR="00267E9C" w:rsidRPr="008F4A89" w:rsidRDefault="00267E9C" w:rsidP="005E1AE7">
      <w:pPr>
        <w:numPr>
          <w:ilvl w:val="0"/>
          <w:numId w:val="4"/>
        </w:numPr>
        <w:tabs>
          <w:tab w:val="num" w:pos="1080"/>
          <w:tab w:val="center" w:pos="4536"/>
          <w:tab w:val="right" w:pos="9072"/>
        </w:tabs>
        <w:overflowPunct w:val="0"/>
        <w:autoSpaceDE w:val="0"/>
        <w:autoSpaceDN w:val="0"/>
        <w:adjustRightInd w:val="0"/>
        <w:spacing w:after="0" w:line="240" w:lineRule="auto"/>
        <w:ind w:left="1080"/>
        <w:jc w:val="both"/>
        <w:rPr>
          <w:rFonts w:ascii="Times New Roman" w:hAnsi="Times New Roman" w:cs="Times New Roman"/>
        </w:rPr>
      </w:pPr>
      <w:r w:rsidRPr="008F4A89">
        <w:rPr>
          <w:rFonts w:ascii="Times New Roman" w:hAnsi="Times New Roman" w:cs="Times New Roman"/>
          <w:i/>
          <w:sz w:val="18"/>
          <w:szCs w:val="18"/>
        </w:rPr>
        <w:t xml:space="preserve">Ponudniki s sedežem v tujini predložijo dokazila, iz katerih bodo razvidni podatki, ki jih naročnik zahteva kot </w:t>
      </w:r>
      <w:r w:rsidRPr="008F4A89">
        <w:rPr>
          <w:rFonts w:ascii="Times New Roman" w:hAnsi="Times New Roman" w:cs="Times New Roman"/>
          <w:b/>
          <w:i/>
          <w:sz w:val="18"/>
          <w:szCs w:val="18"/>
        </w:rPr>
        <w:t xml:space="preserve">pogoje </w:t>
      </w:r>
      <w:r w:rsidRPr="008F4A89">
        <w:rPr>
          <w:rFonts w:ascii="Times New Roman" w:hAnsi="Times New Roman" w:cs="Times New Roman"/>
          <w:i/>
          <w:sz w:val="18"/>
          <w:szCs w:val="18"/>
        </w:rPr>
        <w:t>za priznanje ekonomsko-finančne sposobnosti.</w:t>
      </w:r>
    </w:p>
  </w:footnote>
  <w:footnote w:id="6">
    <w:p w14:paraId="52359584" w14:textId="77777777" w:rsidR="00602C55" w:rsidRPr="00602C55" w:rsidRDefault="00D112FE" w:rsidP="00602C55">
      <w:pPr>
        <w:spacing w:after="0"/>
        <w:jc w:val="both"/>
        <w:rPr>
          <w:rFonts w:ascii="Times New Roman" w:hAnsi="Times New Roman" w:cs="Times New Roman"/>
          <w:b/>
          <w:bCs/>
          <w:sz w:val="18"/>
          <w:szCs w:val="18"/>
        </w:rPr>
      </w:pPr>
      <w:r w:rsidRPr="00602C55">
        <w:rPr>
          <w:rStyle w:val="Sprotnaopomba-sklic"/>
          <w:rFonts w:ascii="Times New Roman" w:hAnsi="Times New Roman" w:cs="Times New Roman"/>
          <w:sz w:val="18"/>
          <w:szCs w:val="18"/>
        </w:rPr>
        <w:footnoteRef/>
      </w:r>
      <w:r w:rsidRPr="00602C55">
        <w:rPr>
          <w:rFonts w:ascii="Times New Roman" w:hAnsi="Times New Roman" w:cs="Times New Roman"/>
          <w:sz w:val="18"/>
          <w:szCs w:val="18"/>
        </w:rPr>
        <w:t xml:space="preserve"> </w:t>
      </w:r>
      <w:r w:rsidR="00602C55" w:rsidRPr="00602C55">
        <w:rPr>
          <w:rFonts w:ascii="Times New Roman" w:hAnsi="Times New Roman" w:cs="Times New Roman"/>
          <w:i/>
          <w:iCs/>
          <w:sz w:val="18"/>
          <w:szCs w:val="18"/>
        </w:rPr>
        <w:t>Potrdilo Energy Star ali potrdilo, da ima blago oznako za okolje tipa I ali tehnično dokumentacijo proizvajalca, iz katere izhaja, da so zahteve izpolnjene.</w:t>
      </w:r>
    </w:p>
    <w:p w14:paraId="754CEA76" w14:textId="6CB5D466" w:rsidR="00D112FE" w:rsidRPr="00602C55" w:rsidRDefault="00D112FE">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upperRoman"/>
      <w:lvlText w:val="%1."/>
      <w:lvlJc w:val="left"/>
      <w:pPr>
        <w:tabs>
          <w:tab w:val="num" w:pos="720"/>
        </w:tabs>
        <w:ind w:left="720" w:hanging="360"/>
      </w:pPr>
    </w:lvl>
    <w:lvl w:ilvl="1">
      <w:start w:val="1"/>
      <w:numFmt w:val="upperRoman"/>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upperRoman"/>
      <w:lvlText w:val="%4."/>
      <w:lvlJc w:val="left"/>
      <w:pPr>
        <w:tabs>
          <w:tab w:val="num" w:pos="1800"/>
        </w:tabs>
        <w:ind w:left="1800" w:hanging="360"/>
      </w:pPr>
    </w:lvl>
    <w:lvl w:ilvl="4">
      <w:start w:val="1"/>
      <w:numFmt w:val="upperRoman"/>
      <w:lvlText w:val="%5."/>
      <w:lvlJc w:val="left"/>
      <w:pPr>
        <w:tabs>
          <w:tab w:val="num" w:pos="2160"/>
        </w:tabs>
        <w:ind w:left="2160" w:hanging="360"/>
      </w:pPr>
    </w:lvl>
    <w:lvl w:ilvl="5">
      <w:start w:val="1"/>
      <w:numFmt w:val="upperRoman"/>
      <w:lvlText w:val="%6."/>
      <w:lvlJc w:val="left"/>
      <w:pPr>
        <w:tabs>
          <w:tab w:val="num" w:pos="2520"/>
        </w:tabs>
        <w:ind w:left="2520" w:hanging="360"/>
      </w:pPr>
    </w:lvl>
    <w:lvl w:ilvl="6">
      <w:start w:val="1"/>
      <w:numFmt w:val="upperRoman"/>
      <w:lvlText w:val="%7."/>
      <w:lvlJc w:val="left"/>
      <w:pPr>
        <w:tabs>
          <w:tab w:val="num" w:pos="2880"/>
        </w:tabs>
        <w:ind w:left="2880" w:hanging="360"/>
      </w:pPr>
    </w:lvl>
    <w:lvl w:ilvl="7">
      <w:start w:val="1"/>
      <w:numFmt w:val="upperRoman"/>
      <w:lvlText w:val="%8."/>
      <w:lvlJc w:val="left"/>
      <w:pPr>
        <w:tabs>
          <w:tab w:val="num" w:pos="3240"/>
        </w:tabs>
        <w:ind w:left="3240" w:hanging="360"/>
      </w:pPr>
    </w:lvl>
    <w:lvl w:ilvl="8">
      <w:start w:val="1"/>
      <w:numFmt w:val="upperRoman"/>
      <w:lvlText w:val="%9."/>
      <w:lvlJc w:val="left"/>
      <w:pPr>
        <w:tabs>
          <w:tab w:val="num" w:pos="3600"/>
        </w:tabs>
        <w:ind w:left="3600" w:hanging="360"/>
      </w:pPr>
    </w:lvl>
  </w:abstractNum>
  <w:abstractNum w:abstractNumId="1" w15:restartNumberingAfterBreak="0">
    <w:nsid w:val="00000005"/>
    <w:multiLevelType w:val="singleLevel"/>
    <w:tmpl w:val="00000005"/>
    <w:name w:val="WW8Num7"/>
    <w:lvl w:ilvl="0">
      <w:start w:val="1"/>
      <w:numFmt w:val="decimal"/>
      <w:lvlText w:val="%1."/>
      <w:lvlJc w:val="left"/>
      <w:pPr>
        <w:tabs>
          <w:tab w:val="num" w:pos="1428"/>
        </w:tabs>
        <w:ind w:left="1428" w:hanging="360"/>
      </w:pPr>
    </w:lvl>
  </w:abstractNum>
  <w:abstractNum w:abstractNumId="2" w15:restartNumberingAfterBreak="0">
    <w:nsid w:val="00000009"/>
    <w:multiLevelType w:val="singleLevel"/>
    <w:tmpl w:val="00000009"/>
    <w:name w:val="WW8Num12"/>
    <w:lvl w:ilvl="0">
      <w:start w:val="1"/>
      <w:numFmt w:val="decimal"/>
      <w:lvlText w:val="%1."/>
      <w:lvlJc w:val="left"/>
      <w:pPr>
        <w:tabs>
          <w:tab w:val="num" w:pos="720"/>
        </w:tabs>
        <w:ind w:left="720" w:hanging="360"/>
      </w:pPr>
    </w:lvl>
  </w:abstractNum>
  <w:abstractNum w:abstractNumId="3"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0927DAC"/>
    <w:multiLevelType w:val="hybridMultilevel"/>
    <w:tmpl w:val="0E30AC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AA464C"/>
    <w:multiLevelType w:val="hybridMultilevel"/>
    <w:tmpl w:val="AA6A46FC"/>
    <w:lvl w:ilvl="0" w:tplc="2B3039F4">
      <w:start w:val="1"/>
      <w:numFmt w:val="decimal"/>
      <w:lvlText w:val="%1."/>
      <w:lvlJc w:val="left"/>
      <w:pPr>
        <w:ind w:left="490" w:hanging="360"/>
      </w:pPr>
      <w:rPr>
        <w:rFonts w:hint="default"/>
      </w:rPr>
    </w:lvl>
    <w:lvl w:ilvl="1" w:tplc="04240019" w:tentative="1">
      <w:start w:val="1"/>
      <w:numFmt w:val="lowerLetter"/>
      <w:lvlText w:val="%2."/>
      <w:lvlJc w:val="left"/>
      <w:pPr>
        <w:ind w:left="1210" w:hanging="360"/>
      </w:pPr>
    </w:lvl>
    <w:lvl w:ilvl="2" w:tplc="0424001B" w:tentative="1">
      <w:start w:val="1"/>
      <w:numFmt w:val="lowerRoman"/>
      <w:lvlText w:val="%3."/>
      <w:lvlJc w:val="right"/>
      <w:pPr>
        <w:ind w:left="1930" w:hanging="180"/>
      </w:pPr>
    </w:lvl>
    <w:lvl w:ilvl="3" w:tplc="0424000F" w:tentative="1">
      <w:start w:val="1"/>
      <w:numFmt w:val="decimal"/>
      <w:lvlText w:val="%4."/>
      <w:lvlJc w:val="left"/>
      <w:pPr>
        <w:ind w:left="2650" w:hanging="360"/>
      </w:pPr>
    </w:lvl>
    <w:lvl w:ilvl="4" w:tplc="04240019" w:tentative="1">
      <w:start w:val="1"/>
      <w:numFmt w:val="lowerLetter"/>
      <w:lvlText w:val="%5."/>
      <w:lvlJc w:val="left"/>
      <w:pPr>
        <w:ind w:left="3370" w:hanging="360"/>
      </w:pPr>
    </w:lvl>
    <w:lvl w:ilvl="5" w:tplc="0424001B" w:tentative="1">
      <w:start w:val="1"/>
      <w:numFmt w:val="lowerRoman"/>
      <w:lvlText w:val="%6."/>
      <w:lvlJc w:val="right"/>
      <w:pPr>
        <w:ind w:left="4090" w:hanging="180"/>
      </w:pPr>
    </w:lvl>
    <w:lvl w:ilvl="6" w:tplc="0424000F" w:tentative="1">
      <w:start w:val="1"/>
      <w:numFmt w:val="decimal"/>
      <w:lvlText w:val="%7."/>
      <w:lvlJc w:val="left"/>
      <w:pPr>
        <w:ind w:left="4810" w:hanging="360"/>
      </w:pPr>
    </w:lvl>
    <w:lvl w:ilvl="7" w:tplc="04240019" w:tentative="1">
      <w:start w:val="1"/>
      <w:numFmt w:val="lowerLetter"/>
      <w:lvlText w:val="%8."/>
      <w:lvlJc w:val="left"/>
      <w:pPr>
        <w:ind w:left="5530" w:hanging="360"/>
      </w:pPr>
    </w:lvl>
    <w:lvl w:ilvl="8" w:tplc="0424001B" w:tentative="1">
      <w:start w:val="1"/>
      <w:numFmt w:val="lowerRoman"/>
      <w:lvlText w:val="%9."/>
      <w:lvlJc w:val="right"/>
      <w:pPr>
        <w:ind w:left="6250" w:hanging="180"/>
      </w:pPr>
    </w:lvl>
  </w:abstractNum>
  <w:abstractNum w:abstractNumId="7" w15:restartNumberingAfterBreak="0">
    <w:nsid w:val="07D67020"/>
    <w:multiLevelType w:val="singleLevel"/>
    <w:tmpl w:val="76D36DA9"/>
    <w:lvl w:ilvl="0">
      <w:start w:val="3"/>
      <w:numFmt w:val="decimal"/>
      <w:lvlText w:val="%1."/>
      <w:lvlJc w:val="left"/>
      <w:pPr>
        <w:tabs>
          <w:tab w:val="num" w:pos="504"/>
        </w:tabs>
        <w:ind w:left="72"/>
      </w:pPr>
      <w:rPr>
        <w:rFonts w:ascii="Tahoma" w:hAnsi="Tahoma" w:cs="Tahoma"/>
        <w:snapToGrid/>
        <w:color w:val="050505"/>
        <w:sz w:val="20"/>
        <w:szCs w:val="20"/>
      </w:rPr>
    </w:lvl>
  </w:abstractNum>
  <w:abstractNum w:abstractNumId="8" w15:restartNumberingAfterBreak="0">
    <w:nsid w:val="09CA2D12"/>
    <w:multiLevelType w:val="hybridMultilevel"/>
    <w:tmpl w:val="DFB6CD40"/>
    <w:lvl w:ilvl="0" w:tplc="8C70242A">
      <w:start w:val="31"/>
      <w:numFmt w:val="decimal"/>
      <w:lvlText w:val="%1."/>
      <w:lvlJc w:val="left"/>
      <w:pPr>
        <w:ind w:left="490" w:hanging="360"/>
      </w:pPr>
      <w:rPr>
        <w:rFonts w:hint="default"/>
      </w:rPr>
    </w:lvl>
    <w:lvl w:ilvl="1" w:tplc="04240019">
      <w:start w:val="1"/>
      <w:numFmt w:val="lowerLetter"/>
      <w:lvlText w:val="%2."/>
      <w:lvlJc w:val="left"/>
      <w:pPr>
        <w:ind w:left="1210" w:hanging="360"/>
      </w:pPr>
    </w:lvl>
    <w:lvl w:ilvl="2" w:tplc="0424001B" w:tentative="1">
      <w:start w:val="1"/>
      <w:numFmt w:val="lowerRoman"/>
      <w:lvlText w:val="%3."/>
      <w:lvlJc w:val="right"/>
      <w:pPr>
        <w:ind w:left="1930" w:hanging="180"/>
      </w:pPr>
    </w:lvl>
    <w:lvl w:ilvl="3" w:tplc="0424000F" w:tentative="1">
      <w:start w:val="1"/>
      <w:numFmt w:val="decimal"/>
      <w:lvlText w:val="%4."/>
      <w:lvlJc w:val="left"/>
      <w:pPr>
        <w:ind w:left="2650" w:hanging="360"/>
      </w:pPr>
    </w:lvl>
    <w:lvl w:ilvl="4" w:tplc="04240019" w:tentative="1">
      <w:start w:val="1"/>
      <w:numFmt w:val="lowerLetter"/>
      <w:lvlText w:val="%5."/>
      <w:lvlJc w:val="left"/>
      <w:pPr>
        <w:ind w:left="3370" w:hanging="360"/>
      </w:pPr>
    </w:lvl>
    <w:lvl w:ilvl="5" w:tplc="0424001B" w:tentative="1">
      <w:start w:val="1"/>
      <w:numFmt w:val="lowerRoman"/>
      <w:lvlText w:val="%6."/>
      <w:lvlJc w:val="right"/>
      <w:pPr>
        <w:ind w:left="4090" w:hanging="180"/>
      </w:pPr>
    </w:lvl>
    <w:lvl w:ilvl="6" w:tplc="0424000F" w:tentative="1">
      <w:start w:val="1"/>
      <w:numFmt w:val="decimal"/>
      <w:lvlText w:val="%7."/>
      <w:lvlJc w:val="left"/>
      <w:pPr>
        <w:ind w:left="4810" w:hanging="360"/>
      </w:pPr>
    </w:lvl>
    <w:lvl w:ilvl="7" w:tplc="04240019" w:tentative="1">
      <w:start w:val="1"/>
      <w:numFmt w:val="lowerLetter"/>
      <w:lvlText w:val="%8."/>
      <w:lvlJc w:val="left"/>
      <w:pPr>
        <w:ind w:left="5530" w:hanging="360"/>
      </w:pPr>
    </w:lvl>
    <w:lvl w:ilvl="8" w:tplc="0424001B" w:tentative="1">
      <w:start w:val="1"/>
      <w:numFmt w:val="lowerRoman"/>
      <w:lvlText w:val="%9."/>
      <w:lvlJc w:val="right"/>
      <w:pPr>
        <w:ind w:left="6250" w:hanging="180"/>
      </w:pPr>
    </w:lvl>
  </w:abstractNum>
  <w:abstractNum w:abstractNumId="9" w15:restartNumberingAfterBreak="0">
    <w:nsid w:val="0A0169D6"/>
    <w:multiLevelType w:val="hybridMultilevel"/>
    <w:tmpl w:val="41CA4E9E"/>
    <w:lvl w:ilvl="0" w:tplc="BB0AECFC">
      <w:start w:val="2"/>
      <w:numFmt w:val="decimal"/>
      <w:lvlText w:val="%1."/>
      <w:lvlJc w:val="left"/>
      <w:pPr>
        <w:ind w:left="490" w:hanging="360"/>
      </w:pPr>
      <w:rPr>
        <w:rFonts w:hint="default"/>
      </w:rPr>
    </w:lvl>
    <w:lvl w:ilvl="1" w:tplc="04240019" w:tentative="1">
      <w:start w:val="1"/>
      <w:numFmt w:val="lowerLetter"/>
      <w:lvlText w:val="%2."/>
      <w:lvlJc w:val="left"/>
      <w:pPr>
        <w:ind w:left="1210" w:hanging="360"/>
      </w:pPr>
    </w:lvl>
    <w:lvl w:ilvl="2" w:tplc="0424001B" w:tentative="1">
      <w:start w:val="1"/>
      <w:numFmt w:val="lowerRoman"/>
      <w:lvlText w:val="%3."/>
      <w:lvlJc w:val="right"/>
      <w:pPr>
        <w:ind w:left="1930" w:hanging="180"/>
      </w:pPr>
    </w:lvl>
    <w:lvl w:ilvl="3" w:tplc="0424000F" w:tentative="1">
      <w:start w:val="1"/>
      <w:numFmt w:val="decimal"/>
      <w:lvlText w:val="%4."/>
      <w:lvlJc w:val="left"/>
      <w:pPr>
        <w:ind w:left="2650" w:hanging="360"/>
      </w:pPr>
    </w:lvl>
    <w:lvl w:ilvl="4" w:tplc="04240019" w:tentative="1">
      <w:start w:val="1"/>
      <w:numFmt w:val="lowerLetter"/>
      <w:lvlText w:val="%5."/>
      <w:lvlJc w:val="left"/>
      <w:pPr>
        <w:ind w:left="3370" w:hanging="360"/>
      </w:pPr>
    </w:lvl>
    <w:lvl w:ilvl="5" w:tplc="0424001B" w:tentative="1">
      <w:start w:val="1"/>
      <w:numFmt w:val="lowerRoman"/>
      <w:lvlText w:val="%6."/>
      <w:lvlJc w:val="right"/>
      <w:pPr>
        <w:ind w:left="4090" w:hanging="180"/>
      </w:pPr>
    </w:lvl>
    <w:lvl w:ilvl="6" w:tplc="0424000F" w:tentative="1">
      <w:start w:val="1"/>
      <w:numFmt w:val="decimal"/>
      <w:lvlText w:val="%7."/>
      <w:lvlJc w:val="left"/>
      <w:pPr>
        <w:ind w:left="4810" w:hanging="360"/>
      </w:pPr>
    </w:lvl>
    <w:lvl w:ilvl="7" w:tplc="04240019" w:tentative="1">
      <w:start w:val="1"/>
      <w:numFmt w:val="lowerLetter"/>
      <w:lvlText w:val="%8."/>
      <w:lvlJc w:val="left"/>
      <w:pPr>
        <w:ind w:left="5530" w:hanging="360"/>
      </w:pPr>
    </w:lvl>
    <w:lvl w:ilvl="8" w:tplc="0424001B" w:tentative="1">
      <w:start w:val="1"/>
      <w:numFmt w:val="lowerRoman"/>
      <w:lvlText w:val="%9."/>
      <w:lvlJc w:val="right"/>
      <w:pPr>
        <w:ind w:left="6250" w:hanging="180"/>
      </w:pPr>
    </w:lvl>
  </w:abstractNum>
  <w:abstractNum w:abstractNumId="10" w15:restartNumberingAfterBreak="0">
    <w:nsid w:val="127369B1"/>
    <w:multiLevelType w:val="hybridMultilevel"/>
    <w:tmpl w:val="198A4A58"/>
    <w:lvl w:ilvl="0" w:tplc="1F14B568">
      <w:start w:val="1"/>
      <w:numFmt w:val="decimal"/>
      <w:lvlText w:val="%1. člen"/>
      <w:lvlJc w:val="left"/>
      <w:pPr>
        <w:ind w:left="720" w:hanging="360"/>
      </w:pPr>
      <w:rPr>
        <w:rFonts w:ascii="Times New Roman" w:hAnsi="Times New Roman" w:cs="Times New Roman" w:hint="default"/>
        <w:b/>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62242C0"/>
    <w:multiLevelType w:val="hybridMultilevel"/>
    <w:tmpl w:val="C8420E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E04533"/>
    <w:multiLevelType w:val="hybridMultilevel"/>
    <w:tmpl w:val="0DB054C0"/>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3"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4"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C26F2F"/>
    <w:multiLevelType w:val="hybridMultilevel"/>
    <w:tmpl w:val="EA08CCB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8"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F85244"/>
    <w:multiLevelType w:val="hybridMultilevel"/>
    <w:tmpl w:val="C3B44478"/>
    <w:lvl w:ilvl="0" w:tplc="9D569B00">
      <w:start w:val="3"/>
      <w:numFmt w:val="bullet"/>
      <w:lvlText w:val=""/>
      <w:lvlJc w:val="left"/>
      <w:pPr>
        <w:ind w:left="3338"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DF3BC7"/>
    <w:multiLevelType w:val="hybridMultilevel"/>
    <w:tmpl w:val="EC6A3494"/>
    <w:lvl w:ilvl="0" w:tplc="A550787C">
      <w:start w:val="1"/>
      <w:numFmt w:val="bullet"/>
      <w:lvlText w:val="-"/>
      <w:lvlJc w:val="left"/>
      <w:pPr>
        <w:ind w:left="720" w:hanging="360"/>
      </w:pPr>
      <w:rPr>
        <w:rFonts w:ascii="Bookman Old Style" w:eastAsia="Calibri" w:hAnsi="Bookman Old Style" w:cs="Times New Roman" w:hint="default"/>
        <w:sz w:val="18"/>
        <w:szCs w:val="18"/>
      </w:rPr>
    </w:lvl>
    <w:lvl w:ilvl="1" w:tplc="468E37AC">
      <w:start w:val="1"/>
      <w:numFmt w:val="bullet"/>
      <w:lvlText w:val="o"/>
      <w:lvlJc w:val="left"/>
      <w:pPr>
        <w:ind w:left="1440" w:hanging="360"/>
      </w:pPr>
      <w:rPr>
        <w:rFonts w:ascii="Courier New" w:hAnsi="Courier New" w:cs="Courier New" w:hint="default"/>
      </w:rPr>
    </w:lvl>
    <w:lvl w:ilvl="2" w:tplc="1C1CD838">
      <w:start w:val="1"/>
      <w:numFmt w:val="bullet"/>
      <w:lvlText w:val=""/>
      <w:lvlJc w:val="left"/>
      <w:pPr>
        <w:ind w:left="2160" w:hanging="360"/>
      </w:pPr>
      <w:rPr>
        <w:rFonts w:ascii="Wingdings" w:hAnsi="Wingdings" w:cs="Wingdings" w:hint="default"/>
      </w:rPr>
    </w:lvl>
    <w:lvl w:ilvl="3" w:tplc="76A6547C">
      <w:start w:val="1"/>
      <w:numFmt w:val="bullet"/>
      <w:lvlText w:val=""/>
      <w:lvlJc w:val="left"/>
      <w:pPr>
        <w:ind w:left="2880" w:hanging="360"/>
      </w:pPr>
      <w:rPr>
        <w:rFonts w:ascii="Symbol" w:hAnsi="Symbol" w:cs="Symbol" w:hint="default"/>
      </w:rPr>
    </w:lvl>
    <w:lvl w:ilvl="4" w:tplc="8F44C3AC">
      <w:start w:val="1"/>
      <w:numFmt w:val="bullet"/>
      <w:lvlText w:val="o"/>
      <w:lvlJc w:val="left"/>
      <w:pPr>
        <w:ind w:left="3600" w:hanging="360"/>
      </w:pPr>
      <w:rPr>
        <w:rFonts w:ascii="Courier New" w:hAnsi="Courier New" w:cs="Courier New" w:hint="default"/>
      </w:rPr>
    </w:lvl>
    <w:lvl w:ilvl="5" w:tplc="28F24D34">
      <w:start w:val="1"/>
      <w:numFmt w:val="bullet"/>
      <w:lvlText w:val=""/>
      <w:lvlJc w:val="left"/>
      <w:pPr>
        <w:ind w:left="4320" w:hanging="360"/>
      </w:pPr>
      <w:rPr>
        <w:rFonts w:ascii="Wingdings" w:hAnsi="Wingdings" w:cs="Wingdings" w:hint="default"/>
      </w:rPr>
    </w:lvl>
    <w:lvl w:ilvl="6" w:tplc="25D8373C">
      <w:start w:val="1"/>
      <w:numFmt w:val="bullet"/>
      <w:lvlText w:val=""/>
      <w:lvlJc w:val="left"/>
      <w:pPr>
        <w:ind w:left="5040" w:hanging="360"/>
      </w:pPr>
      <w:rPr>
        <w:rFonts w:ascii="Symbol" w:hAnsi="Symbol" w:cs="Symbol" w:hint="default"/>
      </w:rPr>
    </w:lvl>
    <w:lvl w:ilvl="7" w:tplc="83F60DFA">
      <w:start w:val="1"/>
      <w:numFmt w:val="bullet"/>
      <w:lvlText w:val="o"/>
      <w:lvlJc w:val="left"/>
      <w:pPr>
        <w:ind w:left="5760" w:hanging="360"/>
      </w:pPr>
      <w:rPr>
        <w:rFonts w:ascii="Courier New" w:hAnsi="Courier New" w:cs="Courier New" w:hint="default"/>
      </w:rPr>
    </w:lvl>
    <w:lvl w:ilvl="8" w:tplc="6E8A208E">
      <w:start w:val="1"/>
      <w:numFmt w:val="bullet"/>
      <w:lvlText w:val=""/>
      <w:lvlJc w:val="left"/>
      <w:pPr>
        <w:ind w:left="6480" w:hanging="360"/>
      </w:pPr>
      <w:rPr>
        <w:rFonts w:ascii="Wingdings" w:hAnsi="Wingdings" w:cs="Wingdings" w:hint="default"/>
      </w:rPr>
    </w:lvl>
  </w:abstractNum>
  <w:abstractNum w:abstractNumId="21" w15:restartNumberingAfterBreak="0">
    <w:nsid w:val="2ADB4E49"/>
    <w:multiLevelType w:val="hybridMultilevel"/>
    <w:tmpl w:val="F7261D68"/>
    <w:lvl w:ilvl="0" w:tplc="A550787C">
      <w:start w:val="1"/>
      <w:numFmt w:val="bullet"/>
      <w:lvlText w:val="-"/>
      <w:lvlJc w:val="left"/>
      <w:pPr>
        <w:ind w:left="720" w:hanging="360"/>
      </w:pPr>
      <w:rPr>
        <w:rFonts w:ascii="Bookman Old Style" w:eastAsia="Calibri" w:hAnsi="Bookman Old Style" w:cs="Times New Roman" w:hint="default"/>
        <w:sz w:val="18"/>
        <w:szCs w:val="18"/>
      </w:rPr>
    </w:lvl>
    <w:lvl w:ilvl="1" w:tplc="143CA512">
      <w:start w:val="1"/>
      <w:numFmt w:val="bullet"/>
      <w:lvlText w:val="o"/>
      <w:lvlJc w:val="left"/>
      <w:pPr>
        <w:ind w:left="1440" w:hanging="360"/>
      </w:pPr>
      <w:rPr>
        <w:rFonts w:ascii="Courier New" w:hAnsi="Courier New" w:cs="Courier New" w:hint="default"/>
      </w:rPr>
    </w:lvl>
    <w:lvl w:ilvl="2" w:tplc="52F4F4C4">
      <w:start w:val="1"/>
      <w:numFmt w:val="bullet"/>
      <w:lvlText w:val=""/>
      <w:lvlJc w:val="left"/>
      <w:pPr>
        <w:ind w:left="2160" w:hanging="360"/>
      </w:pPr>
      <w:rPr>
        <w:rFonts w:ascii="Wingdings" w:hAnsi="Wingdings" w:cs="Wingdings" w:hint="default"/>
      </w:rPr>
    </w:lvl>
    <w:lvl w:ilvl="3" w:tplc="A170D9EE">
      <w:start w:val="1"/>
      <w:numFmt w:val="bullet"/>
      <w:lvlText w:val=""/>
      <w:lvlJc w:val="left"/>
      <w:pPr>
        <w:ind w:left="2880" w:hanging="360"/>
      </w:pPr>
      <w:rPr>
        <w:rFonts w:ascii="Symbol" w:hAnsi="Symbol" w:cs="Symbol" w:hint="default"/>
      </w:rPr>
    </w:lvl>
    <w:lvl w:ilvl="4" w:tplc="38440614">
      <w:start w:val="1"/>
      <w:numFmt w:val="bullet"/>
      <w:lvlText w:val="o"/>
      <w:lvlJc w:val="left"/>
      <w:pPr>
        <w:ind w:left="3600" w:hanging="360"/>
      </w:pPr>
      <w:rPr>
        <w:rFonts w:ascii="Courier New" w:hAnsi="Courier New" w:cs="Courier New" w:hint="default"/>
      </w:rPr>
    </w:lvl>
    <w:lvl w:ilvl="5" w:tplc="75467DC6">
      <w:start w:val="1"/>
      <w:numFmt w:val="bullet"/>
      <w:lvlText w:val=""/>
      <w:lvlJc w:val="left"/>
      <w:pPr>
        <w:ind w:left="4320" w:hanging="360"/>
      </w:pPr>
      <w:rPr>
        <w:rFonts w:ascii="Wingdings" w:hAnsi="Wingdings" w:cs="Wingdings" w:hint="default"/>
      </w:rPr>
    </w:lvl>
    <w:lvl w:ilvl="6" w:tplc="79BEFFDA">
      <w:start w:val="1"/>
      <w:numFmt w:val="bullet"/>
      <w:lvlText w:val=""/>
      <w:lvlJc w:val="left"/>
      <w:pPr>
        <w:ind w:left="5040" w:hanging="360"/>
      </w:pPr>
      <w:rPr>
        <w:rFonts w:ascii="Symbol" w:hAnsi="Symbol" w:cs="Symbol" w:hint="default"/>
      </w:rPr>
    </w:lvl>
    <w:lvl w:ilvl="7" w:tplc="102EF8A0">
      <w:start w:val="1"/>
      <w:numFmt w:val="bullet"/>
      <w:lvlText w:val="o"/>
      <w:lvlJc w:val="left"/>
      <w:pPr>
        <w:ind w:left="5760" w:hanging="360"/>
      </w:pPr>
      <w:rPr>
        <w:rFonts w:ascii="Courier New" w:hAnsi="Courier New" w:cs="Courier New" w:hint="default"/>
      </w:rPr>
    </w:lvl>
    <w:lvl w:ilvl="8" w:tplc="9D16F60A">
      <w:start w:val="1"/>
      <w:numFmt w:val="bullet"/>
      <w:lvlText w:val=""/>
      <w:lvlJc w:val="left"/>
      <w:pPr>
        <w:ind w:left="6480" w:hanging="360"/>
      </w:pPr>
      <w:rPr>
        <w:rFonts w:ascii="Wingdings" w:hAnsi="Wingdings" w:cs="Wingdings" w:hint="default"/>
      </w:rPr>
    </w:lvl>
  </w:abstractNum>
  <w:abstractNum w:abstractNumId="22" w15:restartNumberingAfterBreak="0">
    <w:nsid w:val="2F8F3B84"/>
    <w:multiLevelType w:val="hybridMultilevel"/>
    <w:tmpl w:val="69D824D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1442EEF"/>
    <w:multiLevelType w:val="hybridMultilevel"/>
    <w:tmpl w:val="293656D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4469222A"/>
    <w:multiLevelType w:val="hybridMultilevel"/>
    <w:tmpl w:val="CEB46F42"/>
    <w:lvl w:ilvl="0" w:tplc="A550787C">
      <w:start w:val="1"/>
      <w:numFmt w:val="bullet"/>
      <w:lvlText w:val="-"/>
      <w:lvlJc w:val="left"/>
      <w:pPr>
        <w:ind w:left="720" w:hanging="360"/>
      </w:pPr>
      <w:rPr>
        <w:rFonts w:ascii="Bookman Old Style" w:eastAsia="Calibri" w:hAnsi="Bookman Old Style" w:cs="Times New Roman" w:hint="default"/>
        <w:sz w:val="18"/>
        <w:szCs w:val="18"/>
      </w:rPr>
    </w:lvl>
    <w:lvl w:ilvl="1" w:tplc="1B063034">
      <w:start w:val="1"/>
      <w:numFmt w:val="bullet"/>
      <w:lvlText w:val="o"/>
      <w:lvlJc w:val="left"/>
      <w:pPr>
        <w:ind w:left="1440" w:hanging="360"/>
      </w:pPr>
      <w:rPr>
        <w:rFonts w:ascii="Courier New" w:hAnsi="Courier New" w:cs="Courier New" w:hint="default"/>
      </w:rPr>
    </w:lvl>
    <w:lvl w:ilvl="2" w:tplc="BA001DA0">
      <w:start w:val="1"/>
      <w:numFmt w:val="bullet"/>
      <w:lvlText w:val=""/>
      <w:lvlJc w:val="left"/>
      <w:pPr>
        <w:ind w:left="2160" w:hanging="360"/>
      </w:pPr>
      <w:rPr>
        <w:rFonts w:ascii="Wingdings" w:hAnsi="Wingdings" w:cs="Wingdings" w:hint="default"/>
      </w:rPr>
    </w:lvl>
    <w:lvl w:ilvl="3" w:tplc="CD6076C4">
      <w:start w:val="1"/>
      <w:numFmt w:val="bullet"/>
      <w:lvlText w:val=""/>
      <w:lvlJc w:val="left"/>
      <w:pPr>
        <w:ind w:left="2880" w:hanging="360"/>
      </w:pPr>
      <w:rPr>
        <w:rFonts w:ascii="Symbol" w:hAnsi="Symbol" w:cs="Symbol" w:hint="default"/>
      </w:rPr>
    </w:lvl>
    <w:lvl w:ilvl="4" w:tplc="AD1CBDB0">
      <w:start w:val="1"/>
      <w:numFmt w:val="bullet"/>
      <w:lvlText w:val="o"/>
      <w:lvlJc w:val="left"/>
      <w:pPr>
        <w:ind w:left="3600" w:hanging="360"/>
      </w:pPr>
      <w:rPr>
        <w:rFonts w:ascii="Courier New" w:hAnsi="Courier New" w:cs="Courier New" w:hint="default"/>
      </w:rPr>
    </w:lvl>
    <w:lvl w:ilvl="5" w:tplc="BF827D9C">
      <w:start w:val="1"/>
      <w:numFmt w:val="bullet"/>
      <w:lvlText w:val=""/>
      <w:lvlJc w:val="left"/>
      <w:pPr>
        <w:ind w:left="4320" w:hanging="360"/>
      </w:pPr>
      <w:rPr>
        <w:rFonts w:ascii="Wingdings" w:hAnsi="Wingdings" w:cs="Wingdings" w:hint="default"/>
      </w:rPr>
    </w:lvl>
    <w:lvl w:ilvl="6" w:tplc="5DF03802">
      <w:start w:val="1"/>
      <w:numFmt w:val="bullet"/>
      <w:lvlText w:val=""/>
      <w:lvlJc w:val="left"/>
      <w:pPr>
        <w:ind w:left="5040" w:hanging="360"/>
      </w:pPr>
      <w:rPr>
        <w:rFonts w:ascii="Symbol" w:hAnsi="Symbol" w:cs="Symbol" w:hint="default"/>
      </w:rPr>
    </w:lvl>
    <w:lvl w:ilvl="7" w:tplc="118472C8">
      <w:start w:val="1"/>
      <w:numFmt w:val="bullet"/>
      <w:lvlText w:val="o"/>
      <w:lvlJc w:val="left"/>
      <w:pPr>
        <w:ind w:left="5760" w:hanging="360"/>
      </w:pPr>
      <w:rPr>
        <w:rFonts w:ascii="Courier New" w:hAnsi="Courier New" w:cs="Courier New" w:hint="default"/>
      </w:rPr>
    </w:lvl>
    <w:lvl w:ilvl="8" w:tplc="D4C061AE">
      <w:start w:val="1"/>
      <w:numFmt w:val="bullet"/>
      <w:lvlText w:val=""/>
      <w:lvlJc w:val="left"/>
      <w:pPr>
        <w:ind w:left="6480" w:hanging="360"/>
      </w:pPr>
      <w:rPr>
        <w:rFonts w:ascii="Wingdings" w:hAnsi="Wingdings" w:cs="Wingdings" w:hint="default"/>
      </w:rPr>
    </w:lvl>
  </w:abstractNum>
  <w:abstractNum w:abstractNumId="27" w15:restartNumberingAfterBreak="0">
    <w:nsid w:val="480B0E5F"/>
    <w:multiLevelType w:val="hybridMultilevel"/>
    <w:tmpl w:val="830CF286"/>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28" w15:restartNumberingAfterBreak="0">
    <w:nsid w:val="48994A69"/>
    <w:multiLevelType w:val="hybridMultilevel"/>
    <w:tmpl w:val="2CEE2CC6"/>
    <w:lvl w:ilvl="0" w:tplc="867E23D4">
      <w:start w:val="1"/>
      <w:numFmt w:val="upperRoman"/>
      <w:lvlText w:val="%1."/>
      <w:lvlJc w:val="left"/>
      <w:pPr>
        <w:ind w:left="351" w:hanging="221"/>
      </w:pPr>
      <w:rPr>
        <w:rFonts w:ascii="Arial" w:eastAsia="Arial" w:hAnsi="Arial" w:hint="default"/>
        <w:color w:val="0F0F0F"/>
        <w:w w:val="125"/>
        <w:sz w:val="20"/>
        <w:szCs w:val="20"/>
      </w:rPr>
    </w:lvl>
    <w:lvl w:ilvl="1" w:tplc="F2182B52">
      <w:start w:val="1"/>
      <w:numFmt w:val="decimal"/>
      <w:lvlText w:val="%2."/>
      <w:lvlJc w:val="left"/>
      <w:pPr>
        <w:ind w:left="7576"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9" w15:restartNumberingAfterBreak="0">
    <w:nsid w:val="48C734A3"/>
    <w:multiLevelType w:val="hybridMultilevel"/>
    <w:tmpl w:val="947A92B6"/>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97B2DDA"/>
    <w:multiLevelType w:val="hybridMultilevel"/>
    <w:tmpl w:val="BB3A1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A167F09"/>
    <w:multiLevelType w:val="hybridMultilevel"/>
    <w:tmpl w:val="803CF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BF713EF"/>
    <w:multiLevelType w:val="hybridMultilevel"/>
    <w:tmpl w:val="5570FB96"/>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EF965B9"/>
    <w:multiLevelType w:val="hybridMultilevel"/>
    <w:tmpl w:val="735AA976"/>
    <w:lvl w:ilvl="0" w:tplc="9A28885A">
      <w:start w:val="1"/>
      <w:numFmt w:val="upperRoman"/>
      <w:lvlText w:val="%1."/>
      <w:lvlJc w:val="left"/>
      <w:pPr>
        <w:ind w:left="1210" w:hanging="720"/>
      </w:pPr>
      <w:rPr>
        <w:rFonts w:hint="default"/>
      </w:rPr>
    </w:lvl>
    <w:lvl w:ilvl="1" w:tplc="04240019" w:tentative="1">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34"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5" w15:restartNumberingAfterBreak="0">
    <w:nsid w:val="54807237"/>
    <w:multiLevelType w:val="hybridMultilevel"/>
    <w:tmpl w:val="D7C43352"/>
    <w:lvl w:ilvl="0" w:tplc="A550787C">
      <w:start w:val="1"/>
      <w:numFmt w:val="bullet"/>
      <w:lvlText w:val="-"/>
      <w:lvlJc w:val="left"/>
      <w:pPr>
        <w:ind w:left="720" w:hanging="360"/>
      </w:pPr>
      <w:rPr>
        <w:rFonts w:ascii="Bookman Old Style" w:eastAsia="Calibri" w:hAnsi="Bookman Old Style" w:cs="Times New Roman" w:hint="default"/>
        <w:sz w:val="18"/>
        <w:szCs w:val="18"/>
      </w:rPr>
    </w:lvl>
    <w:lvl w:ilvl="1" w:tplc="C58E632E">
      <w:start w:val="1"/>
      <w:numFmt w:val="bullet"/>
      <w:lvlText w:val="o"/>
      <w:lvlJc w:val="left"/>
      <w:pPr>
        <w:ind w:left="1440" w:hanging="360"/>
      </w:pPr>
      <w:rPr>
        <w:rFonts w:ascii="Courier New" w:hAnsi="Courier New" w:cs="Courier New" w:hint="default"/>
      </w:rPr>
    </w:lvl>
    <w:lvl w:ilvl="2" w:tplc="6EE47DA4">
      <w:start w:val="1"/>
      <w:numFmt w:val="bullet"/>
      <w:lvlText w:val=""/>
      <w:lvlJc w:val="left"/>
      <w:pPr>
        <w:ind w:left="2160" w:hanging="360"/>
      </w:pPr>
      <w:rPr>
        <w:rFonts w:ascii="Wingdings" w:hAnsi="Wingdings" w:cs="Wingdings" w:hint="default"/>
      </w:rPr>
    </w:lvl>
    <w:lvl w:ilvl="3" w:tplc="7E26F956">
      <w:start w:val="1"/>
      <w:numFmt w:val="bullet"/>
      <w:lvlText w:val=""/>
      <w:lvlJc w:val="left"/>
      <w:pPr>
        <w:ind w:left="2880" w:hanging="360"/>
      </w:pPr>
      <w:rPr>
        <w:rFonts w:ascii="Symbol" w:hAnsi="Symbol" w:cs="Symbol" w:hint="default"/>
      </w:rPr>
    </w:lvl>
    <w:lvl w:ilvl="4" w:tplc="F22AB8A6">
      <w:start w:val="1"/>
      <w:numFmt w:val="bullet"/>
      <w:lvlText w:val="o"/>
      <w:lvlJc w:val="left"/>
      <w:pPr>
        <w:ind w:left="3600" w:hanging="360"/>
      </w:pPr>
      <w:rPr>
        <w:rFonts w:ascii="Courier New" w:hAnsi="Courier New" w:cs="Courier New" w:hint="default"/>
      </w:rPr>
    </w:lvl>
    <w:lvl w:ilvl="5" w:tplc="416EACF0">
      <w:start w:val="1"/>
      <w:numFmt w:val="bullet"/>
      <w:lvlText w:val=""/>
      <w:lvlJc w:val="left"/>
      <w:pPr>
        <w:ind w:left="4320" w:hanging="360"/>
      </w:pPr>
      <w:rPr>
        <w:rFonts w:ascii="Wingdings" w:hAnsi="Wingdings" w:cs="Wingdings" w:hint="default"/>
      </w:rPr>
    </w:lvl>
    <w:lvl w:ilvl="6" w:tplc="23F23DF8">
      <w:start w:val="1"/>
      <w:numFmt w:val="bullet"/>
      <w:lvlText w:val=""/>
      <w:lvlJc w:val="left"/>
      <w:pPr>
        <w:ind w:left="5040" w:hanging="360"/>
      </w:pPr>
      <w:rPr>
        <w:rFonts w:ascii="Symbol" w:hAnsi="Symbol" w:cs="Symbol" w:hint="default"/>
      </w:rPr>
    </w:lvl>
    <w:lvl w:ilvl="7" w:tplc="E4DC7338">
      <w:start w:val="1"/>
      <w:numFmt w:val="bullet"/>
      <w:lvlText w:val="o"/>
      <w:lvlJc w:val="left"/>
      <w:pPr>
        <w:ind w:left="5760" w:hanging="360"/>
      </w:pPr>
      <w:rPr>
        <w:rFonts w:ascii="Courier New" w:hAnsi="Courier New" w:cs="Courier New" w:hint="default"/>
      </w:rPr>
    </w:lvl>
    <w:lvl w:ilvl="8" w:tplc="982C4444">
      <w:start w:val="1"/>
      <w:numFmt w:val="bullet"/>
      <w:lvlText w:val=""/>
      <w:lvlJc w:val="left"/>
      <w:pPr>
        <w:ind w:left="6480" w:hanging="360"/>
      </w:pPr>
      <w:rPr>
        <w:rFonts w:ascii="Wingdings" w:hAnsi="Wingdings" w:cs="Wingdings" w:hint="default"/>
      </w:rPr>
    </w:lvl>
  </w:abstractNum>
  <w:abstractNum w:abstractNumId="36"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593352B1"/>
    <w:multiLevelType w:val="hybridMultilevel"/>
    <w:tmpl w:val="40D8F510"/>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9"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F4513FA"/>
    <w:multiLevelType w:val="hybridMultilevel"/>
    <w:tmpl w:val="47E2F722"/>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2" w15:restartNumberingAfterBreak="0">
    <w:nsid w:val="68BE06C7"/>
    <w:multiLevelType w:val="hybridMultilevel"/>
    <w:tmpl w:val="4D2C28F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F8A3F58"/>
    <w:multiLevelType w:val="hybridMultilevel"/>
    <w:tmpl w:val="9FE4992A"/>
    <w:lvl w:ilvl="0" w:tplc="20000001">
      <w:start w:val="1"/>
      <w:numFmt w:val="bullet"/>
      <w:lvlText w:val=""/>
      <w:lvlJc w:val="left"/>
      <w:pPr>
        <w:ind w:left="2520" w:hanging="360"/>
      </w:pPr>
      <w:rPr>
        <w:rFonts w:ascii="Symbol" w:hAnsi="Symbol" w:hint="default"/>
      </w:rPr>
    </w:lvl>
    <w:lvl w:ilvl="1" w:tplc="20000003" w:tentative="1">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45" w15:restartNumberingAfterBreak="0">
    <w:nsid w:val="716B6FC4"/>
    <w:multiLevelType w:val="hybridMultilevel"/>
    <w:tmpl w:val="1D9897AE"/>
    <w:lvl w:ilvl="0" w:tplc="A550787C">
      <w:start w:val="1"/>
      <w:numFmt w:val="bullet"/>
      <w:lvlText w:val="-"/>
      <w:lvlJc w:val="left"/>
      <w:pPr>
        <w:ind w:left="720" w:hanging="360"/>
      </w:pPr>
      <w:rPr>
        <w:rFonts w:ascii="Bookman Old Style" w:eastAsia="Calibri" w:hAnsi="Bookman Old Style" w:cs="Times New Roman" w:hint="default"/>
        <w:sz w:val="18"/>
        <w:szCs w:val="18"/>
      </w:rPr>
    </w:lvl>
    <w:lvl w:ilvl="1" w:tplc="CFEC45B2">
      <w:start w:val="1"/>
      <w:numFmt w:val="bullet"/>
      <w:lvlText w:val="o"/>
      <w:lvlJc w:val="left"/>
      <w:pPr>
        <w:ind w:left="1440" w:hanging="360"/>
      </w:pPr>
      <w:rPr>
        <w:rFonts w:ascii="Courier New" w:hAnsi="Courier New" w:cs="Courier New" w:hint="default"/>
      </w:rPr>
    </w:lvl>
    <w:lvl w:ilvl="2" w:tplc="1FDA3A18">
      <w:start w:val="1"/>
      <w:numFmt w:val="bullet"/>
      <w:lvlText w:val=""/>
      <w:lvlJc w:val="left"/>
      <w:pPr>
        <w:ind w:left="2160" w:hanging="360"/>
      </w:pPr>
      <w:rPr>
        <w:rFonts w:ascii="Wingdings" w:hAnsi="Wingdings" w:cs="Wingdings" w:hint="default"/>
      </w:rPr>
    </w:lvl>
    <w:lvl w:ilvl="3" w:tplc="2090A604">
      <w:start w:val="1"/>
      <w:numFmt w:val="bullet"/>
      <w:lvlText w:val=""/>
      <w:lvlJc w:val="left"/>
      <w:pPr>
        <w:ind w:left="2880" w:hanging="360"/>
      </w:pPr>
      <w:rPr>
        <w:rFonts w:ascii="Symbol" w:hAnsi="Symbol" w:cs="Symbol" w:hint="default"/>
      </w:rPr>
    </w:lvl>
    <w:lvl w:ilvl="4" w:tplc="73F4D4C6">
      <w:start w:val="1"/>
      <w:numFmt w:val="bullet"/>
      <w:lvlText w:val="o"/>
      <w:lvlJc w:val="left"/>
      <w:pPr>
        <w:ind w:left="3600" w:hanging="360"/>
      </w:pPr>
      <w:rPr>
        <w:rFonts w:ascii="Courier New" w:hAnsi="Courier New" w:cs="Courier New" w:hint="default"/>
      </w:rPr>
    </w:lvl>
    <w:lvl w:ilvl="5" w:tplc="449A19BE">
      <w:start w:val="1"/>
      <w:numFmt w:val="bullet"/>
      <w:lvlText w:val=""/>
      <w:lvlJc w:val="left"/>
      <w:pPr>
        <w:ind w:left="4320" w:hanging="360"/>
      </w:pPr>
      <w:rPr>
        <w:rFonts w:ascii="Wingdings" w:hAnsi="Wingdings" w:cs="Wingdings" w:hint="default"/>
      </w:rPr>
    </w:lvl>
    <w:lvl w:ilvl="6" w:tplc="EF949EF6">
      <w:start w:val="1"/>
      <w:numFmt w:val="bullet"/>
      <w:lvlText w:val=""/>
      <w:lvlJc w:val="left"/>
      <w:pPr>
        <w:ind w:left="5040" w:hanging="360"/>
      </w:pPr>
      <w:rPr>
        <w:rFonts w:ascii="Symbol" w:hAnsi="Symbol" w:cs="Symbol" w:hint="default"/>
      </w:rPr>
    </w:lvl>
    <w:lvl w:ilvl="7" w:tplc="B5B44E38">
      <w:start w:val="1"/>
      <w:numFmt w:val="bullet"/>
      <w:lvlText w:val="o"/>
      <w:lvlJc w:val="left"/>
      <w:pPr>
        <w:ind w:left="5760" w:hanging="360"/>
      </w:pPr>
      <w:rPr>
        <w:rFonts w:ascii="Courier New" w:hAnsi="Courier New" w:cs="Courier New" w:hint="default"/>
      </w:rPr>
    </w:lvl>
    <w:lvl w:ilvl="8" w:tplc="43569EEE">
      <w:start w:val="1"/>
      <w:numFmt w:val="bullet"/>
      <w:lvlText w:val=""/>
      <w:lvlJc w:val="left"/>
      <w:pPr>
        <w:ind w:left="6480" w:hanging="360"/>
      </w:pPr>
      <w:rPr>
        <w:rFonts w:ascii="Wingdings" w:hAnsi="Wingdings" w:cs="Wingdings" w:hint="default"/>
      </w:rPr>
    </w:lvl>
  </w:abstractNum>
  <w:abstractNum w:abstractNumId="46" w15:restartNumberingAfterBreak="0">
    <w:nsid w:val="72EB7E72"/>
    <w:multiLevelType w:val="hybridMultilevel"/>
    <w:tmpl w:val="6F3CAFE2"/>
    <w:lvl w:ilvl="0" w:tplc="7EAE4964">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9324797"/>
    <w:multiLevelType w:val="hybridMultilevel"/>
    <w:tmpl w:val="9912E6AA"/>
    <w:lvl w:ilvl="0" w:tplc="6A8A9C9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E8A44CD"/>
    <w:multiLevelType w:val="hybridMultilevel"/>
    <w:tmpl w:val="38C66CE0"/>
    <w:lvl w:ilvl="0" w:tplc="A550787C">
      <w:start w:val="1"/>
      <w:numFmt w:val="bullet"/>
      <w:lvlText w:val="-"/>
      <w:lvlJc w:val="left"/>
      <w:pPr>
        <w:ind w:left="720" w:hanging="360"/>
      </w:pPr>
      <w:rPr>
        <w:rFonts w:ascii="Bookman Old Style" w:eastAsia="Calibri" w:hAnsi="Bookman Old Style" w:cs="Times New Roman" w:hint="default"/>
        <w:sz w:val="18"/>
        <w:szCs w:val="18"/>
      </w:rPr>
    </w:lvl>
    <w:lvl w:ilvl="1" w:tplc="3C1A45E4">
      <w:start w:val="1"/>
      <w:numFmt w:val="bullet"/>
      <w:lvlText w:val="o"/>
      <w:lvlJc w:val="left"/>
      <w:pPr>
        <w:ind w:left="1440" w:hanging="360"/>
      </w:pPr>
      <w:rPr>
        <w:rFonts w:ascii="Courier New" w:hAnsi="Courier New" w:cs="Courier New" w:hint="default"/>
      </w:rPr>
    </w:lvl>
    <w:lvl w:ilvl="2" w:tplc="8DA2EF1E">
      <w:start w:val="1"/>
      <w:numFmt w:val="bullet"/>
      <w:lvlText w:val=""/>
      <w:lvlJc w:val="left"/>
      <w:pPr>
        <w:ind w:left="2160" w:hanging="360"/>
      </w:pPr>
      <w:rPr>
        <w:rFonts w:ascii="Wingdings" w:hAnsi="Wingdings" w:cs="Wingdings" w:hint="default"/>
      </w:rPr>
    </w:lvl>
    <w:lvl w:ilvl="3" w:tplc="D0AE4C02">
      <w:start w:val="1"/>
      <w:numFmt w:val="bullet"/>
      <w:lvlText w:val=""/>
      <w:lvlJc w:val="left"/>
      <w:pPr>
        <w:ind w:left="2880" w:hanging="360"/>
      </w:pPr>
      <w:rPr>
        <w:rFonts w:ascii="Symbol" w:hAnsi="Symbol" w:cs="Symbol" w:hint="default"/>
      </w:rPr>
    </w:lvl>
    <w:lvl w:ilvl="4" w:tplc="5FEC6840">
      <w:start w:val="1"/>
      <w:numFmt w:val="bullet"/>
      <w:lvlText w:val="o"/>
      <w:lvlJc w:val="left"/>
      <w:pPr>
        <w:ind w:left="3600" w:hanging="360"/>
      </w:pPr>
      <w:rPr>
        <w:rFonts w:ascii="Courier New" w:hAnsi="Courier New" w:cs="Courier New" w:hint="default"/>
      </w:rPr>
    </w:lvl>
    <w:lvl w:ilvl="5" w:tplc="C83E6B6E">
      <w:start w:val="1"/>
      <w:numFmt w:val="bullet"/>
      <w:lvlText w:val=""/>
      <w:lvlJc w:val="left"/>
      <w:pPr>
        <w:ind w:left="4320" w:hanging="360"/>
      </w:pPr>
      <w:rPr>
        <w:rFonts w:ascii="Wingdings" w:hAnsi="Wingdings" w:cs="Wingdings" w:hint="default"/>
      </w:rPr>
    </w:lvl>
    <w:lvl w:ilvl="6" w:tplc="BF34CAB4">
      <w:start w:val="1"/>
      <w:numFmt w:val="bullet"/>
      <w:lvlText w:val=""/>
      <w:lvlJc w:val="left"/>
      <w:pPr>
        <w:ind w:left="5040" w:hanging="360"/>
      </w:pPr>
      <w:rPr>
        <w:rFonts w:ascii="Symbol" w:hAnsi="Symbol" w:cs="Symbol" w:hint="default"/>
      </w:rPr>
    </w:lvl>
    <w:lvl w:ilvl="7" w:tplc="DA48BD7C">
      <w:start w:val="1"/>
      <w:numFmt w:val="bullet"/>
      <w:lvlText w:val="o"/>
      <w:lvlJc w:val="left"/>
      <w:pPr>
        <w:ind w:left="5760" w:hanging="360"/>
      </w:pPr>
      <w:rPr>
        <w:rFonts w:ascii="Courier New" w:hAnsi="Courier New" w:cs="Courier New" w:hint="default"/>
      </w:rPr>
    </w:lvl>
    <w:lvl w:ilvl="8" w:tplc="E7CACA26">
      <w:start w:val="1"/>
      <w:numFmt w:val="bullet"/>
      <w:lvlText w:val=""/>
      <w:lvlJc w:val="left"/>
      <w:pPr>
        <w:ind w:left="6480" w:hanging="360"/>
      </w:pPr>
      <w:rPr>
        <w:rFonts w:ascii="Wingdings" w:hAnsi="Wingdings" w:cs="Wingdings" w:hint="default"/>
      </w:rPr>
    </w:lvl>
  </w:abstractNum>
  <w:num w:numId="1" w16cid:durableId="2112049932">
    <w:abstractNumId w:val="3"/>
  </w:num>
  <w:num w:numId="2" w16cid:durableId="1188372114">
    <w:abstractNumId w:val="24"/>
  </w:num>
  <w:num w:numId="3" w16cid:durableId="529338101">
    <w:abstractNumId w:val="39"/>
  </w:num>
  <w:num w:numId="4" w16cid:durableId="2062899885">
    <w:abstractNumId w:val="37"/>
  </w:num>
  <w:num w:numId="5" w16cid:durableId="1983195846">
    <w:abstractNumId w:val="19"/>
  </w:num>
  <w:num w:numId="6" w16cid:durableId="2045905973">
    <w:abstractNumId w:val="11"/>
  </w:num>
  <w:num w:numId="7" w16cid:durableId="392196016">
    <w:abstractNumId w:val="7"/>
  </w:num>
  <w:num w:numId="8" w16cid:durableId="1138837297">
    <w:abstractNumId w:val="47"/>
  </w:num>
  <w:num w:numId="9" w16cid:durableId="112673423">
    <w:abstractNumId w:val="40"/>
  </w:num>
  <w:num w:numId="10" w16cid:durableId="737559195">
    <w:abstractNumId w:val="18"/>
  </w:num>
  <w:num w:numId="11" w16cid:durableId="679432341">
    <w:abstractNumId w:val="5"/>
  </w:num>
  <w:num w:numId="12" w16cid:durableId="1850019530">
    <w:abstractNumId w:val="43"/>
  </w:num>
  <w:num w:numId="13" w16cid:durableId="1240671576">
    <w:abstractNumId w:val="25"/>
  </w:num>
  <w:num w:numId="14" w16cid:durableId="999967509">
    <w:abstractNumId w:val="14"/>
  </w:num>
  <w:num w:numId="15" w16cid:durableId="1827281505">
    <w:abstractNumId w:val="46"/>
  </w:num>
  <w:num w:numId="16" w16cid:durableId="801004391">
    <w:abstractNumId w:val="29"/>
  </w:num>
  <w:num w:numId="17" w16cid:durableId="2098750883">
    <w:abstractNumId w:val="17"/>
  </w:num>
  <w:num w:numId="18" w16cid:durableId="1699119056">
    <w:abstractNumId w:val="34"/>
  </w:num>
  <w:num w:numId="19" w16cid:durableId="335615776">
    <w:abstractNumId w:val="15"/>
  </w:num>
  <w:num w:numId="20" w16cid:durableId="1787235415">
    <w:abstractNumId w:val="28"/>
  </w:num>
  <w:num w:numId="21" w16cid:durableId="447503696">
    <w:abstractNumId w:val="13"/>
  </w:num>
  <w:num w:numId="22" w16cid:durableId="555967203">
    <w:abstractNumId w:val="36"/>
  </w:num>
  <w:num w:numId="23" w16cid:durableId="1852522265">
    <w:abstractNumId w:val="38"/>
  </w:num>
  <w:num w:numId="24" w16cid:durableId="1460149514">
    <w:abstractNumId w:val="42"/>
  </w:num>
  <w:num w:numId="25" w16cid:durableId="878592498">
    <w:abstractNumId w:val="48"/>
  </w:num>
  <w:num w:numId="26" w16cid:durableId="896740100">
    <w:abstractNumId w:val="12"/>
  </w:num>
  <w:num w:numId="27" w16cid:durableId="1643850209">
    <w:abstractNumId w:val="4"/>
  </w:num>
  <w:num w:numId="28" w16cid:durableId="1470514181">
    <w:abstractNumId w:val="23"/>
  </w:num>
  <w:num w:numId="29" w16cid:durableId="1031683580">
    <w:abstractNumId w:val="44"/>
  </w:num>
  <w:num w:numId="30" w16cid:durableId="559098792">
    <w:abstractNumId w:val="16"/>
  </w:num>
  <w:num w:numId="31" w16cid:durableId="217515348">
    <w:abstractNumId w:val="22"/>
  </w:num>
  <w:num w:numId="32" w16cid:durableId="2145346057">
    <w:abstractNumId w:val="8"/>
  </w:num>
  <w:num w:numId="33" w16cid:durableId="1405489621">
    <w:abstractNumId w:val="33"/>
  </w:num>
  <w:num w:numId="34" w16cid:durableId="905382979">
    <w:abstractNumId w:val="6"/>
  </w:num>
  <w:num w:numId="35" w16cid:durableId="1102535831">
    <w:abstractNumId w:val="9"/>
  </w:num>
  <w:num w:numId="36" w16cid:durableId="293407801">
    <w:abstractNumId w:val="32"/>
  </w:num>
  <w:num w:numId="37" w16cid:durableId="604192988">
    <w:abstractNumId w:val="31"/>
  </w:num>
  <w:num w:numId="38" w16cid:durableId="1914049440">
    <w:abstractNumId w:val="30"/>
  </w:num>
  <w:num w:numId="39" w16cid:durableId="1777213204">
    <w:abstractNumId w:val="47"/>
  </w:num>
  <w:num w:numId="40" w16cid:durableId="645546370">
    <w:abstractNumId w:val="35"/>
  </w:num>
  <w:num w:numId="41" w16cid:durableId="29916651">
    <w:abstractNumId w:val="10"/>
  </w:num>
  <w:num w:numId="42" w16cid:durableId="351497694">
    <w:abstractNumId w:val="20"/>
  </w:num>
  <w:num w:numId="43" w16cid:durableId="1879856952">
    <w:abstractNumId w:val="45"/>
  </w:num>
  <w:num w:numId="44" w16cid:durableId="138618915">
    <w:abstractNumId w:val="49"/>
  </w:num>
  <w:num w:numId="45" w16cid:durableId="1853761241">
    <w:abstractNumId w:val="26"/>
  </w:num>
  <w:num w:numId="46" w16cid:durableId="285896381">
    <w:abstractNumId w:val="21"/>
  </w:num>
  <w:num w:numId="47" w16cid:durableId="356274079">
    <w:abstractNumId w:val="27"/>
  </w:num>
  <w:num w:numId="48" w16cid:durableId="1361542995">
    <w:abstractNumId w:val="4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I2tDQ2MDSzMDaxNLVU0lEKTi0uzszPAykwrAUAJL0jHiwAAAA="/>
  </w:docVars>
  <w:rsids>
    <w:rsidRoot w:val="00267E9C"/>
    <w:rsid w:val="000168FA"/>
    <w:rsid w:val="00020841"/>
    <w:rsid w:val="00022028"/>
    <w:rsid w:val="000225D6"/>
    <w:rsid w:val="00025083"/>
    <w:rsid w:val="00026BFB"/>
    <w:rsid w:val="000361EB"/>
    <w:rsid w:val="00037880"/>
    <w:rsid w:val="00045A32"/>
    <w:rsid w:val="00064157"/>
    <w:rsid w:val="000736DD"/>
    <w:rsid w:val="0007720F"/>
    <w:rsid w:val="000879D3"/>
    <w:rsid w:val="00091460"/>
    <w:rsid w:val="000C2D42"/>
    <w:rsid w:val="000C59A2"/>
    <w:rsid w:val="000C665D"/>
    <w:rsid w:val="000E495C"/>
    <w:rsid w:val="000F24A8"/>
    <w:rsid w:val="0010573F"/>
    <w:rsid w:val="00115E5C"/>
    <w:rsid w:val="00121AB5"/>
    <w:rsid w:val="00135658"/>
    <w:rsid w:val="0014218C"/>
    <w:rsid w:val="00147293"/>
    <w:rsid w:val="001550D9"/>
    <w:rsid w:val="001643F9"/>
    <w:rsid w:val="00171F45"/>
    <w:rsid w:val="0017574F"/>
    <w:rsid w:val="00175D44"/>
    <w:rsid w:val="00177AC2"/>
    <w:rsid w:val="00182F13"/>
    <w:rsid w:val="0019086F"/>
    <w:rsid w:val="001A0806"/>
    <w:rsid w:val="001A5C64"/>
    <w:rsid w:val="001B0C9E"/>
    <w:rsid w:val="001C5C4C"/>
    <w:rsid w:val="001D12F5"/>
    <w:rsid w:val="001D20D4"/>
    <w:rsid w:val="001D401D"/>
    <w:rsid w:val="001E0688"/>
    <w:rsid w:val="001E3417"/>
    <w:rsid w:val="001F135B"/>
    <w:rsid w:val="001F43F7"/>
    <w:rsid w:val="001F630F"/>
    <w:rsid w:val="002013DB"/>
    <w:rsid w:val="00203733"/>
    <w:rsid w:val="002129F9"/>
    <w:rsid w:val="00212E4D"/>
    <w:rsid w:val="00213EDD"/>
    <w:rsid w:val="00222FD5"/>
    <w:rsid w:val="00223A3E"/>
    <w:rsid w:val="00224127"/>
    <w:rsid w:val="00234125"/>
    <w:rsid w:val="00235131"/>
    <w:rsid w:val="00240FDD"/>
    <w:rsid w:val="002506B2"/>
    <w:rsid w:val="0026150B"/>
    <w:rsid w:val="00267E9C"/>
    <w:rsid w:val="00273A62"/>
    <w:rsid w:val="00293FDA"/>
    <w:rsid w:val="002A219F"/>
    <w:rsid w:val="002A43FC"/>
    <w:rsid w:val="002A6F44"/>
    <w:rsid w:val="002B1D25"/>
    <w:rsid w:val="002B3994"/>
    <w:rsid w:val="002C1EE9"/>
    <w:rsid w:val="002D59B0"/>
    <w:rsid w:val="002E13D0"/>
    <w:rsid w:val="002F76F1"/>
    <w:rsid w:val="002F7C64"/>
    <w:rsid w:val="00302590"/>
    <w:rsid w:val="00304E77"/>
    <w:rsid w:val="0031549C"/>
    <w:rsid w:val="00315AF2"/>
    <w:rsid w:val="00315ED0"/>
    <w:rsid w:val="00331239"/>
    <w:rsid w:val="00332D8C"/>
    <w:rsid w:val="00346E7C"/>
    <w:rsid w:val="00362CD4"/>
    <w:rsid w:val="00370319"/>
    <w:rsid w:val="00370842"/>
    <w:rsid w:val="003712F1"/>
    <w:rsid w:val="00384E36"/>
    <w:rsid w:val="00392101"/>
    <w:rsid w:val="003922B8"/>
    <w:rsid w:val="003A2B2A"/>
    <w:rsid w:val="003C3BD8"/>
    <w:rsid w:val="003C726E"/>
    <w:rsid w:val="003D3D8A"/>
    <w:rsid w:val="003D6251"/>
    <w:rsid w:val="003E7FED"/>
    <w:rsid w:val="003F37F1"/>
    <w:rsid w:val="003F4450"/>
    <w:rsid w:val="00405C48"/>
    <w:rsid w:val="00416593"/>
    <w:rsid w:val="00416CCF"/>
    <w:rsid w:val="0041745C"/>
    <w:rsid w:val="0042028B"/>
    <w:rsid w:val="00423FBA"/>
    <w:rsid w:val="00445609"/>
    <w:rsid w:val="00447871"/>
    <w:rsid w:val="00456CCA"/>
    <w:rsid w:val="004741C4"/>
    <w:rsid w:val="00477D27"/>
    <w:rsid w:val="004947E1"/>
    <w:rsid w:val="00497987"/>
    <w:rsid w:val="004A21D0"/>
    <w:rsid w:val="004A27CD"/>
    <w:rsid w:val="004B3EEB"/>
    <w:rsid w:val="004B51B6"/>
    <w:rsid w:val="004D55D3"/>
    <w:rsid w:val="004F1318"/>
    <w:rsid w:val="004F162F"/>
    <w:rsid w:val="004F3C4D"/>
    <w:rsid w:val="00501987"/>
    <w:rsid w:val="005036D1"/>
    <w:rsid w:val="00503729"/>
    <w:rsid w:val="005155C1"/>
    <w:rsid w:val="00524649"/>
    <w:rsid w:val="00525388"/>
    <w:rsid w:val="0052706F"/>
    <w:rsid w:val="00540AD8"/>
    <w:rsid w:val="005617CF"/>
    <w:rsid w:val="005617DA"/>
    <w:rsid w:val="00563EDF"/>
    <w:rsid w:val="00563FEB"/>
    <w:rsid w:val="0058281D"/>
    <w:rsid w:val="005960D2"/>
    <w:rsid w:val="005A0F16"/>
    <w:rsid w:val="005A75F4"/>
    <w:rsid w:val="005B514A"/>
    <w:rsid w:val="005B738D"/>
    <w:rsid w:val="005C3168"/>
    <w:rsid w:val="005D3ACA"/>
    <w:rsid w:val="005E0DEB"/>
    <w:rsid w:val="005E1AE7"/>
    <w:rsid w:val="005E5A1A"/>
    <w:rsid w:val="005F0935"/>
    <w:rsid w:val="005F76FD"/>
    <w:rsid w:val="0060050E"/>
    <w:rsid w:val="00602C55"/>
    <w:rsid w:val="006068D7"/>
    <w:rsid w:val="00612701"/>
    <w:rsid w:val="00615D3F"/>
    <w:rsid w:val="00620879"/>
    <w:rsid w:val="00624490"/>
    <w:rsid w:val="00631896"/>
    <w:rsid w:val="0063507C"/>
    <w:rsid w:val="006473FA"/>
    <w:rsid w:val="00653040"/>
    <w:rsid w:val="00657C76"/>
    <w:rsid w:val="00662D28"/>
    <w:rsid w:val="00663DDE"/>
    <w:rsid w:val="006764A4"/>
    <w:rsid w:val="006771FD"/>
    <w:rsid w:val="006809C3"/>
    <w:rsid w:val="006813DF"/>
    <w:rsid w:val="006854B9"/>
    <w:rsid w:val="00686A10"/>
    <w:rsid w:val="0069229A"/>
    <w:rsid w:val="00695433"/>
    <w:rsid w:val="006A01C5"/>
    <w:rsid w:val="006A0E83"/>
    <w:rsid w:val="006A0FFE"/>
    <w:rsid w:val="006A5D9B"/>
    <w:rsid w:val="006B21F7"/>
    <w:rsid w:val="006B70A9"/>
    <w:rsid w:val="006C1CA3"/>
    <w:rsid w:val="006D18E1"/>
    <w:rsid w:val="006D3F36"/>
    <w:rsid w:val="006E296A"/>
    <w:rsid w:val="006E7FB2"/>
    <w:rsid w:val="006F1EDA"/>
    <w:rsid w:val="006F3C8F"/>
    <w:rsid w:val="006F7DF4"/>
    <w:rsid w:val="007119DE"/>
    <w:rsid w:val="00724D28"/>
    <w:rsid w:val="00725E36"/>
    <w:rsid w:val="00727021"/>
    <w:rsid w:val="00736599"/>
    <w:rsid w:val="007405A6"/>
    <w:rsid w:val="00756ABA"/>
    <w:rsid w:val="007628F1"/>
    <w:rsid w:val="00765130"/>
    <w:rsid w:val="0076534E"/>
    <w:rsid w:val="00766858"/>
    <w:rsid w:val="00774660"/>
    <w:rsid w:val="00777F59"/>
    <w:rsid w:val="00780B19"/>
    <w:rsid w:val="00784C0C"/>
    <w:rsid w:val="00794BD6"/>
    <w:rsid w:val="00797E64"/>
    <w:rsid w:val="007B7BFC"/>
    <w:rsid w:val="007B7F25"/>
    <w:rsid w:val="007C184F"/>
    <w:rsid w:val="007C2894"/>
    <w:rsid w:val="007C5046"/>
    <w:rsid w:val="007C7A77"/>
    <w:rsid w:val="007D2370"/>
    <w:rsid w:val="007E018B"/>
    <w:rsid w:val="007E0EEB"/>
    <w:rsid w:val="007F5748"/>
    <w:rsid w:val="008000EA"/>
    <w:rsid w:val="0082035A"/>
    <w:rsid w:val="00821585"/>
    <w:rsid w:val="008412B4"/>
    <w:rsid w:val="008465BC"/>
    <w:rsid w:val="00846DEE"/>
    <w:rsid w:val="0084714C"/>
    <w:rsid w:val="00867CBF"/>
    <w:rsid w:val="00874A17"/>
    <w:rsid w:val="008804B8"/>
    <w:rsid w:val="0089219E"/>
    <w:rsid w:val="00892446"/>
    <w:rsid w:val="00892EA8"/>
    <w:rsid w:val="008A7256"/>
    <w:rsid w:val="008A7DFE"/>
    <w:rsid w:val="008C01BC"/>
    <w:rsid w:val="008C0CCC"/>
    <w:rsid w:val="008C30BD"/>
    <w:rsid w:val="008C6A13"/>
    <w:rsid w:val="008D00AE"/>
    <w:rsid w:val="008D20DA"/>
    <w:rsid w:val="008D6944"/>
    <w:rsid w:val="008E2B15"/>
    <w:rsid w:val="008E7A48"/>
    <w:rsid w:val="008E7AE8"/>
    <w:rsid w:val="008F26EE"/>
    <w:rsid w:val="008F4A89"/>
    <w:rsid w:val="00900CEB"/>
    <w:rsid w:val="00902094"/>
    <w:rsid w:val="009103EA"/>
    <w:rsid w:val="00910884"/>
    <w:rsid w:val="009121AC"/>
    <w:rsid w:val="00935604"/>
    <w:rsid w:val="009409A6"/>
    <w:rsid w:val="009445B4"/>
    <w:rsid w:val="00946567"/>
    <w:rsid w:val="009536B0"/>
    <w:rsid w:val="00972FF8"/>
    <w:rsid w:val="00982C7C"/>
    <w:rsid w:val="00991430"/>
    <w:rsid w:val="0099785D"/>
    <w:rsid w:val="009A1280"/>
    <w:rsid w:val="009A6231"/>
    <w:rsid w:val="009B2C5A"/>
    <w:rsid w:val="009B7048"/>
    <w:rsid w:val="009B70C4"/>
    <w:rsid w:val="009C4FB4"/>
    <w:rsid w:val="009D0C4C"/>
    <w:rsid w:val="009D0EF8"/>
    <w:rsid w:val="009D2192"/>
    <w:rsid w:val="009D612A"/>
    <w:rsid w:val="009E57E5"/>
    <w:rsid w:val="009F5E10"/>
    <w:rsid w:val="00A0119A"/>
    <w:rsid w:val="00A13492"/>
    <w:rsid w:val="00A319D8"/>
    <w:rsid w:val="00A506A0"/>
    <w:rsid w:val="00A50F21"/>
    <w:rsid w:val="00A555A3"/>
    <w:rsid w:val="00A57B63"/>
    <w:rsid w:val="00A61545"/>
    <w:rsid w:val="00A6524B"/>
    <w:rsid w:val="00A73E47"/>
    <w:rsid w:val="00A75652"/>
    <w:rsid w:val="00A858C4"/>
    <w:rsid w:val="00A92543"/>
    <w:rsid w:val="00A928D2"/>
    <w:rsid w:val="00A92976"/>
    <w:rsid w:val="00AB2E39"/>
    <w:rsid w:val="00AB44B0"/>
    <w:rsid w:val="00AB5037"/>
    <w:rsid w:val="00AC2B83"/>
    <w:rsid w:val="00AD10F2"/>
    <w:rsid w:val="00AE4165"/>
    <w:rsid w:val="00AE4783"/>
    <w:rsid w:val="00AE5C0F"/>
    <w:rsid w:val="00B021E0"/>
    <w:rsid w:val="00B10E0B"/>
    <w:rsid w:val="00B16F3D"/>
    <w:rsid w:val="00B20F47"/>
    <w:rsid w:val="00B23D8D"/>
    <w:rsid w:val="00B30F1B"/>
    <w:rsid w:val="00B34BA9"/>
    <w:rsid w:val="00B430B0"/>
    <w:rsid w:val="00B505B9"/>
    <w:rsid w:val="00B505D2"/>
    <w:rsid w:val="00B55AD8"/>
    <w:rsid w:val="00B615AF"/>
    <w:rsid w:val="00B704AE"/>
    <w:rsid w:val="00B72D5A"/>
    <w:rsid w:val="00B86918"/>
    <w:rsid w:val="00B94B77"/>
    <w:rsid w:val="00BA14D0"/>
    <w:rsid w:val="00BA2BB7"/>
    <w:rsid w:val="00BB7876"/>
    <w:rsid w:val="00BE11D5"/>
    <w:rsid w:val="00C121F0"/>
    <w:rsid w:val="00C15A89"/>
    <w:rsid w:val="00C2316D"/>
    <w:rsid w:val="00C47A8F"/>
    <w:rsid w:val="00C51DC1"/>
    <w:rsid w:val="00C65246"/>
    <w:rsid w:val="00C83B2B"/>
    <w:rsid w:val="00C92A9D"/>
    <w:rsid w:val="00C92CB8"/>
    <w:rsid w:val="00CC12D3"/>
    <w:rsid w:val="00CC3A03"/>
    <w:rsid w:val="00CC613D"/>
    <w:rsid w:val="00CD24D3"/>
    <w:rsid w:val="00CD36D8"/>
    <w:rsid w:val="00CD3FCD"/>
    <w:rsid w:val="00CE2513"/>
    <w:rsid w:val="00D03A1E"/>
    <w:rsid w:val="00D112FE"/>
    <w:rsid w:val="00D11AA9"/>
    <w:rsid w:val="00D3464C"/>
    <w:rsid w:val="00D53705"/>
    <w:rsid w:val="00D53CCC"/>
    <w:rsid w:val="00D60AF0"/>
    <w:rsid w:val="00D67CD1"/>
    <w:rsid w:val="00D729D4"/>
    <w:rsid w:val="00D77F06"/>
    <w:rsid w:val="00D90019"/>
    <w:rsid w:val="00DB24BB"/>
    <w:rsid w:val="00DB41CA"/>
    <w:rsid w:val="00DD227F"/>
    <w:rsid w:val="00DD5EAF"/>
    <w:rsid w:val="00DE1D14"/>
    <w:rsid w:val="00DE5B5C"/>
    <w:rsid w:val="00DF3178"/>
    <w:rsid w:val="00DF5906"/>
    <w:rsid w:val="00E26A3E"/>
    <w:rsid w:val="00E3311F"/>
    <w:rsid w:val="00E5478D"/>
    <w:rsid w:val="00E62C0B"/>
    <w:rsid w:val="00E639EF"/>
    <w:rsid w:val="00E6464A"/>
    <w:rsid w:val="00E64DDF"/>
    <w:rsid w:val="00E66006"/>
    <w:rsid w:val="00E76B4B"/>
    <w:rsid w:val="00E842B4"/>
    <w:rsid w:val="00E868CC"/>
    <w:rsid w:val="00E925F3"/>
    <w:rsid w:val="00E94B96"/>
    <w:rsid w:val="00E9705B"/>
    <w:rsid w:val="00EB0CBB"/>
    <w:rsid w:val="00ED544D"/>
    <w:rsid w:val="00ED7681"/>
    <w:rsid w:val="00EE10AE"/>
    <w:rsid w:val="00EE232A"/>
    <w:rsid w:val="00EE38CF"/>
    <w:rsid w:val="00EF7B27"/>
    <w:rsid w:val="00F017FE"/>
    <w:rsid w:val="00F03A20"/>
    <w:rsid w:val="00F07915"/>
    <w:rsid w:val="00F11DFC"/>
    <w:rsid w:val="00F23C2C"/>
    <w:rsid w:val="00F37D3B"/>
    <w:rsid w:val="00F40954"/>
    <w:rsid w:val="00F4230F"/>
    <w:rsid w:val="00F50498"/>
    <w:rsid w:val="00F60FDC"/>
    <w:rsid w:val="00F76246"/>
    <w:rsid w:val="00F8175C"/>
    <w:rsid w:val="00F8761B"/>
    <w:rsid w:val="00FA2E2C"/>
    <w:rsid w:val="00FB3CA9"/>
    <w:rsid w:val="00FC4506"/>
    <w:rsid w:val="00FD40C2"/>
    <w:rsid w:val="00FD4161"/>
    <w:rsid w:val="00FD688E"/>
    <w:rsid w:val="00FD69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CEE6D"/>
  <w15:chartTrackingRefBased/>
  <w15:docId w15:val="{231E3ECD-A35A-4C4C-9360-4388222D5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7"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267E9C"/>
    <w:pPr>
      <w:keepNext/>
      <w:keepLines/>
      <w:spacing w:before="240" w:after="0" w:line="240" w:lineRule="auto"/>
      <w:outlineLvl w:val="0"/>
    </w:pPr>
    <w:rPr>
      <w:rFonts w:ascii="Calibri Light" w:eastAsia="Times New Roman" w:hAnsi="Calibri Light" w:cs="Times New Roman"/>
      <w:color w:val="2E74B5"/>
      <w:sz w:val="32"/>
      <w:szCs w:val="32"/>
      <w:lang w:eastAsia="sl-SI"/>
    </w:rPr>
  </w:style>
  <w:style w:type="paragraph" w:styleId="Naslov2">
    <w:name w:val="heading 2"/>
    <w:basedOn w:val="Navaden"/>
    <w:next w:val="Navaden"/>
    <w:link w:val="Naslov2Znak"/>
    <w:uiPriority w:val="9"/>
    <w:semiHidden/>
    <w:unhideWhenUsed/>
    <w:qFormat/>
    <w:rsid w:val="00267E9C"/>
    <w:pPr>
      <w:keepNext/>
      <w:keepLines/>
      <w:spacing w:before="40" w:after="0" w:line="240" w:lineRule="auto"/>
      <w:outlineLvl w:val="1"/>
    </w:pPr>
    <w:rPr>
      <w:rFonts w:ascii="Calibri Light" w:eastAsia="Times New Roman" w:hAnsi="Calibri Light" w:cs="Times New Roman"/>
      <w:color w:val="2E74B5"/>
      <w:sz w:val="26"/>
      <w:szCs w:val="26"/>
      <w:lang w:eastAsia="sl-SI"/>
    </w:rPr>
  </w:style>
  <w:style w:type="paragraph" w:styleId="Naslov3">
    <w:name w:val="heading 3"/>
    <w:basedOn w:val="Navaden"/>
    <w:next w:val="Navaden"/>
    <w:link w:val="Naslov3Znak"/>
    <w:uiPriority w:val="7"/>
    <w:qFormat/>
    <w:rsid w:val="00267E9C"/>
    <w:pPr>
      <w:keepNext/>
      <w:widowControl w:val="0"/>
      <w:spacing w:before="240" w:after="60" w:line="240" w:lineRule="auto"/>
      <w:jc w:val="both"/>
      <w:outlineLvl w:val="2"/>
    </w:pPr>
    <w:rPr>
      <w:rFonts w:ascii="Arial" w:eastAsia="Times New Roman" w:hAnsi="Arial" w:cs="Arial"/>
      <w:b/>
      <w:bCs/>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67E9C"/>
    <w:rPr>
      <w:rFonts w:ascii="Calibri Light" w:eastAsia="Times New Roman" w:hAnsi="Calibri Light" w:cs="Times New Roman"/>
      <w:color w:val="2E74B5"/>
      <w:sz w:val="32"/>
      <w:szCs w:val="32"/>
      <w:lang w:eastAsia="sl-SI"/>
    </w:rPr>
  </w:style>
  <w:style w:type="character" w:customStyle="1" w:styleId="Naslov2Znak">
    <w:name w:val="Naslov 2 Znak"/>
    <w:basedOn w:val="Privzetapisavaodstavka"/>
    <w:link w:val="Naslov2"/>
    <w:uiPriority w:val="9"/>
    <w:semiHidden/>
    <w:rsid w:val="00267E9C"/>
    <w:rPr>
      <w:rFonts w:ascii="Calibri Light" w:eastAsia="Times New Roman" w:hAnsi="Calibri Light" w:cs="Times New Roman"/>
      <w:color w:val="2E74B5"/>
      <w:sz w:val="26"/>
      <w:szCs w:val="26"/>
      <w:lang w:eastAsia="sl-SI"/>
    </w:rPr>
  </w:style>
  <w:style w:type="character" w:customStyle="1" w:styleId="Naslov3Znak">
    <w:name w:val="Naslov 3 Znak"/>
    <w:basedOn w:val="Privzetapisavaodstavka"/>
    <w:link w:val="Naslov3"/>
    <w:uiPriority w:val="7"/>
    <w:rsid w:val="00267E9C"/>
    <w:rPr>
      <w:rFonts w:ascii="Arial" w:eastAsia="Times New Roman" w:hAnsi="Arial" w:cs="Arial"/>
      <w:b/>
      <w:bCs/>
      <w:sz w:val="26"/>
      <w:szCs w:val="26"/>
      <w:lang w:eastAsia="sl-SI"/>
    </w:rPr>
  </w:style>
  <w:style w:type="numbering" w:customStyle="1" w:styleId="Brezseznama1">
    <w:name w:val="Brez seznama1"/>
    <w:next w:val="Brezseznama"/>
    <w:uiPriority w:val="99"/>
    <w:semiHidden/>
    <w:unhideWhenUsed/>
    <w:rsid w:val="00267E9C"/>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267E9C"/>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uiPriority w:val="99"/>
    <w:rsid w:val="00267E9C"/>
    <w:rPr>
      <w:rFonts w:ascii="Arial" w:eastAsia="Times New Roman" w:hAnsi="Arial" w:cs="Times New Roman"/>
      <w:sz w:val="20"/>
      <w:szCs w:val="20"/>
      <w:lang w:eastAsia="sl-SI"/>
    </w:rPr>
  </w:style>
  <w:style w:type="paragraph" w:styleId="Noga">
    <w:name w:val="footer"/>
    <w:basedOn w:val="Navaden"/>
    <w:link w:val="NogaZnak"/>
    <w:uiPriority w:val="99"/>
    <w:rsid w:val="00267E9C"/>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NogaZnak">
    <w:name w:val="Noga Znak"/>
    <w:basedOn w:val="Privzetapisavaodstavka"/>
    <w:link w:val="Noga"/>
    <w:uiPriority w:val="99"/>
    <w:rsid w:val="00267E9C"/>
    <w:rPr>
      <w:rFonts w:ascii="Times New Roman" w:eastAsia="Times New Roman" w:hAnsi="Times New Roman" w:cs="Times New Roman"/>
      <w:sz w:val="24"/>
      <w:szCs w:val="20"/>
      <w:lang w:val="x-none" w:eastAsia="x-none"/>
    </w:rPr>
  </w:style>
  <w:style w:type="paragraph" w:customStyle="1" w:styleId="Default">
    <w:name w:val="Default"/>
    <w:rsid w:val="00267E9C"/>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styleId="Odstavekseznama">
    <w:name w:val="List Paragraph"/>
    <w:basedOn w:val="Navaden"/>
    <w:link w:val="OdstavekseznamaZnak"/>
    <w:uiPriority w:val="34"/>
    <w:qFormat/>
    <w:rsid w:val="00267E9C"/>
    <w:pPr>
      <w:spacing w:after="200" w:line="276" w:lineRule="auto"/>
      <w:ind w:left="720"/>
    </w:pPr>
    <w:rPr>
      <w:rFonts w:ascii="Times New Roman" w:eastAsia="Calibri" w:hAnsi="Times New Roman" w:cs="Times New Roman"/>
      <w:lang w:eastAsia="sl-SI"/>
    </w:rPr>
  </w:style>
  <w:style w:type="paragraph" w:customStyle="1" w:styleId="navadenodebeljenvelik">
    <w:name w:val="navaden_odebeljen_velik"/>
    <w:basedOn w:val="Navaden"/>
    <w:rsid w:val="00267E9C"/>
    <w:pPr>
      <w:widowControl w:val="0"/>
      <w:tabs>
        <w:tab w:val="left" w:pos="567"/>
        <w:tab w:val="left" w:pos="1134"/>
        <w:tab w:val="left" w:pos="1701"/>
        <w:tab w:val="left" w:pos="2268"/>
        <w:tab w:val="left" w:pos="2835"/>
        <w:tab w:val="left" w:pos="3402"/>
        <w:tab w:val="left" w:pos="3969"/>
      </w:tabs>
      <w:suppressAutoHyphens/>
      <w:spacing w:after="60" w:line="240" w:lineRule="auto"/>
      <w:jc w:val="both"/>
    </w:pPr>
    <w:rPr>
      <w:rFonts w:ascii="Arial Narrow" w:eastAsia="Times New Roman" w:hAnsi="Arial Narrow" w:cs="Arial Narrow"/>
      <w:b/>
      <w:caps/>
      <w:sz w:val="24"/>
      <w:szCs w:val="24"/>
      <w:lang w:eastAsia="ar-SA"/>
    </w:rPr>
  </w:style>
  <w:style w:type="character" w:customStyle="1" w:styleId="OdstavekseznamaZnak">
    <w:name w:val="Odstavek seznama Znak"/>
    <w:link w:val="Odstavekseznama"/>
    <w:uiPriority w:val="34"/>
    <w:locked/>
    <w:rsid w:val="00267E9C"/>
    <w:rPr>
      <w:rFonts w:ascii="Times New Roman" w:eastAsia="Calibri" w:hAnsi="Times New Roman" w:cs="Times New Roman"/>
      <w:lang w:eastAsia="sl-SI"/>
    </w:rPr>
  </w:style>
  <w:style w:type="table" w:styleId="Tabelamrea">
    <w:name w:val="Table Grid"/>
    <w:basedOn w:val="Navadnatabel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267E9C"/>
    <w:pPr>
      <w:spacing w:after="0" w:line="240" w:lineRule="auto"/>
    </w:pPr>
    <w:rPr>
      <w:rFonts w:ascii="Times New Roman" w:eastAsia="Times New Roman" w:hAnsi="Times New Roman" w:cs="Times New Roman"/>
      <w:szCs w:val="20"/>
      <w:lang w:val="x-none" w:eastAsia="x-none"/>
    </w:rPr>
  </w:style>
  <w:style w:type="character" w:customStyle="1" w:styleId="Telobesedila2Znak">
    <w:name w:val="Telo besedila 2 Znak"/>
    <w:basedOn w:val="Privzetapisavaodstavka"/>
    <w:link w:val="Telobesedila2"/>
    <w:rsid w:val="00267E9C"/>
    <w:rPr>
      <w:rFonts w:ascii="Times New Roman" w:eastAsia="Times New Roman" w:hAnsi="Times New Roman" w:cs="Times New Roman"/>
      <w:szCs w:val="20"/>
      <w:lang w:val="x-none" w:eastAsia="x-none"/>
    </w:rPr>
  </w:style>
  <w:style w:type="paragraph" w:styleId="Telobesedila3">
    <w:name w:val="Body Text 3"/>
    <w:basedOn w:val="Navaden"/>
    <w:link w:val="Telobesedila3Znak"/>
    <w:rsid w:val="00267E9C"/>
    <w:pPr>
      <w:spacing w:after="0" w:line="240" w:lineRule="auto"/>
      <w:jc w:val="both"/>
    </w:pPr>
    <w:rPr>
      <w:rFonts w:ascii="Times New Roman" w:eastAsia="Times New Roman" w:hAnsi="Times New Roman" w:cs="Times New Roman"/>
      <w:sz w:val="24"/>
      <w:szCs w:val="20"/>
      <w:lang w:val="x-none" w:eastAsia="x-none"/>
    </w:rPr>
  </w:style>
  <w:style w:type="character" w:customStyle="1" w:styleId="Telobesedila3Znak">
    <w:name w:val="Telo besedila 3 Znak"/>
    <w:basedOn w:val="Privzetapisavaodstavka"/>
    <w:link w:val="Telobesedila3"/>
    <w:rsid w:val="00267E9C"/>
    <w:rPr>
      <w:rFonts w:ascii="Times New Roman" w:eastAsia="Times New Roman" w:hAnsi="Times New Roman" w:cs="Times New Roman"/>
      <w:sz w:val="24"/>
      <w:szCs w:val="20"/>
      <w:lang w:val="x-none" w:eastAsia="x-none"/>
    </w:rPr>
  </w:style>
  <w:style w:type="paragraph" w:customStyle="1" w:styleId="Navadenpogod">
    <w:name w:val="Navaden pogod"/>
    <w:basedOn w:val="Navaden"/>
    <w:rsid w:val="00267E9C"/>
    <w:pPr>
      <w:keepLines/>
      <w:overflowPunct w:val="0"/>
      <w:autoSpaceDE w:val="0"/>
      <w:autoSpaceDN w:val="0"/>
      <w:adjustRightInd w:val="0"/>
      <w:spacing w:after="0" w:line="300" w:lineRule="auto"/>
      <w:jc w:val="both"/>
      <w:textAlignment w:val="baseline"/>
    </w:pPr>
    <w:rPr>
      <w:rFonts w:ascii="Times New Roman" w:eastAsia="Times New Roman" w:hAnsi="Times New Roman" w:cs="Times New Roman"/>
      <w:color w:val="000000"/>
      <w:szCs w:val="20"/>
      <w:lang w:eastAsia="sl-SI"/>
    </w:rPr>
  </w:style>
  <w:style w:type="paragraph" w:styleId="Telobesedila">
    <w:name w:val="Body Text"/>
    <w:basedOn w:val="Navaden"/>
    <w:link w:val="TelobesedilaZnak"/>
    <w:uiPriority w:val="99"/>
    <w:unhideWhenUsed/>
    <w:rsid w:val="00267E9C"/>
    <w:pPr>
      <w:spacing w:after="120" w:line="240" w:lineRule="auto"/>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uiPriority w:val="99"/>
    <w:rsid w:val="00267E9C"/>
    <w:rPr>
      <w:rFonts w:ascii="Times New Roman" w:eastAsia="Times New Roman" w:hAnsi="Times New Roman" w:cs="Times New Roman"/>
      <w:sz w:val="24"/>
      <w:szCs w:val="20"/>
      <w:lang w:eastAsia="sl-SI"/>
    </w:rPr>
  </w:style>
  <w:style w:type="paragraph" w:customStyle="1" w:styleId="Slog">
    <w:name w:val="Slog"/>
    <w:rsid w:val="00267E9C"/>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Tabelamrea1">
    <w:name w:val="Tabela – mreža1"/>
    <w:basedOn w:val="Navadnatabela"/>
    <w:next w:val="Tabelamrea"/>
    <w:uiPriority w:val="99"/>
    <w:rsid w:val="00267E9C"/>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267E9C"/>
    <w:rPr>
      <w:color w:val="0563C1"/>
      <w:u w:val="single"/>
    </w:rPr>
  </w:style>
  <w:style w:type="paragraph" w:styleId="Telobesedila-zamik">
    <w:name w:val="Body Text Indent"/>
    <w:basedOn w:val="Navaden"/>
    <w:link w:val="Telobesedila-zamikZnak"/>
    <w:rsid w:val="00267E9C"/>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67E9C"/>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unhideWhenUsed/>
    <w:rsid w:val="00267E9C"/>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267E9C"/>
    <w:rPr>
      <w:rFonts w:ascii="Times New Roman" w:eastAsia="Times New Roman" w:hAnsi="Times New Roman" w:cs="Times New Roman"/>
      <w:sz w:val="20"/>
      <w:szCs w:val="20"/>
      <w:lang w:eastAsia="sl-SI"/>
    </w:rPr>
  </w:style>
  <w:style w:type="character" w:styleId="Sprotnaopomba-sklic">
    <w:name w:val="footnote reference"/>
    <w:uiPriority w:val="99"/>
    <w:semiHidden/>
    <w:unhideWhenUsed/>
    <w:rsid w:val="00267E9C"/>
    <w:rPr>
      <w:vertAlign w:val="superscript"/>
    </w:rPr>
  </w:style>
  <w:style w:type="paragraph" w:customStyle="1" w:styleId="Standard">
    <w:name w:val="Standard"/>
    <w:uiPriority w:val="99"/>
    <w:rsid w:val="00267E9C"/>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Barvniseznampoudarek11">
    <w:name w:val="Barvni seznam – poudarek 11"/>
    <w:basedOn w:val="Navaden"/>
    <w:uiPriority w:val="34"/>
    <w:qFormat/>
    <w:rsid w:val="00267E9C"/>
    <w:pPr>
      <w:spacing w:after="0" w:line="240" w:lineRule="auto"/>
      <w:ind w:left="708"/>
    </w:pPr>
    <w:rPr>
      <w:rFonts w:ascii="Times New Roman" w:eastAsia="Times New Roman" w:hAnsi="Times New Roman" w:cs="Times New Roman"/>
      <w:sz w:val="24"/>
      <w:szCs w:val="20"/>
      <w:lang w:eastAsia="sl-SI"/>
    </w:rPr>
  </w:style>
  <w:style w:type="character" w:styleId="Besedilooznabemesta">
    <w:name w:val="Placeholder Text"/>
    <w:uiPriority w:val="99"/>
    <w:semiHidden/>
    <w:rsid w:val="00267E9C"/>
    <w:rPr>
      <w:color w:val="808080"/>
    </w:rPr>
  </w:style>
  <w:style w:type="table" w:customStyle="1" w:styleId="Tabelamrea2">
    <w:name w:val="Tabela – mreža2"/>
    <w:basedOn w:val="Navadnatabela"/>
    <w:next w:val="Tabelamre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267E9C"/>
  </w:style>
  <w:style w:type="character" w:styleId="Pripombasklic">
    <w:name w:val="annotation reference"/>
    <w:uiPriority w:val="99"/>
    <w:unhideWhenUsed/>
    <w:rsid w:val="00267E9C"/>
    <w:rPr>
      <w:sz w:val="16"/>
      <w:szCs w:val="16"/>
    </w:rPr>
  </w:style>
  <w:style w:type="paragraph" w:styleId="Pripombabesedilo">
    <w:name w:val="annotation text"/>
    <w:basedOn w:val="Navaden"/>
    <w:link w:val="PripombabesediloZnak"/>
    <w:uiPriority w:val="99"/>
    <w:unhideWhenUsed/>
    <w:rsid w:val="00267E9C"/>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267E9C"/>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267E9C"/>
    <w:rPr>
      <w:b/>
      <w:bCs/>
    </w:rPr>
  </w:style>
  <w:style w:type="character" w:customStyle="1" w:styleId="ZadevapripombeZnak">
    <w:name w:val="Zadeva pripombe Znak"/>
    <w:basedOn w:val="PripombabesediloZnak"/>
    <w:link w:val="Zadevapripombe"/>
    <w:uiPriority w:val="99"/>
    <w:semiHidden/>
    <w:rsid w:val="00267E9C"/>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267E9C"/>
    <w:pPr>
      <w:spacing w:after="0" w:line="240" w:lineRule="auto"/>
    </w:pPr>
    <w:rPr>
      <w:rFonts w:ascii="Segoe UI" w:eastAsia="Times New Roman" w:hAnsi="Segoe UI" w:cs="Segoe UI"/>
      <w:sz w:val="18"/>
      <w:szCs w:val="18"/>
      <w:lang w:eastAsia="sl-SI"/>
    </w:rPr>
  </w:style>
  <w:style w:type="character" w:customStyle="1" w:styleId="BesedilooblakaZnak">
    <w:name w:val="Besedilo oblačka Znak"/>
    <w:basedOn w:val="Privzetapisavaodstavka"/>
    <w:link w:val="Besedilooblaka"/>
    <w:uiPriority w:val="99"/>
    <w:semiHidden/>
    <w:rsid w:val="00267E9C"/>
    <w:rPr>
      <w:rFonts w:ascii="Segoe UI" w:eastAsia="Times New Roman" w:hAnsi="Segoe UI" w:cs="Segoe UI"/>
      <w:sz w:val="18"/>
      <w:szCs w:val="18"/>
      <w:lang w:eastAsia="sl-SI"/>
    </w:rPr>
  </w:style>
  <w:style w:type="paragraph" w:customStyle="1" w:styleId="TableParagraph">
    <w:name w:val="Table Paragraph"/>
    <w:basedOn w:val="Navaden"/>
    <w:uiPriority w:val="1"/>
    <w:qFormat/>
    <w:rsid w:val="00267E9C"/>
    <w:pPr>
      <w:widowControl w:val="0"/>
      <w:autoSpaceDE w:val="0"/>
      <w:autoSpaceDN w:val="0"/>
      <w:spacing w:after="0" w:line="240" w:lineRule="auto"/>
    </w:pPr>
    <w:rPr>
      <w:rFonts w:ascii="Arial" w:eastAsia="Arial" w:hAnsi="Arial" w:cs="Arial"/>
    </w:rPr>
  </w:style>
  <w:style w:type="table" w:customStyle="1" w:styleId="TableNormal1">
    <w:name w:val="Table Normal1"/>
    <w:uiPriority w:val="2"/>
    <w:semiHidden/>
    <w:qFormat/>
    <w:rsid w:val="00267E9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elamrea3">
    <w:name w:val="Tabela – mreža3"/>
    <w:basedOn w:val="Navadnatabela"/>
    <w:next w:val="Tabelamre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link w:val="NavadenspletZnak"/>
    <w:rsid w:val="00267E9C"/>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character" w:customStyle="1" w:styleId="NavadenspletZnak">
    <w:name w:val="Navaden (splet) Znak"/>
    <w:link w:val="Navadensplet"/>
    <w:rsid w:val="00267E9C"/>
    <w:rPr>
      <w:rFonts w:ascii="Times New Roman" w:eastAsia="Times New Roman" w:hAnsi="Times New Roman" w:cs="Times New Roman"/>
      <w:sz w:val="24"/>
      <w:szCs w:val="24"/>
      <w:lang w:eastAsia="sl-SI"/>
    </w:rPr>
  </w:style>
  <w:style w:type="paragraph" w:styleId="Revizija">
    <w:name w:val="Revision"/>
    <w:hidden/>
    <w:uiPriority w:val="99"/>
    <w:semiHidden/>
    <w:rsid w:val="007628F1"/>
    <w:pPr>
      <w:spacing w:after="0" w:line="240" w:lineRule="auto"/>
    </w:pPr>
  </w:style>
  <w:style w:type="paragraph" w:styleId="Naslov">
    <w:name w:val="Title"/>
    <w:basedOn w:val="Navaden"/>
    <w:link w:val="NaslovZnak"/>
    <w:qFormat/>
    <w:rsid w:val="00F23C2C"/>
    <w:pPr>
      <w:overflowPunct w:val="0"/>
      <w:autoSpaceDE w:val="0"/>
      <w:autoSpaceDN w:val="0"/>
      <w:adjustRightInd w:val="0"/>
      <w:spacing w:before="120" w:after="240" w:line="240" w:lineRule="auto"/>
      <w:jc w:val="center"/>
      <w:textAlignment w:val="baseline"/>
    </w:pPr>
    <w:rPr>
      <w:rFonts w:ascii="Verdana" w:eastAsia="Times New Roman" w:hAnsi="Verdana" w:cs="Times New Roman"/>
      <w:b/>
      <w:sz w:val="28"/>
      <w:szCs w:val="20"/>
      <w:lang w:eastAsia="sl-SI"/>
    </w:rPr>
  </w:style>
  <w:style w:type="character" w:customStyle="1" w:styleId="NaslovZnak">
    <w:name w:val="Naslov Znak"/>
    <w:basedOn w:val="Privzetapisavaodstavka"/>
    <w:link w:val="Naslov"/>
    <w:rsid w:val="00F23C2C"/>
    <w:rPr>
      <w:rFonts w:ascii="Verdana" w:eastAsia="Times New Roman" w:hAnsi="Verdana" w:cs="Times New Roman"/>
      <w:b/>
      <w:sz w:val="28"/>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5744">
      <w:bodyDiv w:val="1"/>
      <w:marLeft w:val="0"/>
      <w:marRight w:val="0"/>
      <w:marTop w:val="0"/>
      <w:marBottom w:val="0"/>
      <w:divBdr>
        <w:top w:val="none" w:sz="0" w:space="0" w:color="auto"/>
        <w:left w:val="none" w:sz="0" w:space="0" w:color="auto"/>
        <w:bottom w:val="none" w:sz="0" w:space="0" w:color="auto"/>
        <w:right w:val="none" w:sz="0" w:space="0" w:color="auto"/>
      </w:divBdr>
    </w:div>
    <w:div w:id="716859768">
      <w:bodyDiv w:val="1"/>
      <w:marLeft w:val="0"/>
      <w:marRight w:val="0"/>
      <w:marTop w:val="0"/>
      <w:marBottom w:val="0"/>
      <w:divBdr>
        <w:top w:val="none" w:sz="0" w:space="0" w:color="auto"/>
        <w:left w:val="none" w:sz="0" w:space="0" w:color="auto"/>
        <w:bottom w:val="none" w:sz="0" w:space="0" w:color="auto"/>
        <w:right w:val="none" w:sz="0" w:space="0" w:color="auto"/>
      </w:divBdr>
    </w:div>
    <w:div w:id="832915999">
      <w:bodyDiv w:val="1"/>
      <w:marLeft w:val="0"/>
      <w:marRight w:val="0"/>
      <w:marTop w:val="0"/>
      <w:marBottom w:val="0"/>
      <w:divBdr>
        <w:top w:val="none" w:sz="0" w:space="0" w:color="auto"/>
        <w:left w:val="none" w:sz="0" w:space="0" w:color="auto"/>
        <w:bottom w:val="none" w:sz="0" w:space="0" w:color="auto"/>
        <w:right w:val="none" w:sz="0" w:space="0" w:color="auto"/>
      </w:divBdr>
    </w:div>
    <w:div w:id="1380515939">
      <w:bodyDiv w:val="1"/>
      <w:marLeft w:val="0"/>
      <w:marRight w:val="0"/>
      <w:marTop w:val="0"/>
      <w:marBottom w:val="0"/>
      <w:divBdr>
        <w:top w:val="none" w:sz="0" w:space="0" w:color="auto"/>
        <w:left w:val="none" w:sz="0" w:space="0" w:color="auto"/>
        <w:bottom w:val="none" w:sz="0" w:space="0" w:color="auto"/>
        <w:right w:val="none" w:sz="0" w:space="0" w:color="auto"/>
      </w:divBdr>
    </w:div>
    <w:div w:id="1424373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82AB88-BEE9-4027-A343-8EEC2B62A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7598</Words>
  <Characters>43309</Characters>
  <Application>Microsoft Office Word</Application>
  <DocSecurity>0</DocSecurity>
  <Lines>360</Lines>
  <Paragraphs>101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Šolski pravni servis d.o.o.</dc:creator>
  <cp:keywords/>
  <dc:description/>
  <cp:lastModifiedBy>Nataša Podgornik</cp:lastModifiedBy>
  <cp:revision>9</cp:revision>
  <cp:lastPrinted>2023-06-01T07:14:00Z</cp:lastPrinted>
  <dcterms:created xsi:type="dcterms:W3CDTF">2024-03-06T20:39:00Z</dcterms:created>
  <dcterms:modified xsi:type="dcterms:W3CDTF">2024-03-10T18:34:00Z</dcterms:modified>
</cp:coreProperties>
</file>